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E19" w:rsidRPr="0030683B" w:rsidRDefault="009F0E19" w:rsidP="009F0E19">
      <w:pPr>
        <w:jc w:val="center"/>
        <w:rPr>
          <w:sz w:val="28"/>
          <w:szCs w:val="28"/>
          <w:lang w:val="uk-UA"/>
        </w:rPr>
      </w:pPr>
      <w:r w:rsidRPr="0030683B">
        <w:rPr>
          <w:sz w:val="28"/>
          <w:szCs w:val="28"/>
          <w:lang w:val="uk-UA"/>
        </w:rPr>
        <w:t>ДЕПАРТАМЕНТ ОСВІТИ І НАУКИ СУМСЬКОЇ ОБЛДЕРЖАДМІНІСТРАЦІЇ</w:t>
      </w:r>
    </w:p>
    <w:p w:rsidR="009F0E19" w:rsidRPr="0030683B" w:rsidRDefault="009F0E19" w:rsidP="009F0E19">
      <w:pPr>
        <w:jc w:val="center"/>
        <w:rPr>
          <w:sz w:val="28"/>
          <w:szCs w:val="28"/>
          <w:lang w:val="uk-UA"/>
        </w:rPr>
      </w:pPr>
    </w:p>
    <w:p w:rsidR="009F0E19" w:rsidRPr="0030683B" w:rsidRDefault="009F0E19" w:rsidP="009F0E19">
      <w:pPr>
        <w:jc w:val="center"/>
        <w:rPr>
          <w:sz w:val="28"/>
          <w:szCs w:val="28"/>
          <w:lang w:val="uk-UA"/>
        </w:rPr>
      </w:pPr>
    </w:p>
    <w:p w:rsidR="009F0E19" w:rsidRPr="0030683B" w:rsidRDefault="009F0E19" w:rsidP="009F0E19">
      <w:pPr>
        <w:jc w:val="center"/>
        <w:rPr>
          <w:sz w:val="28"/>
          <w:szCs w:val="28"/>
          <w:lang w:val="uk-UA"/>
        </w:rPr>
      </w:pPr>
      <w:r w:rsidRPr="0030683B">
        <w:rPr>
          <w:sz w:val="28"/>
          <w:szCs w:val="28"/>
          <w:lang w:val="uk-UA"/>
        </w:rPr>
        <w:t xml:space="preserve">КОМУНАЛЬНИЙ ЗАКЛАД СУМСЬКОЇ ОБЛАСНОЇ РАДИ – </w:t>
      </w:r>
    </w:p>
    <w:p w:rsidR="009F0E19" w:rsidRPr="0030683B" w:rsidRDefault="009F0E19" w:rsidP="009F0E19">
      <w:pPr>
        <w:jc w:val="center"/>
        <w:rPr>
          <w:sz w:val="28"/>
          <w:szCs w:val="28"/>
          <w:lang w:val="uk-UA"/>
        </w:rPr>
      </w:pPr>
      <w:r w:rsidRPr="0030683B">
        <w:rPr>
          <w:sz w:val="28"/>
          <w:szCs w:val="28"/>
          <w:lang w:val="uk-UA"/>
        </w:rPr>
        <w:t xml:space="preserve">ОБЛАСНИЙ ЦЕНТР ПОЗАШКІЛЬНОЇ ОСВІТИ </w:t>
      </w:r>
    </w:p>
    <w:p w:rsidR="009F0E19" w:rsidRPr="0030683B" w:rsidRDefault="009F0E19" w:rsidP="009F0E19">
      <w:pPr>
        <w:jc w:val="center"/>
        <w:rPr>
          <w:sz w:val="28"/>
          <w:szCs w:val="28"/>
          <w:lang w:val="uk-UA"/>
        </w:rPr>
      </w:pPr>
      <w:r w:rsidRPr="0030683B">
        <w:rPr>
          <w:sz w:val="28"/>
          <w:szCs w:val="28"/>
          <w:lang w:val="uk-UA"/>
        </w:rPr>
        <w:t>ТА РОБОТИ З ТАЛАНОВИТОЮ МОЛОДДЮ</w:t>
      </w:r>
    </w:p>
    <w:p w:rsidR="009F0E19" w:rsidRPr="0030683B" w:rsidRDefault="009F0E19" w:rsidP="009F0E19">
      <w:pPr>
        <w:jc w:val="center"/>
        <w:rPr>
          <w:sz w:val="28"/>
          <w:szCs w:val="28"/>
          <w:lang w:val="uk-UA"/>
        </w:rPr>
      </w:pPr>
    </w:p>
    <w:p w:rsidR="009F0E19" w:rsidRPr="0030683B" w:rsidRDefault="009F0E19" w:rsidP="009F0E19">
      <w:pPr>
        <w:jc w:val="center"/>
        <w:rPr>
          <w:sz w:val="28"/>
          <w:szCs w:val="28"/>
          <w:lang w:val="uk-UA"/>
        </w:rPr>
      </w:pPr>
    </w:p>
    <w:p w:rsidR="009F0E19" w:rsidRPr="0030683B" w:rsidRDefault="009F0E19" w:rsidP="009F0E19">
      <w:pPr>
        <w:tabs>
          <w:tab w:val="num" w:pos="0"/>
        </w:tabs>
        <w:spacing w:line="360" w:lineRule="auto"/>
        <w:jc w:val="both"/>
        <w:rPr>
          <w:sz w:val="28"/>
          <w:szCs w:val="28"/>
          <w:lang w:val="uk-UA"/>
        </w:rPr>
      </w:pPr>
    </w:p>
    <w:p w:rsidR="009F0E19" w:rsidRPr="0030683B" w:rsidRDefault="00C72794" w:rsidP="009F0E19">
      <w:pPr>
        <w:pStyle w:val="aa"/>
        <w:spacing w:line="360" w:lineRule="auto"/>
        <w:jc w:val="center"/>
        <w:rPr>
          <w:b/>
          <w:bCs w:val="0"/>
        </w:rPr>
      </w:pPr>
      <w:r w:rsidRPr="0030683B">
        <w:rPr>
          <w:noProof/>
          <w:lang w:val="ru-RU" w:eastAsia="ru-RU"/>
        </w:rPr>
        <mc:AlternateContent>
          <mc:Choice Requires="wps">
            <w:drawing>
              <wp:anchor distT="0" distB="0" distL="114300" distR="114300" simplePos="0" relativeHeight="251660288" behindDoc="0" locked="0" layoutInCell="1" allowOverlap="1">
                <wp:simplePos x="0" y="0"/>
                <wp:positionH relativeFrom="column">
                  <wp:posOffset>3136900</wp:posOffset>
                </wp:positionH>
                <wp:positionV relativeFrom="paragraph">
                  <wp:posOffset>283845</wp:posOffset>
                </wp:positionV>
                <wp:extent cx="2946400" cy="1518285"/>
                <wp:effectExtent l="0" t="0" r="6350" b="571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0" cy="1518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2CC1" w:rsidRPr="00176F12" w:rsidRDefault="00492CC1" w:rsidP="009F0E19">
                            <w:pPr>
                              <w:rPr>
                                <w:caps/>
                                <w:sz w:val="28"/>
                                <w:szCs w:val="28"/>
                              </w:rPr>
                            </w:pPr>
                            <w:r w:rsidRPr="00176F12">
                              <w:rPr>
                                <w:caps/>
                                <w:sz w:val="28"/>
                                <w:szCs w:val="28"/>
                              </w:rPr>
                              <w:t>Затверджено</w:t>
                            </w:r>
                          </w:p>
                          <w:p w:rsidR="00492CC1" w:rsidRDefault="00492CC1" w:rsidP="009F0E19">
                            <w:pPr>
                              <w:rPr>
                                <w:sz w:val="28"/>
                                <w:szCs w:val="28"/>
                              </w:rPr>
                            </w:pPr>
                            <w:r w:rsidRPr="00176F12">
                              <w:rPr>
                                <w:sz w:val="28"/>
                                <w:szCs w:val="28"/>
                              </w:rPr>
                              <w:t xml:space="preserve">Наказ </w:t>
                            </w:r>
                            <w:r w:rsidR="00721F6E">
                              <w:rPr>
                                <w:sz w:val="28"/>
                                <w:szCs w:val="28"/>
                                <w:lang w:val="uk-UA"/>
                              </w:rPr>
                              <w:t>Д</w:t>
                            </w:r>
                            <w:r>
                              <w:rPr>
                                <w:sz w:val="28"/>
                                <w:szCs w:val="28"/>
                                <w:lang w:val="uk-UA"/>
                              </w:rPr>
                              <w:t>епартаменту</w:t>
                            </w:r>
                            <w:r w:rsidRPr="00176F12">
                              <w:rPr>
                                <w:sz w:val="28"/>
                                <w:szCs w:val="28"/>
                              </w:rPr>
                              <w:t xml:space="preserve"> освіти і наук</w:t>
                            </w:r>
                            <w:r>
                              <w:rPr>
                                <w:sz w:val="28"/>
                                <w:szCs w:val="28"/>
                              </w:rPr>
                              <w:t>и Сумської облдержадміністрації</w:t>
                            </w:r>
                          </w:p>
                          <w:p w:rsidR="00C52277" w:rsidRDefault="00C52277" w:rsidP="00C52277">
                            <w:pPr>
                              <w:rPr>
                                <w:sz w:val="22"/>
                                <w:szCs w:val="22"/>
                                <w:lang w:eastAsia="en-US"/>
                              </w:rPr>
                            </w:pPr>
                            <w:r>
                              <w:rPr>
                                <w:sz w:val="28"/>
                                <w:szCs w:val="28"/>
                              </w:rPr>
                              <w:t>від 03.09.2020 № 355-ОД</w:t>
                            </w:r>
                          </w:p>
                          <w:p w:rsidR="00492CC1" w:rsidRPr="00C065B2" w:rsidRDefault="00492CC1" w:rsidP="00C52277">
                            <w:pPr>
                              <w:rPr>
                                <w:u w:val="single"/>
                                <w:lang w:val="uk-UA"/>
                              </w:rPr>
                            </w:pP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47pt;margin-top:22.35pt;width:232pt;height:1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" stroked="f">
                <v:textbox>
                  <w:txbxContent>
                    <w:p w:rsidR="00492CC1" w:rsidRPr="00176F12" w:rsidRDefault="00492CC1" w:rsidP="009F0E19">
                      <w:pPr>
                        <w:rPr>
                          <w:caps/>
                          <w:sz w:val="28"/>
                          <w:szCs w:val="28"/>
                        </w:rPr>
                      </w:pPr>
                      <w:r w:rsidRPr="00176F12">
                        <w:rPr>
                          <w:caps/>
                          <w:sz w:val="28"/>
                          <w:szCs w:val="28"/>
                        </w:rPr>
                        <w:t>Затверджено</w:t>
                      </w:r>
                    </w:p>
                    <w:p w:rsidR="00492CC1" w:rsidRDefault="00492CC1" w:rsidP="009F0E19">
                      <w:pPr>
                        <w:rPr>
                          <w:sz w:val="28"/>
                          <w:szCs w:val="28"/>
                        </w:rPr>
                      </w:pPr>
                      <w:r w:rsidRPr="00176F12">
                        <w:rPr>
                          <w:sz w:val="28"/>
                          <w:szCs w:val="28"/>
                        </w:rPr>
                        <w:t xml:space="preserve">Наказ </w:t>
                      </w:r>
                      <w:r w:rsidR="00721F6E">
                        <w:rPr>
                          <w:sz w:val="28"/>
                          <w:szCs w:val="28"/>
                          <w:lang w:val="uk-UA"/>
                        </w:rPr>
                        <w:t>Д</w:t>
                      </w:r>
                      <w:r>
                        <w:rPr>
                          <w:sz w:val="28"/>
                          <w:szCs w:val="28"/>
                          <w:lang w:val="uk-UA"/>
                        </w:rPr>
                        <w:t>епартаменту</w:t>
                      </w:r>
                      <w:r w:rsidRPr="00176F12">
                        <w:rPr>
                          <w:sz w:val="28"/>
                          <w:szCs w:val="28"/>
                        </w:rPr>
                        <w:t xml:space="preserve"> освіти і наук</w:t>
                      </w:r>
                      <w:r>
                        <w:rPr>
                          <w:sz w:val="28"/>
                          <w:szCs w:val="28"/>
                        </w:rPr>
                        <w:t>и Сумської облдержадміністрації</w:t>
                      </w:r>
                    </w:p>
                    <w:p w:rsidR="00C52277" w:rsidRDefault="00C52277" w:rsidP="00C52277">
                      <w:pPr>
                        <w:rPr>
                          <w:sz w:val="22"/>
                          <w:szCs w:val="22"/>
                          <w:lang w:eastAsia="en-US"/>
                        </w:rPr>
                      </w:pPr>
                      <w:r>
                        <w:rPr>
                          <w:sz w:val="28"/>
                          <w:szCs w:val="28"/>
                        </w:rPr>
                        <w:t>від 03.09.2020 № 355-ОД</w:t>
                      </w:r>
                    </w:p>
                    <w:p w:rsidR="00492CC1" w:rsidRPr="00C065B2" w:rsidRDefault="00492CC1" w:rsidP="00C52277">
                      <w:pPr>
                        <w:rPr>
                          <w:u w:val="single"/>
                          <w:lang w:val="uk-UA"/>
                        </w:rPr>
                      </w:pPr>
                      <w:bookmarkStart w:id="1" w:name="_GoBack"/>
                      <w:bookmarkEnd w:id="1"/>
                    </w:p>
                  </w:txbxContent>
                </v:textbox>
              </v:shape>
            </w:pict>
          </mc:Fallback>
        </mc:AlternateContent>
      </w:r>
      <w:r w:rsidRPr="0030683B">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-62230</wp:posOffset>
                </wp:positionH>
                <wp:positionV relativeFrom="paragraph">
                  <wp:posOffset>284480</wp:posOffset>
                </wp:positionV>
                <wp:extent cx="3057525" cy="156972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156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2CC1" w:rsidRPr="00176F12" w:rsidRDefault="00492CC1" w:rsidP="009F0E19">
                            <w:pPr>
                              <w:rPr>
                                <w:caps/>
                                <w:sz w:val="28"/>
                                <w:szCs w:val="28"/>
                              </w:rPr>
                            </w:pPr>
                            <w:r w:rsidRPr="00176F12">
                              <w:rPr>
                                <w:caps/>
                                <w:sz w:val="28"/>
                                <w:szCs w:val="28"/>
                              </w:rPr>
                              <w:t>Погоджено</w:t>
                            </w:r>
                          </w:p>
                          <w:p w:rsidR="00492CC1" w:rsidRPr="00176F12" w:rsidRDefault="00492CC1" w:rsidP="009F0E19">
                            <w:pPr>
                              <w:rPr>
                                <w:sz w:val="28"/>
                                <w:szCs w:val="28"/>
                              </w:rPr>
                            </w:pPr>
                            <w:r w:rsidRPr="00176F12">
                              <w:rPr>
                                <w:sz w:val="28"/>
                                <w:szCs w:val="28"/>
                              </w:rPr>
                              <w:t xml:space="preserve">Протокол засідання </w:t>
                            </w:r>
                            <w:r w:rsidR="00EF6DBB">
                              <w:rPr>
                                <w:sz w:val="28"/>
                                <w:szCs w:val="28"/>
                                <w:lang w:val="uk-UA"/>
                              </w:rPr>
                              <w:t>вче</w:t>
                            </w:r>
                            <w:r w:rsidRPr="00176F12">
                              <w:rPr>
                                <w:sz w:val="28"/>
                                <w:szCs w:val="28"/>
                              </w:rPr>
                              <w:t>ної ради Сумського обласного інституту післядипломної педагогічної освіти</w:t>
                            </w:r>
                          </w:p>
                          <w:p w:rsidR="00C52277" w:rsidRDefault="00C52277" w:rsidP="00C52277">
                            <w:pPr>
                              <w:rPr>
                                <w:sz w:val="28"/>
                                <w:szCs w:val="28"/>
                                <w:lang w:val="uk-UA" w:eastAsia="ru-RU"/>
                              </w:rPr>
                            </w:pPr>
                            <w:r>
                              <w:rPr>
                                <w:sz w:val="28"/>
                                <w:szCs w:val="28"/>
                                <w:lang w:val="uk-UA"/>
                              </w:rPr>
                              <w:t>від 31.08.2020 № 6</w:t>
                            </w:r>
                          </w:p>
                          <w:p w:rsidR="00492CC1" w:rsidRDefault="00492CC1" w:rsidP="009F0E19">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27" type="#_x0000_t202" style="position:absolute;left:0;text-align:left;margin-left:-4.9pt;margin-top:22.4pt;width:240.75pt;height:12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" stroked="f">
                <v:textbox>
                  <w:txbxContent>
                    <w:p w:rsidR="00492CC1" w:rsidRPr="00176F12" w:rsidRDefault="00492CC1" w:rsidP="009F0E19">
                      <w:pPr>
                        <w:rPr>
                          <w:caps/>
                          <w:sz w:val="28"/>
                          <w:szCs w:val="28"/>
                        </w:rPr>
                      </w:pPr>
                      <w:r w:rsidRPr="00176F12">
                        <w:rPr>
                          <w:caps/>
                          <w:sz w:val="28"/>
                          <w:szCs w:val="28"/>
                        </w:rPr>
                        <w:t>Погоджено</w:t>
                      </w:r>
                    </w:p>
                    <w:p w:rsidR="00492CC1" w:rsidRPr="00176F12" w:rsidRDefault="00492CC1" w:rsidP="009F0E19">
                      <w:pPr>
                        <w:rPr>
                          <w:sz w:val="28"/>
                          <w:szCs w:val="28"/>
                        </w:rPr>
                      </w:pPr>
                      <w:r w:rsidRPr="00176F12">
                        <w:rPr>
                          <w:sz w:val="28"/>
                          <w:szCs w:val="28"/>
                        </w:rPr>
                        <w:t xml:space="preserve">Протокол засідання </w:t>
                      </w:r>
                      <w:r w:rsidR="00EF6DBB">
                        <w:rPr>
                          <w:sz w:val="28"/>
                          <w:szCs w:val="28"/>
                          <w:lang w:val="uk-UA"/>
                        </w:rPr>
                        <w:t>вче</w:t>
                      </w:r>
                      <w:r w:rsidRPr="00176F12">
                        <w:rPr>
                          <w:sz w:val="28"/>
                          <w:szCs w:val="28"/>
                        </w:rPr>
                        <w:t>ної ради Сумського обласного інституту післядипломної педагогічної освіти</w:t>
                      </w:r>
                    </w:p>
                    <w:p w:rsidR="00C52277" w:rsidRDefault="00C52277" w:rsidP="00C52277">
                      <w:pPr>
                        <w:rPr>
                          <w:sz w:val="28"/>
                          <w:szCs w:val="28"/>
                          <w:lang w:val="uk-UA" w:eastAsia="ru-RU"/>
                        </w:rPr>
                      </w:pPr>
                      <w:r>
                        <w:rPr>
                          <w:sz w:val="28"/>
                          <w:szCs w:val="28"/>
                          <w:lang w:val="uk-UA"/>
                        </w:rPr>
                        <w:t>від 31.08.2020 № 6</w:t>
                      </w:r>
                    </w:p>
                    <w:p w:rsidR="00492CC1" w:rsidRDefault="00492CC1" w:rsidP="009F0E19">
                      <w:pPr>
                        <w:rPr>
                          <w:sz w:val="28"/>
                          <w:szCs w:val="28"/>
                        </w:rPr>
                      </w:pPr>
                    </w:p>
                  </w:txbxContent>
                </v:textbox>
              </v:shape>
            </w:pict>
          </mc:Fallback>
        </mc:AlternateContent>
      </w:r>
    </w:p>
    <w:p w:rsidR="009F0E19" w:rsidRPr="0030683B" w:rsidRDefault="009F0E19" w:rsidP="009F0E19">
      <w:pPr>
        <w:pStyle w:val="aa"/>
        <w:spacing w:line="360" w:lineRule="auto"/>
        <w:jc w:val="center"/>
        <w:rPr>
          <w:b/>
          <w:bCs w:val="0"/>
        </w:rPr>
      </w:pPr>
    </w:p>
    <w:p w:rsidR="009F0E19" w:rsidRPr="0030683B" w:rsidRDefault="009F0E19" w:rsidP="009F0E19">
      <w:pPr>
        <w:pStyle w:val="aa"/>
        <w:spacing w:line="360" w:lineRule="auto"/>
        <w:jc w:val="center"/>
        <w:rPr>
          <w:b/>
          <w:bCs w:val="0"/>
        </w:rPr>
      </w:pPr>
    </w:p>
    <w:p w:rsidR="009F0E19" w:rsidRPr="0030683B" w:rsidRDefault="009F0E19" w:rsidP="009F0E19">
      <w:pPr>
        <w:pStyle w:val="aa"/>
        <w:spacing w:line="360" w:lineRule="auto"/>
        <w:jc w:val="center"/>
        <w:rPr>
          <w:b/>
          <w:bCs w:val="0"/>
        </w:rPr>
      </w:pPr>
    </w:p>
    <w:p w:rsidR="009F0E19" w:rsidRPr="0030683B" w:rsidRDefault="009F0E19" w:rsidP="009F0E19">
      <w:pPr>
        <w:pStyle w:val="aa"/>
        <w:spacing w:line="360" w:lineRule="auto"/>
        <w:jc w:val="center"/>
        <w:rPr>
          <w:b/>
          <w:bCs w:val="0"/>
        </w:rPr>
      </w:pPr>
    </w:p>
    <w:p w:rsidR="009F0E19" w:rsidRPr="0030683B" w:rsidRDefault="009F0E19" w:rsidP="009F0E19">
      <w:pPr>
        <w:pStyle w:val="aa"/>
        <w:spacing w:line="360" w:lineRule="auto"/>
        <w:jc w:val="center"/>
        <w:rPr>
          <w:b/>
          <w:bCs w:val="0"/>
        </w:rPr>
      </w:pPr>
    </w:p>
    <w:p w:rsidR="009F0E19" w:rsidRPr="0030683B" w:rsidRDefault="009F0E19" w:rsidP="009F0E19">
      <w:pPr>
        <w:spacing w:line="360" w:lineRule="auto"/>
        <w:ind w:left="4360" w:firstLine="596"/>
        <w:rPr>
          <w:sz w:val="28"/>
          <w:szCs w:val="28"/>
          <w:lang w:val="uk-UA"/>
        </w:rPr>
      </w:pPr>
      <w:r w:rsidRPr="0030683B">
        <w:rPr>
          <w:sz w:val="28"/>
          <w:szCs w:val="28"/>
          <w:lang w:val="uk-UA"/>
        </w:rPr>
        <w:t xml:space="preserve"> </w:t>
      </w:r>
    </w:p>
    <w:p w:rsidR="009F0E19" w:rsidRDefault="009F0E19" w:rsidP="009F0E19">
      <w:pPr>
        <w:pStyle w:val="aa"/>
        <w:ind w:left="0"/>
        <w:jc w:val="center"/>
        <w:rPr>
          <w:b/>
          <w:bCs w:val="0"/>
        </w:rPr>
      </w:pPr>
    </w:p>
    <w:p w:rsidR="009F0E19" w:rsidRDefault="009F0E19" w:rsidP="009F0E19">
      <w:pPr>
        <w:pStyle w:val="aa"/>
        <w:ind w:left="0"/>
        <w:jc w:val="center"/>
        <w:rPr>
          <w:b/>
          <w:bCs w:val="0"/>
        </w:rPr>
      </w:pPr>
    </w:p>
    <w:p w:rsidR="009F0E19" w:rsidRDefault="009F0E19" w:rsidP="009F0E19">
      <w:pPr>
        <w:pStyle w:val="aa"/>
        <w:ind w:left="0"/>
        <w:jc w:val="center"/>
        <w:rPr>
          <w:b/>
          <w:bCs w:val="0"/>
        </w:rPr>
      </w:pPr>
    </w:p>
    <w:p w:rsidR="009F0E19" w:rsidRDefault="009F0E19" w:rsidP="009F0E19">
      <w:pPr>
        <w:pStyle w:val="aa"/>
        <w:ind w:left="0"/>
        <w:jc w:val="center"/>
        <w:rPr>
          <w:b/>
          <w:bCs w:val="0"/>
        </w:rPr>
      </w:pPr>
    </w:p>
    <w:p w:rsidR="009F0E19" w:rsidRPr="00884BE1" w:rsidRDefault="00274807" w:rsidP="009F0E19">
      <w:pPr>
        <w:pStyle w:val="aa"/>
        <w:ind w:left="0"/>
        <w:jc w:val="center"/>
        <w:rPr>
          <w:b/>
          <w:bCs w:val="0"/>
        </w:rPr>
      </w:pPr>
      <w:r>
        <w:rPr>
          <w:b/>
        </w:rPr>
        <w:t>Спортивне орієнтуання</w:t>
      </w:r>
    </w:p>
    <w:p w:rsidR="009F0E19" w:rsidRPr="0030683B" w:rsidRDefault="009F0E19" w:rsidP="009F0E19">
      <w:pPr>
        <w:pStyle w:val="aa"/>
        <w:ind w:left="0"/>
        <w:jc w:val="center"/>
        <w:rPr>
          <w:b/>
          <w:bCs w:val="0"/>
        </w:rPr>
      </w:pPr>
    </w:p>
    <w:p w:rsidR="009F0E19" w:rsidRPr="0030683B" w:rsidRDefault="009F0E19" w:rsidP="009F0E19">
      <w:pPr>
        <w:pStyle w:val="aa"/>
        <w:ind w:left="0"/>
        <w:jc w:val="center"/>
      </w:pPr>
      <w:r w:rsidRPr="0030683B">
        <w:t>Навчальна програма</w:t>
      </w:r>
    </w:p>
    <w:p w:rsidR="009F0E19" w:rsidRDefault="009F0E19" w:rsidP="00274807">
      <w:pPr>
        <w:pStyle w:val="aa"/>
        <w:ind w:left="0"/>
        <w:jc w:val="center"/>
      </w:pPr>
      <w:r w:rsidRPr="0030683B">
        <w:t>з позашкільної освіти фізкультурно-спортивного напряму</w:t>
      </w:r>
    </w:p>
    <w:p w:rsidR="009F0E19" w:rsidRDefault="009F0E19" w:rsidP="009F0E19">
      <w:pPr>
        <w:pStyle w:val="aa"/>
        <w:jc w:val="center"/>
      </w:pPr>
    </w:p>
    <w:p w:rsidR="009F0E19" w:rsidRPr="0030683B" w:rsidRDefault="009F0E19" w:rsidP="009F0E19">
      <w:pPr>
        <w:pStyle w:val="aa"/>
        <w:jc w:val="center"/>
      </w:pPr>
    </w:p>
    <w:p w:rsidR="009F0E19" w:rsidRPr="0030683B" w:rsidRDefault="009F0E19" w:rsidP="009F0E19">
      <w:pPr>
        <w:pStyle w:val="aa"/>
        <w:spacing w:line="360" w:lineRule="auto"/>
        <w:ind w:left="0"/>
        <w:jc w:val="center"/>
      </w:pPr>
    </w:p>
    <w:p w:rsidR="009F0E19" w:rsidRPr="0030683B" w:rsidRDefault="009F0E19" w:rsidP="009F0E19">
      <w:pPr>
        <w:pStyle w:val="aa"/>
        <w:spacing w:line="360" w:lineRule="auto"/>
        <w:ind w:left="0"/>
        <w:jc w:val="center"/>
        <w:rPr>
          <w:b/>
          <w:bCs w:val="0"/>
        </w:rPr>
      </w:pPr>
    </w:p>
    <w:p w:rsidR="009F0E19" w:rsidRPr="0030683B" w:rsidRDefault="00933907" w:rsidP="009F0E19">
      <w:pPr>
        <w:pStyle w:val="aa"/>
        <w:spacing w:line="360" w:lineRule="auto"/>
        <w:ind w:left="0"/>
        <w:jc w:val="center"/>
      </w:pPr>
      <w:r>
        <w:rPr>
          <w:lang w:val="ru-RU"/>
        </w:rPr>
        <w:t>3</w:t>
      </w:r>
      <w:r w:rsidR="009F0E19" w:rsidRPr="009F0E19">
        <w:rPr>
          <w:lang w:val="ru-RU"/>
        </w:rPr>
        <w:t xml:space="preserve"> </w:t>
      </w:r>
      <w:r w:rsidR="009F0E19" w:rsidRPr="0030683B">
        <w:t>р</w:t>
      </w:r>
      <w:r w:rsidR="00274807">
        <w:t>о</w:t>
      </w:r>
      <w:r w:rsidR="009F0E19" w:rsidRPr="0030683B">
        <w:t>к</w:t>
      </w:r>
      <w:r w:rsidR="00274807">
        <w:t>и</w:t>
      </w:r>
      <w:r w:rsidR="009F0E19" w:rsidRPr="0030683B">
        <w:t xml:space="preserve"> навчання</w:t>
      </w:r>
    </w:p>
    <w:p w:rsidR="009F0E19" w:rsidRPr="0030683B" w:rsidRDefault="009F0E19" w:rsidP="009F0E19">
      <w:pPr>
        <w:pStyle w:val="aa"/>
        <w:spacing w:line="360" w:lineRule="auto"/>
        <w:ind w:left="0"/>
        <w:jc w:val="center"/>
      </w:pPr>
    </w:p>
    <w:p w:rsidR="009F0E19" w:rsidRPr="0030683B" w:rsidRDefault="009F0E19" w:rsidP="009F0E19">
      <w:pPr>
        <w:pStyle w:val="aa"/>
        <w:spacing w:line="360" w:lineRule="auto"/>
        <w:ind w:left="0"/>
        <w:jc w:val="center"/>
      </w:pPr>
    </w:p>
    <w:p w:rsidR="009F0E19" w:rsidRPr="0030683B" w:rsidRDefault="009F0E19" w:rsidP="009F0E19">
      <w:pPr>
        <w:pStyle w:val="aa"/>
        <w:spacing w:line="360" w:lineRule="auto"/>
        <w:ind w:left="0"/>
        <w:jc w:val="center"/>
      </w:pPr>
    </w:p>
    <w:p w:rsidR="009F0E19" w:rsidRPr="0030683B" w:rsidRDefault="009F0E19" w:rsidP="009F0E19">
      <w:pPr>
        <w:pStyle w:val="aa"/>
        <w:spacing w:line="360" w:lineRule="auto"/>
        <w:ind w:left="0"/>
        <w:jc w:val="center"/>
      </w:pPr>
    </w:p>
    <w:p w:rsidR="009F0E19" w:rsidRPr="0030683B" w:rsidRDefault="009F0E19" w:rsidP="009F0E19">
      <w:pPr>
        <w:pStyle w:val="aa"/>
        <w:spacing w:line="360" w:lineRule="auto"/>
        <w:ind w:left="0"/>
        <w:jc w:val="center"/>
      </w:pPr>
    </w:p>
    <w:p w:rsidR="009F0E19" w:rsidRPr="0030683B" w:rsidRDefault="009F0E19" w:rsidP="009F0E19">
      <w:pPr>
        <w:pStyle w:val="aa"/>
        <w:spacing w:line="360" w:lineRule="auto"/>
        <w:ind w:left="0"/>
        <w:jc w:val="center"/>
      </w:pPr>
    </w:p>
    <w:p w:rsidR="009F0E19" w:rsidRPr="0030683B" w:rsidRDefault="009F0E19" w:rsidP="009F0E19">
      <w:pPr>
        <w:jc w:val="center"/>
        <w:rPr>
          <w:b/>
          <w:sz w:val="28"/>
          <w:szCs w:val="28"/>
          <w:lang w:val="uk-UA"/>
        </w:rPr>
      </w:pPr>
      <w:r w:rsidRPr="0030683B">
        <w:rPr>
          <w:sz w:val="28"/>
          <w:szCs w:val="28"/>
          <w:lang w:val="uk-UA"/>
        </w:rPr>
        <w:t>м. Суми – 2020</w:t>
      </w:r>
      <w:r w:rsidRPr="0030683B">
        <w:rPr>
          <w:b/>
          <w:sz w:val="28"/>
          <w:szCs w:val="28"/>
          <w:lang w:val="uk-UA"/>
        </w:rPr>
        <w:br w:type="page"/>
      </w:r>
    </w:p>
    <w:p w:rsidR="009F0E19" w:rsidRPr="0030683B" w:rsidRDefault="009F0E19" w:rsidP="009F0E19">
      <w:pPr>
        <w:ind w:firstLine="708"/>
        <w:jc w:val="both"/>
        <w:rPr>
          <w:sz w:val="28"/>
          <w:szCs w:val="28"/>
          <w:lang w:val="uk-UA"/>
        </w:rPr>
      </w:pPr>
      <w:r w:rsidRPr="0030683B">
        <w:rPr>
          <w:sz w:val="28"/>
          <w:szCs w:val="28"/>
          <w:lang w:val="uk-UA"/>
        </w:rPr>
        <w:lastRenderedPageBreak/>
        <w:t xml:space="preserve">Автори: </w:t>
      </w:r>
    </w:p>
    <w:p w:rsidR="009F0E19" w:rsidRPr="0030683B" w:rsidRDefault="009F0E19" w:rsidP="009F0E19">
      <w:pPr>
        <w:ind w:firstLine="708"/>
        <w:jc w:val="both"/>
        <w:rPr>
          <w:sz w:val="28"/>
          <w:szCs w:val="28"/>
          <w:lang w:val="uk-UA"/>
        </w:rPr>
      </w:pPr>
      <w:r w:rsidRPr="0030683B">
        <w:rPr>
          <w:sz w:val="28"/>
          <w:szCs w:val="28"/>
          <w:lang w:val="uk-UA"/>
        </w:rPr>
        <w:t xml:space="preserve">Колтакова В.О. </w:t>
      </w:r>
      <w:r w:rsidRPr="0030683B">
        <w:rPr>
          <w:sz w:val="28"/>
          <w:szCs w:val="28"/>
          <w:lang w:val="uk-UA"/>
        </w:rPr>
        <w:sym w:font="Symbol" w:char="F02D"/>
      </w:r>
      <w:r w:rsidRPr="0030683B">
        <w:rPr>
          <w:sz w:val="28"/>
          <w:szCs w:val="28"/>
          <w:lang w:val="uk-UA"/>
        </w:rPr>
        <w:t xml:space="preserve"> методист комунального закладу Сумської обласної ради – обласного центру позашкільної освіти та роботи з талановитою молоддю.</w:t>
      </w:r>
    </w:p>
    <w:p w:rsidR="009F0E19" w:rsidRDefault="009F0E19" w:rsidP="009F0E19">
      <w:pPr>
        <w:ind w:firstLine="708"/>
        <w:jc w:val="both"/>
        <w:rPr>
          <w:sz w:val="28"/>
          <w:szCs w:val="28"/>
          <w:lang w:val="uk-UA"/>
        </w:rPr>
      </w:pPr>
    </w:p>
    <w:p w:rsidR="009F0E19" w:rsidRDefault="009F0E19" w:rsidP="009F0E19">
      <w:pPr>
        <w:ind w:firstLine="708"/>
        <w:jc w:val="both"/>
        <w:rPr>
          <w:sz w:val="28"/>
          <w:szCs w:val="28"/>
          <w:lang w:val="uk-UA"/>
        </w:rPr>
      </w:pPr>
    </w:p>
    <w:p w:rsidR="009F0E19" w:rsidRPr="0030683B" w:rsidRDefault="009F0E19" w:rsidP="009F0E19">
      <w:pPr>
        <w:ind w:firstLine="708"/>
        <w:jc w:val="both"/>
        <w:rPr>
          <w:sz w:val="28"/>
          <w:szCs w:val="28"/>
          <w:lang w:val="uk-UA"/>
        </w:rPr>
      </w:pPr>
    </w:p>
    <w:p w:rsidR="009F0E19" w:rsidRPr="00593099" w:rsidRDefault="009F0E19" w:rsidP="009F0E19">
      <w:pPr>
        <w:ind w:firstLine="708"/>
        <w:jc w:val="both"/>
        <w:rPr>
          <w:sz w:val="28"/>
          <w:szCs w:val="28"/>
          <w:lang w:val="uk-UA"/>
        </w:rPr>
      </w:pPr>
      <w:r w:rsidRPr="00593099">
        <w:rPr>
          <w:sz w:val="28"/>
          <w:szCs w:val="28"/>
          <w:lang w:val="uk-UA"/>
        </w:rPr>
        <w:t>Рецензенти:</w:t>
      </w:r>
    </w:p>
    <w:p w:rsidR="009F0E19" w:rsidRPr="00593099" w:rsidRDefault="009F0E19" w:rsidP="009F0E19">
      <w:pPr>
        <w:ind w:firstLine="708"/>
        <w:jc w:val="both"/>
        <w:rPr>
          <w:rFonts w:eastAsia="Calibri"/>
          <w:sz w:val="28"/>
          <w:szCs w:val="28"/>
          <w:lang w:val="uk-UA"/>
        </w:rPr>
      </w:pPr>
      <w:r w:rsidRPr="00593099">
        <w:rPr>
          <w:rFonts w:eastAsia="Calibri"/>
          <w:sz w:val="28"/>
          <w:szCs w:val="28"/>
          <w:lang w:val="uk-UA"/>
        </w:rPr>
        <w:t xml:space="preserve">Білецька Ольга Миколаївна  завідуюча фізкультурно-спортивним відділом </w:t>
      </w:r>
      <w:r w:rsidRPr="00593099">
        <w:rPr>
          <w:sz w:val="28"/>
          <w:szCs w:val="28"/>
          <w:lang w:val="uk-UA"/>
        </w:rPr>
        <w:t xml:space="preserve">комунального закладу Сумської обласної ради – </w:t>
      </w:r>
      <w:r w:rsidRPr="00593099">
        <w:rPr>
          <w:rFonts w:eastAsia="Calibri"/>
          <w:sz w:val="28"/>
          <w:szCs w:val="28"/>
          <w:lang w:val="uk-UA"/>
        </w:rPr>
        <w:t>Сумського обласного центру позашкільної освіти та роботи з талановитою молоддю;</w:t>
      </w:r>
    </w:p>
    <w:p w:rsidR="009F0E19" w:rsidRPr="00593099" w:rsidRDefault="009F0E19" w:rsidP="009F0E19">
      <w:pPr>
        <w:jc w:val="both"/>
        <w:rPr>
          <w:rFonts w:eastAsia="Calibri"/>
          <w:sz w:val="28"/>
          <w:szCs w:val="28"/>
          <w:lang w:val="uk-UA"/>
        </w:rPr>
      </w:pPr>
    </w:p>
    <w:p w:rsidR="009F0E19" w:rsidRPr="00721F6E" w:rsidRDefault="009F0E19" w:rsidP="009F0E19">
      <w:pPr>
        <w:ind w:firstLine="708"/>
        <w:jc w:val="both"/>
        <w:rPr>
          <w:rFonts w:eastAsia="Calibri"/>
          <w:sz w:val="28"/>
          <w:szCs w:val="28"/>
          <w:lang w:val="uk-UA"/>
        </w:rPr>
      </w:pPr>
      <w:r w:rsidRPr="00721F6E">
        <w:rPr>
          <w:rFonts w:eastAsia="Calibri"/>
          <w:sz w:val="28"/>
          <w:szCs w:val="28"/>
          <w:lang w:val="uk-UA"/>
        </w:rPr>
        <w:t>Зігунов Василь Миколайович – канд. пед. наук, доцент, заступник директора Інституту фізичної культури СумДПУ  ім. А.С. Макаренка</w:t>
      </w:r>
    </w:p>
    <w:p w:rsidR="009F0E19" w:rsidRPr="00593099" w:rsidRDefault="009F0E19" w:rsidP="009F0E19">
      <w:pPr>
        <w:ind w:firstLine="708"/>
        <w:jc w:val="both"/>
        <w:rPr>
          <w:sz w:val="28"/>
          <w:szCs w:val="28"/>
          <w:lang w:val="uk-UA"/>
        </w:rPr>
      </w:pPr>
    </w:p>
    <w:p w:rsidR="00365FDD" w:rsidRPr="00E63A68" w:rsidRDefault="009F0E19" w:rsidP="00E63A68">
      <w:pPr>
        <w:jc w:val="center"/>
        <w:rPr>
          <w:b/>
          <w:sz w:val="28"/>
          <w:szCs w:val="28"/>
          <w:lang w:val="uk-UA"/>
        </w:rPr>
      </w:pPr>
      <w:r w:rsidRPr="0030683B">
        <w:rPr>
          <w:b/>
          <w:sz w:val="28"/>
          <w:szCs w:val="28"/>
          <w:lang w:val="uk-UA"/>
        </w:rPr>
        <w:br w:type="page"/>
      </w:r>
      <w:r w:rsidR="00365FDD" w:rsidRPr="00E63A68">
        <w:rPr>
          <w:b/>
          <w:sz w:val="28"/>
          <w:szCs w:val="28"/>
          <w:lang w:val="uk-UA"/>
        </w:rPr>
        <w:lastRenderedPageBreak/>
        <w:t>Пояснювальна записка</w:t>
      </w:r>
    </w:p>
    <w:p w:rsidR="00365FDD" w:rsidRDefault="00365FDD" w:rsidP="00365FDD">
      <w:pPr>
        <w:ind w:firstLine="720"/>
        <w:jc w:val="both"/>
        <w:rPr>
          <w:sz w:val="28"/>
          <w:szCs w:val="28"/>
          <w:lang w:val="uk-UA"/>
        </w:rPr>
      </w:pPr>
      <w:r>
        <w:rPr>
          <w:sz w:val="28"/>
          <w:szCs w:val="28"/>
          <w:lang w:val="uk-UA"/>
        </w:rPr>
        <w:t>Спортивне орієнтування – популярний вид спорту, який висуває високі вимоги щодо фізичної, теоретичної,</w:t>
      </w:r>
      <w:r w:rsidR="00343916">
        <w:rPr>
          <w:sz w:val="28"/>
          <w:szCs w:val="28"/>
          <w:lang w:val="uk-UA"/>
        </w:rPr>
        <w:t xml:space="preserve"> </w:t>
      </w:r>
      <w:r>
        <w:rPr>
          <w:sz w:val="28"/>
          <w:szCs w:val="28"/>
          <w:lang w:val="uk-UA"/>
        </w:rPr>
        <w:t xml:space="preserve">тактико-технічної та психологічної підготовки юних спортсменів. Заняття спортивним орієнтуванням є дієвим засобом залучення дітей та підлітків до здорового способу життя, фізичного, морального, вольового та патріотичного виховання молодого покоління. Оволодіння основами спортивного </w:t>
      </w:r>
      <w:r w:rsidR="00F53368">
        <w:rPr>
          <w:sz w:val="28"/>
          <w:szCs w:val="28"/>
          <w:lang w:val="uk-UA"/>
        </w:rPr>
        <w:t>орієнтування</w:t>
      </w:r>
      <w:r>
        <w:rPr>
          <w:sz w:val="28"/>
          <w:szCs w:val="28"/>
          <w:lang w:val="uk-UA"/>
        </w:rPr>
        <w:t xml:space="preserve"> закладає основу для подальших занять спортивним орієнтуванням та іншими туристсько-прикладними видами спорту, забезпечує безпеку перебування в природному та урбаністичному середовищі в різних життєвих ситуаціях.</w:t>
      </w:r>
    </w:p>
    <w:p w:rsidR="00365FDD" w:rsidRDefault="00365FDD" w:rsidP="00365FDD">
      <w:pPr>
        <w:ind w:firstLine="720"/>
        <w:jc w:val="both"/>
        <w:rPr>
          <w:sz w:val="28"/>
          <w:szCs w:val="28"/>
          <w:lang w:val="uk-UA"/>
        </w:rPr>
      </w:pPr>
      <w:r>
        <w:rPr>
          <w:sz w:val="28"/>
          <w:szCs w:val="28"/>
          <w:lang w:val="uk-UA"/>
        </w:rPr>
        <w:t xml:space="preserve">На сьогодні спортивне орієнтування займає одне з провідних місць серед гуртків туристсько-краєзнавчого напряму. </w:t>
      </w:r>
    </w:p>
    <w:p w:rsidR="00B676E1" w:rsidRDefault="00B676E1" w:rsidP="00B676E1">
      <w:pPr>
        <w:pStyle w:val="af6"/>
        <w:numPr>
          <w:ilvl w:val="0"/>
          <w:numId w:val="2"/>
        </w:numPr>
        <w:ind w:left="0" w:firstLine="709"/>
        <w:jc w:val="both"/>
        <w:rPr>
          <w:sz w:val="28"/>
          <w:szCs w:val="28"/>
          <w:lang w:val="uk-UA"/>
        </w:rPr>
      </w:pPr>
      <w:r w:rsidRPr="00B676E1">
        <w:rPr>
          <w:sz w:val="28"/>
          <w:szCs w:val="28"/>
          <w:lang w:val="uk-UA"/>
        </w:rPr>
        <w:t>Програма створена на основі</w:t>
      </w:r>
      <w:r>
        <w:rPr>
          <w:sz w:val="28"/>
          <w:szCs w:val="28"/>
          <w:lang w:val="uk-UA"/>
        </w:rPr>
        <w:t xml:space="preserve"> програми «Спортивне орієнтування» Українського державного центру національно-патріотичного виховання, краєзнавства і туризму учнівської молоді</w:t>
      </w:r>
      <w:r w:rsidR="00C23E42">
        <w:rPr>
          <w:sz w:val="28"/>
          <w:szCs w:val="28"/>
          <w:lang w:val="uk-UA"/>
        </w:rPr>
        <w:t xml:space="preserve"> затвердженою Міністерством освіти і науки України</w:t>
      </w:r>
      <w:r>
        <w:rPr>
          <w:sz w:val="28"/>
          <w:szCs w:val="28"/>
          <w:lang w:val="uk-UA"/>
        </w:rPr>
        <w:t>.</w:t>
      </w:r>
    </w:p>
    <w:p w:rsidR="00B676E1" w:rsidRDefault="00F53368" w:rsidP="00365FDD">
      <w:pPr>
        <w:numPr>
          <w:ilvl w:val="0"/>
          <w:numId w:val="2"/>
        </w:numPr>
        <w:ind w:left="0" w:firstLine="720"/>
        <w:jc w:val="both"/>
        <w:rPr>
          <w:sz w:val="28"/>
          <w:szCs w:val="28"/>
          <w:lang w:val="uk-UA"/>
        </w:rPr>
      </w:pPr>
      <w:r>
        <w:rPr>
          <w:sz w:val="28"/>
          <w:szCs w:val="28"/>
          <w:lang w:val="uk-UA"/>
        </w:rPr>
        <w:t xml:space="preserve">Програма основного рівня розрахована на гуртківців віком від </w:t>
      </w:r>
      <w:r w:rsidR="00B676E1">
        <w:rPr>
          <w:sz w:val="28"/>
          <w:szCs w:val="28"/>
          <w:lang w:val="uk-UA"/>
        </w:rPr>
        <w:t>14</w:t>
      </w:r>
      <w:r>
        <w:rPr>
          <w:sz w:val="28"/>
          <w:szCs w:val="28"/>
          <w:lang w:val="uk-UA"/>
        </w:rPr>
        <w:t>-1</w:t>
      </w:r>
      <w:r w:rsidR="00B676E1">
        <w:rPr>
          <w:sz w:val="28"/>
          <w:szCs w:val="28"/>
          <w:lang w:val="uk-UA"/>
        </w:rPr>
        <w:t>7</w:t>
      </w:r>
      <w:r>
        <w:rPr>
          <w:sz w:val="28"/>
          <w:szCs w:val="28"/>
          <w:lang w:val="uk-UA"/>
        </w:rPr>
        <w:t xml:space="preserve"> років та старших</w:t>
      </w:r>
      <w:r w:rsidR="00B676E1">
        <w:rPr>
          <w:sz w:val="28"/>
          <w:szCs w:val="28"/>
          <w:lang w:val="uk-UA"/>
        </w:rPr>
        <w:t xml:space="preserve"> талановитих та творчо обдарованих дітей.</w:t>
      </w:r>
    </w:p>
    <w:p w:rsidR="00F53368" w:rsidRPr="00F53368" w:rsidRDefault="00F53368" w:rsidP="00365FDD">
      <w:pPr>
        <w:numPr>
          <w:ilvl w:val="0"/>
          <w:numId w:val="2"/>
        </w:numPr>
        <w:ind w:left="0" w:firstLine="720"/>
        <w:jc w:val="both"/>
        <w:rPr>
          <w:sz w:val="28"/>
          <w:szCs w:val="28"/>
          <w:lang w:val="uk-UA"/>
        </w:rPr>
      </w:pPr>
      <w:r>
        <w:rPr>
          <w:sz w:val="28"/>
          <w:szCs w:val="28"/>
          <w:lang w:val="uk-UA"/>
        </w:rPr>
        <w:t>Програма вищого рівня розрахована на гуртківців віком від 1</w:t>
      </w:r>
      <w:r w:rsidR="00E05BD9">
        <w:rPr>
          <w:sz w:val="28"/>
          <w:szCs w:val="28"/>
          <w:lang w:val="uk-UA"/>
        </w:rPr>
        <w:t>5</w:t>
      </w:r>
      <w:r>
        <w:rPr>
          <w:sz w:val="28"/>
          <w:szCs w:val="28"/>
          <w:lang w:val="uk-UA"/>
        </w:rPr>
        <w:t xml:space="preserve"> років та старших, які мають досвід занять спортивним орієнтуванням не менше </w:t>
      </w:r>
      <w:r w:rsidR="00E05BD9">
        <w:rPr>
          <w:sz w:val="28"/>
          <w:szCs w:val="28"/>
          <w:lang w:val="uk-UA"/>
        </w:rPr>
        <w:t>одного</w:t>
      </w:r>
      <w:r>
        <w:rPr>
          <w:sz w:val="28"/>
          <w:szCs w:val="28"/>
          <w:lang w:val="uk-UA"/>
        </w:rPr>
        <w:t xml:space="preserve"> рок</w:t>
      </w:r>
      <w:r w:rsidR="00E05BD9">
        <w:rPr>
          <w:sz w:val="28"/>
          <w:szCs w:val="28"/>
          <w:lang w:val="uk-UA"/>
        </w:rPr>
        <w:t>у</w:t>
      </w:r>
      <w:r w:rsidR="00721F6E">
        <w:rPr>
          <w:sz w:val="28"/>
          <w:szCs w:val="28"/>
          <w:lang w:val="uk-UA"/>
        </w:rPr>
        <w:t>, спортивну кваліфікацію</w:t>
      </w:r>
      <w:r>
        <w:rPr>
          <w:sz w:val="28"/>
          <w:szCs w:val="28"/>
          <w:lang w:val="uk-UA"/>
        </w:rPr>
        <w:t>.</w:t>
      </w:r>
    </w:p>
    <w:p w:rsidR="00721F6E" w:rsidRDefault="00F53368" w:rsidP="00365FDD">
      <w:pPr>
        <w:ind w:firstLine="720"/>
        <w:jc w:val="both"/>
        <w:rPr>
          <w:sz w:val="28"/>
          <w:szCs w:val="28"/>
          <w:lang w:val="uk-UA"/>
        </w:rPr>
      </w:pPr>
      <w:r>
        <w:rPr>
          <w:sz w:val="28"/>
          <w:szCs w:val="28"/>
          <w:lang w:val="uk-UA"/>
        </w:rPr>
        <w:t xml:space="preserve">Навчання в групах основного </w:t>
      </w:r>
      <w:r w:rsidR="00011584">
        <w:rPr>
          <w:sz w:val="28"/>
          <w:szCs w:val="28"/>
          <w:lang w:val="uk-UA"/>
        </w:rPr>
        <w:t xml:space="preserve">та вищого </w:t>
      </w:r>
      <w:r>
        <w:rPr>
          <w:sz w:val="28"/>
          <w:szCs w:val="28"/>
          <w:lang w:val="uk-UA"/>
        </w:rPr>
        <w:t xml:space="preserve">рівня передбачено протягом </w:t>
      </w:r>
      <w:r w:rsidR="00721F6E">
        <w:rPr>
          <w:sz w:val="28"/>
          <w:szCs w:val="28"/>
          <w:lang w:val="uk-UA"/>
        </w:rPr>
        <w:t>трьох</w:t>
      </w:r>
      <w:r>
        <w:rPr>
          <w:sz w:val="28"/>
          <w:szCs w:val="28"/>
          <w:lang w:val="uk-UA"/>
        </w:rPr>
        <w:t xml:space="preserve"> років</w:t>
      </w:r>
      <w:r w:rsidR="00011584">
        <w:rPr>
          <w:sz w:val="28"/>
          <w:szCs w:val="28"/>
          <w:lang w:val="uk-UA"/>
        </w:rPr>
        <w:t xml:space="preserve"> (кожен рівень)</w:t>
      </w:r>
      <w:r>
        <w:rPr>
          <w:sz w:val="28"/>
          <w:szCs w:val="28"/>
          <w:lang w:val="uk-UA"/>
        </w:rPr>
        <w:t>. На опрацювання навчального матеріалу відводиться по 324</w:t>
      </w:r>
      <w:r w:rsidR="00343916">
        <w:rPr>
          <w:sz w:val="28"/>
          <w:szCs w:val="28"/>
          <w:lang w:val="uk-UA"/>
        </w:rPr>
        <w:t xml:space="preserve"> </w:t>
      </w:r>
      <w:r>
        <w:rPr>
          <w:sz w:val="28"/>
          <w:szCs w:val="28"/>
          <w:lang w:val="uk-UA"/>
        </w:rPr>
        <w:t xml:space="preserve">години на кожний навчальний рік. </w:t>
      </w:r>
    </w:p>
    <w:p w:rsidR="00365FDD" w:rsidRDefault="00365FDD" w:rsidP="00365FDD">
      <w:pPr>
        <w:ind w:firstLine="720"/>
        <w:jc w:val="both"/>
        <w:rPr>
          <w:i/>
          <w:sz w:val="28"/>
          <w:szCs w:val="28"/>
          <w:lang w:val="uk-UA"/>
        </w:rPr>
      </w:pPr>
      <w:r>
        <w:rPr>
          <w:sz w:val="28"/>
          <w:szCs w:val="28"/>
        </w:rPr>
        <w:t>Основні завдання програми полягають у формуванні таких</w:t>
      </w:r>
      <w:r>
        <w:rPr>
          <w:sz w:val="28"/>
          <w:szCs w:val="28"/>
          <w:lang w:val="uk-UA"/>
        </w:rPr>
        <w:t xml:space="preserve"> к</w:t>
      </w:r>
      <w:r>
        <w:rPr>
          <w:sz w:val="28"/>
          <w:szCs w:val="28"/>
        </w:rPr>
        <w:t>омпетентностей:</w:t>
      </w:r>
    </w:p>
    <w:p w:rsidR="00365FDD" w:rsidRDefault="00365FDD" w:rsidP="00365FDD">
      <w:pPr>
        <w:ind w:firstLine="720"/>
        <w:jc w:val="both"/>
        <w:rPr>
          <w:i/>
          <w:sz w:val="28"/>
          <w:szCs w:val="28"/>
          <w:lang w:val="uk-UA"/>
        </w:rPr>
      </w:pPr>
      <w:r>
        <w:rPr>
          <w:i/>
          <w:sz w:val="28"/>
          <w:szCs w:val="28"/>
          <w:lang w:val="uk-UA"/>
        </w:rPr>
        <w:t>1. Пізнавальна компетентність</w:t>
      </w:r>
      <w:r>
        <w:rPr>
          <w:sz w:val="28"/>
          <w:szCs w:val="28"/>
          <w:lang w:val="uk-UA"/>
        </w:rPr>
        <w:t>: засвоєння учнями знань з</w:t>
      </w:r>
      <w:r w:rsidR="00343916">
        <w:rPr>
          <w:sz w:val="28"/>
          <w:szCs w:val="28"/>
          <w:lang w:val="uk-UA"/>
        </w:rPr>
        <w:t xml:space="preserve"> </w:t>
      </w:r>
      <w:r>
        <w:rPr>
          <w:sz w:val="28"/>
          <w:szCs w:val="28"/>
          <w:lang w:val="uk-UA"/>
        </w:rPr>
        <w:t xml:space="preserve">основ </w:t>
      </w:r>
      <w:r w:rsidRPr="0090276E">
        <w:rPr>
          <w:sz w:val="28"/>
          <w:szCs w:val="28"/>
          <w:lang w:val="uk-UA"/>
        </w:rPr>
        <w:t>топо</w:t>
      </w:r>
      <w:r>
        <w:rPr>
          <w:sz w:val="28"/>
          <w:szCs w:val="28"/>
          <w:lang w:val="uk-UA"/>
        </w:rPr>
        <w:t xml:space="preserve">графії та спортивного орієнтування, основ туризму і краєзнавства; оволодіння гуртківцями початковими знаннями, вміннями та навичками з одного чи кількох видів спортивного орієнтування; </w:t>
      </w:r>
    </w:p>
    <w:p w:rsidR="00365FDD" w:rsidRDefault="00365FDD" w:rsidP="00365FDD">
      <w:pPr>
        <w:ind w:firstLine="720"/>
        <w:jc w:val="both"/>
        <w:rPr>
          <w:i/>
          <w:sz w:val="28"/>
          <w:szCs w:val="28"/>
          <w:lang w:val="uk-UA"/>
        </w:rPr>
      </w:pPr>
      <w:r>
        <w:rPr>
          <w:i/>
          <w:sz w:val="28"/>
          <w:szCs w:val="28"/>
          <w:lang w:val="uk-UA"/>
        </w:rPr>
        <w:t>2. Практична компетентність</w:t>
      </w:r>
      <w:r>
        <w:rPr>
          <w:sz w:val="28"/>
          <w:szCs w:val="28"/>
          <w:lang w:val="uk-UA"/>
        </w:rPr>
        <w:t>: набуття учнями практики подолання</w:t>
      </w:r>
      <w:r w:rsidR="00343916">
        <w:rPr>
          <w:sz w:val="28"/>
          <w:szCs w:val="28"/>
          <w:lang w:val="uk-UA"/>
        </w:rPr>
        <w:t xml:space="preserve"> </w:t>
      </w:r>
      <w:r>
        <w:rPr>
          <w:sz w:val="28"/>
          <w:szCs w:val="28"/>
          <w:lang w:val="uk-UA"/>
        </w:rPr>
        <w:t xml:space="preserve">дистанцій спортивного орієнтування </w:t>
      </w:r>
      <w:r w:rsidR="00E05BD9">
        <w:rPr>
          <w:sz w:val="28"/>
          <w:szCs w:val="28"/>
          <w:lang w:val="uk-UA"/>
        </w:rPr>
        <w:t>основного</w:t>
      </w:r>
      <w:r>
        <w:rPr>
          <w:sz w:val="28"/>
          <w:szCs w:val="28"/>
          <w:lang w:val="uk-UA"/>
        </w:rPr>
        <w:t xml:space="preserve"> рівня; підготовка до участі гуртківців в змаганнях на дистанціях класу юнацьких розрядів; уміння долати природні та штучні перешкоди, дотримуватися правил та норм безпеки під час тренувань та змагань зі спортивного орієнтування, подорожей, екскурсій.</w:t>
      </w:r>
    </w:p>
    <w:p w:rsidR="00365FDD" w:rsidRDefault="00365FDD" w:rsidP="00365FDD">
      <w:pPr>
        <w:ind w:firstLine="720"/>
        <w:jc w:val="both"/>
        <w:rPr>
          <w:i/>
          <w:sz w:val="28"/>
          <w:szCs w:val="28"/>
          <w:lang w:val="uk-UA"/>
        </w:rPr>
      </w:pPr>
      <w:r>
        <w:rPr>
          <w:i/>
          <w:sz w:val="28"/>
          <w:szCs w:val="28"/>
          <w:lang w:val="uk-UA"/>
        </w:rPr>
        <w:t>3. Творча компетентність</w:t>
      </w:r>
      <w:r>
        <w:rPr>
          <w:sz w:val="28"/>
          <w:szCs w:val="28"/>
          <w:lang w:val="uk-UA"/>
        </w:rPr>
        <w:t xml:space="preserve">: участь у змаганнях зі спортивного орієнтування на різних типах місцевості, участь в екскурсіях та акціях. </w:t>
      </w:r>
    </w:p>
    <w:p w:rsidR="00365FDD" w:rsidRDefault="00365FDD" w:rsidP="00365FDD">
      <w:pPr>
        <w:ind w:right="81" w:firstLine="720"/>
        <w:jc w:val="both"/>
        <w:rPr>
          <w:sz w:val="28"/>
          <w:szCs w:val="28"/>
        </w:rPr>
      </w:pPr>
      <w:r>
        <w:rPr>
          <w:i/>
          <w:sz w:val="28"/>
          <w:szCs w:val="28"/>
          <w:lang w:val="uk-UA"/>
        </w:rPr>
        <w:t>4. Соціальна компетентність</w:t>
      </w:r>
      <w:r>
        <w:rPr>
          <w:sz w:val="28"/>
          <w:szCs w:val="28"/>
          <w:lang w:val="uk-UA"/>
        </w:rPr>
        <w:t>: наполегливість в досягненні мети, відповідальність за результати власної діяльності, здатність до співробітництва при виконанні навчальних та змагальних завдань, виховання культури спілкування, виховання свідомого ставлення до власної безпеки та безпеки оточуючих, збереження</w:t>
      </w:r>
      <w:r w:rsidR="00343916">
        <w:rPr>
          <w:sz w:val="28"/>
          <w:szCs w:val="28"/>
          <w:lang w:val="uk-UA"/>
        </w:rPr>
        <w:t xml:space="preserve"> </w:t>
      </w:r>
      <w:r>
        <w:rPr>
          <w:sz w:val="28"/>
          <w:szCs w:val="28"/>
          <w:lang w:val="uk-UA"/>
        </w:rPr>
        <w:t xml:space="preserve">та примноження культури, звичаїв, традицій українського народу, повага до людей праці, формування та розвиток позитивних якостей емоційно-вольової сфери. </w:t>
      </w:r>
    </w:p>
    <w:p w:rsidR="00365FDD" w:rsidRDefault="00365FDD" w:rsidP="00365FDD">
      <w:pPr>
        <w:ind w:firstLine="720"/>
        <w:jc w:val="both"/>
        <w:rPr>
          <w:sz w:val="28"/>
          <w:szCs w:val="28"/>
        </w:rPr>
      </w:pPr>
      <w:r>
        <w:rPr>
          <w:sz w:val="28"/>
          <w:szCs w:val="28"/>
        </w:rPr>
        <w:lastRenderedPageBreak/>
        <w:t>Програма гуртка спрямована на розвиток пізнавальних здібностей та ф</w:t>
      </w:r>
      <w:r>
        <w:rPr>
          <w:sz w:val="28"/>
          <w:szCs w:val="28"/>
          <w:lang w:val="uk-UA"/>
        </w:rPr>
        <w:t>і</w:t>
      </w:r>
      <w:r>
        <w:rPr>
          <w:sz w:val="28"/>
          <w:szCs w:val="28"/>
        </w:rPr>
        <w:t>зично</w:t>
      </w:r>
      <w:r>
        <w:rPr>
          <w:sz w:val="28"/>
          <w:szCs w:val="28"/>
          <w:lang w:val="uk-UA"/>
        </w:rPr>
        <w:t>ї</w:t>
      </w:r>
      <w:r>
        <w:rPr>
          <w:sz w:val="28"/>
          <w:szCs w:val="28"/>
        </w:rPr>
        <w:t xml:space="preserve"> п</w:t>
      </w:r>
      <w:r>
        <w:rPr>
          <w:sz w:val="28"/>
          <w:szCs w:val="28"/>
          <w:lang w:val="uk-UA"/>
        </w:rPr>
        <w:t>і</w:t>
      </w:r>
      <w:r>
        <w:rPr>
          <w:sz w:val="28"/>
          <w:szCs w:val="28"/>
        </w:rPr>
        <w:t xml:space="preserve">дготовки, а також прикладних навичок. В основу програми покладено </w:t>
      </w:r>
      <w:r>
        <w:rPr>
          <w:sz w:val="28"/>
          <w:szCs w:val="28"/>
          <w:lang w:val="uk-UA"/>
        </w:rPr>
        <w:t xml:space="preserve">розділ </w:t>
      </w:r>
      <w:r>
        <w:rPr>
          <w:sz w:val="28"/>
          <w:szCs w:val="28"/>
        </w:rPr>
        <w:t>спортивно-туристськ</w:t>
      </w:r>
      <w:r>
        <w:rPr>
          <w:sz w:val="28"/>
          <w:szCs w:val="28"/>
          <w:lang w:val="uk-UA"/>
        </w:rPr>
        <w:t>ої</w:t>
      </w:r>
      <w:r>
        <w:rPr>
          <w:sz w:val="28"/>
          <w:szCs w:val="28"/>
        </w:rPr>
        <w:t xml:space="preserve"> підготовк</w:t>
      </w:r>
      <w:r>
        <w:rPr>
          <w:sz w:val="28"/>
          <w:szCs w:val="28"/>
          <w:lang w:val="uk-UA"/>
        </w:rPr>
        <w:t>и</w:t>
      </w:r>
      <w:r>
        <w:rPr>
          <w:sz w:val="28"/>
          <w:szCs w:val="28"/>
        </w:rPr>
        <w:t xml:space="preserve">, який включає вивчення тем зі спортивного орієнтування, зокрема з </w:t>
      </w:r>
      <w:r>
        <w:rPr>
          <w:sz w:val="28"/>
          <w:szCs w:val="28"/>
          <w:lang w:val="uk-UA"/>
        </w:rPr>
        <w:t>топ</w:t>
      </w:r>
      <w:r>
        <w:rPr>
          <w:sz w:val="28"/>
          <w:szCs w:val="28"/>
        </w:rPr>
        <w:t xml:space="preserve">ографічної, тактичної, технічної, психологічної та морально-вольової підготовки спортсмена-орієнтувальника. Значне місце у програмі відводиться загальній фізичній підготовці вихованців та участі у змаганнях. До програми гуртка також включено розділи </w:t>
      </w:r>
      <w:r>
        <w:rPr>
          <w:sz w:val="28"/>
          <w:szCs w:val="28"/>
          <w:lang w:val="uk-UA"/>
        </w:rPr>
        <w:t>„Краєзнавство”, „</w:t>
      </w:r>
      <w:r>
        <w:rPr>
          <w:sz w:val="28"/>
          <w:szCs w:val="28"/>
        </w:rPr>
        <w:t>Фізична культура та безпека життєдіяльності</w:t>
      </w:r>
      <w:r>
        <w:rPr>
          <w:sz w:val="28"/>
          <w:szCs w:val="28"/>
          <w:lang w:val="uk-UA"/>
        </w:rPr>
        <w:t>”</w:t>
      </w:r>
      <w:r>
        <w:rPr>
          <w:sz w:val="28"/>
          <w:szCs w:val="28"/>
        </w:rPr>
        <w:t xml:space="preserve">, які мають загальнорозвиваючу та краєзнавчу направленість. </w:t>
      </w:r>
    </w:p>
    <w:p w:rsidR="00365FDD" w:rsidRDefault="00365FDD" w:rsidP="00365FDD">
      <w:pPr>
        <w:ind w:firstLine="720"/>
        <w:jc w:val="both"/>
        <w:rPr>
          <w:sz w:val="28"/>
          <w:szCs w:val="28"/>
        </w:rPr>
      </w:pPr>
      <w:r>
        <w:rPr>
          <w:sz w:val="28"/>
          <w:szCs w:val="28"/>
        </w:rPr>
        <w:t xml:space="preserve">У змісті програм враховані вимоги Державного стандарту базової та повної середньої освіти </w:t>
      </w:r>
      <w:r>
        <w:rPr>
          <w:sz w:val="28"/>
          <w:szCs w:val="28"/>
          <w:lang w:val="uk-UA"/>
        </w:rPr>
        <w:t>в галузях „</w:t>
      </w:r>
      <w:r>
        <w:rPr>
          <w:sz w:val="28"/>
          <w:szCs w:val="28"/>
        </w:rPr>
        <w:t>Суспільствознавств</w:t>
      </w:r>
      <w:r>
        <w:rPr>
          <w:sz w:val="28"/>
          <w:szCs w:val="28"/>
          <w:lang w:val="uk-UA"/>
        </w:rPr>
        <w:t>о</w:t>
      </w:r>
      <w:r>
        <w:rPr>
          <w:sz w:val="28"/>
          <w:szCs w:val="28"/>
        </w:rPr>
        <w:t>”, „Здоров'я і фізична культура”. Програм</w:t>
      </w:r>
      <w:r>
        <w:rPr>
          <w:sz w:val="28"/>
          <w:szCs w:val="28"/>
          <w:lang w:val="uk-UA"/>
        </w:rPr>
        <w:t>а</w:t>
      </w:r>
      <w:r>
        <w:rPr>
          <w:sz w:val="28"/>
          <w:szCs w:val="28"/>
        </w:rPr>
        <w:t xml:space="preserve"> включа</w:t>
      </w:r>
      <w:r>
        <w:rPr>
          <w:sz w:val="28"/>
          <w:szCs w:val="28"/>
          <w:lang w:val="uk-UA"/>
        </w:rPr>
        <w:t>є</w:t>
      </w:r>
      <w:r>
        <w:rPr>
          <w:sz w:val="28"/>
          <w:szCs w:val="28"/>
        </w:rPr>
        <w:t xml:space="preserve"> відомості, які поглиблюють і доповнюють зміст</w:t>
      </w:r>
      <w:r>
        <w:rPr>
          <w:sz w:val="28"/>
          <w:szCs w:val="28"/>
          <w:lang w:val="uk-UA"/>
        </w:rPr>
        <w:t xml:space="preserve"> таких навчальних</w:t>
      </w:r>
      <w:r>
        <w:rPr>
          <w:sz w:val="28"/>
          <w:szCs w:val="28"/>
        </w:rPr>
        <w:t xml:space="preserve"> предметів </w:t>
      </w:r>
      <w:r>
        <w:rPr>
          <w:sz w:val="28"/>
          <w:szCs w:val="28"/>
          <w:lang w:val="uk-UA"/>
        </w:rPr>
        <w:t>як</w:t>
      </w:r>
      <w:r>
        <w:rPr>
          <w:sz w:val="28"/>
          <w:szCs w:val="28"/>
        </w:rPr>
        <w:t xml:space="preserve"> історі</w:t>
      </w:r>
      <w:r>
        <w:rPr>
          <w:sz w:val="28"/>
          <w:szCs w:val="28"/>
          <w:lang w:val="uk-UA"/>
        </w:rPr>
        <w:t>я</w:t>
      </w:r>
      <w:r>
        <w:rPr>
          <w:sz w:val="28"/>
          <w:szCs w:val="28"/>
        </w:rPr>
        <w:t>, географі</w:t>
      </w:r>
      <w:r>
        <w:rPr>
          <w:sz w:val="28"/>
          <w:szCs w:val="28"/>
          <w:lang w:val="uk-UA"/>
        </w:rPr>
        <w:t>я</w:t>
      </w:r>
      <w:r>
        <w:rPr>
          <w:sz w:val="28"/>
          <w:szCs w:val="28"/>
        </w:rPr>
        <w:t>, біологі</w:t>
      </w:r>
      <w:r>
        <w:rPr>
          <w:sz w:val="28"/>
          <w:szCs w:val="28"/>
          <w:lang w:val="uk-UA"/>
        </w:rPr>
        <w:t>я</w:t>
      </w:r>
      <w:r>
        <w:rPr>
          <w:sz w:val="28"/>
          <w:szCs w:val="28"/>
        </w:rPr>
        <w:t>, основ</w:t>
      </w:r>
      <w:r>
        <w:rPr>
          <w:sz w:val="28"/>
          <w:szCs w:val="28"/>
          <w:lang w:val="uk-UA"/>
        </w:rPr>
        <w:t>и</w:t>
      </w:r>
      <w:r>
        <w:rPr>
          <w:sz w:val="28"/>
          <w:szCs w:val="28"/>
        </w:rPr>
        <w:t xml:space="preserve"> безпеки життєдіяльності, краєзнавств</w:t>
      </w:r>
      <w:r>
        <w:rPr>
          <w:sz w:val="28"/>
          <w:szCs w:val="28"/>
          <w:lang w:val="uk-UA"/>
        </w:rPr>
        <w:t>о, фізична культура.</w:t>
      </w:r>
      <w:r>
        <w:rPr>
          <w:sz w:val="28"/>
          <w:szCs w:val="28"/>
        </w:rPr>
        <w:t xml:space="preserve"> </w:t>
      </w:r>
    </w:p>
    <w:p w:rsidR="00365FDD" w:rsidRDefault="00365FDD" w:rsidP="00365FDD">
      <w:pPr>
        <w:ind w:firstLine="720"/>
        <w:jc w:val="both"/>
        <w:rPr>
          <w:sz w:val="28"/>
          <w:szCs w:val="28"/>
        </w:rPr>
      </w:pPr>
      <w:r>
        <w:rPr>
          <w:sz w:val="28"/>
          <w:szCs w:val="28"/>
        </w:rPr>
        <w:t>Важлива роль відводиться засвоєнню</w:t>
      </w:r>
      <w:r>
        <w:rPr>
          <w:sz w:val="28"/>
          <w:szCs w:val="28"/>
          <w:lang w:val="uk-UA"/>
        </w:rPr>
        <w:t xml:space="preserve"> та</w:t>
      </w:r>
      <w:r>
        <w:rPr>
          <w:sz w:val="28"/>
          <w:szCs w:val="28"/>
        </w:rPr>
        <w:t xml:space="preserve"> оволодінню практичними навичками користування кар</w:t>
      </w:r>
      <w:r>
        <w:rPr>
          <w:sz w:val="28"/>
          <w:szCs w:val="28"/>
          <w:lang w:val="uk-UA"/>
        </w:rPr>
        <w:t>т</w:t>
      </w:r>
      <w:r>
        <w:rPr>
          <w:sz w:val="28"/>
          <w:szCs w:val="28"/>
        </w:rPr>
        <w:t>ою та компасом</w:t>
      </w:r>
      <w:r>
        <w:rPr>
          <w:sz w:val="28"/>
          <w:szCs w:val="28"/>
          <w:lang w:val="uk-UA"/>
        </w:rPr>
        <w:t>, формуванню вміння приймати самостійні рішення, діяти в нестандартній обстановці.</w:t>
      </w:r>
    </w:p>
    <w:p w:rsidR="00365FDD" w:rsidRDefault="00365FDD" w:rsidP="00365FDD">
      <w:pPr>
        <w:ind w:firstLine="720"/>
        <w:jc w:val="both"/>
        <w:rPr>
          <w:sz w:val="28"/>
          <w:szCs w:val="28"/>
        </w:rPr>
      </w:pPr>
      <w:r>
        <w:rPr>
          <w:sz w:val="28"/>
          <w:szCs w:val="28"/>
        </w:rPr>
        <w:t>Для закріплення та реалізація набутих вихованцями знань, умінь та навичок передбачено проведення літніх навчально-тренувальних зборів (поза сіткою навчальних годин) та участь у змаганнях.</w:t>
      </w:r>
    </w:p>
    <w:p w:rsidR="00365FDD" w:rsidRDefault="00365FDD" w:rsidP="00365FDD">
      <w:pPr>
        <w:ind w:firstLine="720"/>
        <w:jc w:val="both"/>
        <w:rPr>
          <w:sz w:val="28"/>
          <w:szCs w:val="28"/>
          <w:lang w:val="uk-UA"/>
        </w:rPr>
      </w:pPr>
      <w:r>
        <w:rPr>
          <w:sz w:val="28"/>
          <w:szCs w:val="28"/>
        </w:rPr>
        <w:t>Програма передбачає варіативність як дидактичних принципів, так і елементів інноваційних методів навчання</w:t>
      </w:r>
      <w:r>
        <w:rPr>
          <w:sz w:val="28"/>
          <w:szCs w:val="28"/>
          <w:lang w:val="uk-UA"/>
        </w:rPr>
        <w:t>,</w:t>
      </w:r>
      <w:r>
        <w:rPr>
          <w:sz w:val="28"/>
          <w:szCs w:val="28"/>
        </w:rPr>
        <w:t xml:space="preserve"> спрямованих на формування творчої особистості, готової до самостійних дій.</w:t>
      </w:r>
    </w:p>
    <w:p w:rsidR="00365FDD" w:rsidRDefault="00365FDD" w:rsidP="00365FDD">
      <w:pPr>
        <w:ind w:firstLine="720"/>
        <w:jc w:val="both"/>
        <w:rPr>
          <w:sz w:val="28"/>
          <w:szCs w:val="28"/>
        </w:rPr>
      </w:pPr>
      <w:r>
        <w:rPr>
          <w:sz w:val="28"/>
          <w:szCs w:val="28"/>
        </w:rPr>
        <w:t xml:space="preserve">В організації роботи гуртка </w:t>
      </w:r>
      <w:r>
        <w:rPr>
          <w:sz w:val="28"/>
          <w:szCs w:val="28"/>
          <w:lang w:val="uk-UA"/>
        </w:rPr>
        <w:t>застосовуються</w:t>
      </w:r>
      <w:r>
        <w:rPr>
          <w:sz w:val="28"/>
          <w:szCs w:val="28"/>
        </w:rPr>
        <w:t xml:space="preserve"> засоби </w:t>
      </w:r>
      <w:r>
        <w:rPr>
          <w:sz w:val="28"/>
          <w:szCs w:val="28"/>
          <w:lang w:val="uk-UA"/>
        </w:rPr>
        <w:t>сучасних</w:t>
      </w:r>
      <w:r>
        <w:rPr>
          <w:sz w:val="28"/>
          <w:szCs w:val="28"/>
        </w:rPr>
        <w:t xml:space="preserve"> комп’ютерних технологій, зокрема</w:t>
      </w:r>
      <w:r w:rsidR="00343916">
        <w:rPr>
          <w:sz w:val="28"/>
          <w:szCs w:val="28"/>
        </w:rPr>
        <w:t xml:space="preserve"> </w:t>
      </w:r>
      <w:r>
        <w:rPr>
          <w:sz w:val="28"/>
          <w:szCs w:val="28"/>
        </w:rPr>
        <w:t>щодо забезпечення</w:t>
      </w:r>
      <w:r>
        <w:rPr>
          <w:sz w:val="28"/>
          <w:szCs w:val="28"/>
          <w:lang w:val="uk-UA"/>
        </w:rPr>
        <w:t xml:space="preserve"> картами</w:t>
      </w:r>
      <w:r>
        <w:rPr>
          <w:sz w:val="28"/>
          <w:szCs w:val="28"/>
        </w:rPr>
        <w:t xml:space="preserve"> та проведення змагань</w:t>
      </w:r>
      <w:r>
        <w:rPr>
          <w:sz w:val="28"/>
          <w:szCs w:val="28"/>
          <w:lang w:val="uk-UA"/>
        </w:rPr>
        <w:t>.</w:t>
      </w:r>
      <w:r>
        <w:rPr>
          <w:sz w:val="28"/>
          <w:szCs w:val="28"/>
        </w:rPr>
        <w:t xml:space="preserve"> </w:t>
      </w:r>
    </w:p>
    <w:p w:rsidR="00D05F93" w:rsidRPr="00D05F93" w:rsidRDefault="00D05F93" w:rsidP="00365FDD">
      <w:pPr>
        <w:ind w:firstLine="720"/>
        <w:jc w:val="both"/>
        <w:rPr>
          <w:sz w:val="28"/>
          <w:szCs w:val="28"/>
          <w:lang w:val="uk-UA"/>
        </w:rPr>
      </w:pPr>
      <w:r>
        <w:rPr>
          <w:sz w:val="28"/>
          <w:szCs w:val="28"/>
          <w:lang w:val="uk-UA"/>
        </w:rPr>
        <w:t>Програмою передбачено використання змішаного навчання – поєднання онлайн навчання, традиційного та самостійного навчання.</w:t>
      </w:r>
    </w:p>
    <w:p w:rsidR="00365FDD" w:rsidRPr="0090276E" w:rsidRDefault="00365FDD" w:rsidP="00365FDD">
      <w:pPr>
        <w:ind w:firstLine="720"/>
        <w:jc w:val="both"/>
        <w:rPr>
          <w:sz w:val="28"/>
          <w:szCs w:val="28"/>
          <w:lang w:val="uk-UA"/>
        </w:rPr>
      </w:pPr>
      <w:r>
        <w:rPr>
          <w:sz w:val="28"/>
          <w:szCs w:val="28"/>
          <w:lang w:val="uk-UA"/>
        </w:rPr>
        <w:t xml:space="preserve">Застосовуються різноманітні засоби навчання: наочні посібники, картографічний та роздатковий матеріал, технічні засоби навчання, спеціальне спорядження та обладнання. </w:t>
      </w:r>
    </w:p>
    <w:p w:rsidR="00365FDD" w:rsidRDefault="00365FDD" w:rsidP="00365FDD">
      <w:pPr>
        <w:ind w:firstLine="720"/>
        <w:jc w:val="both"/>
        <w:rPr>
          <w:sz w:val="28"/>
          <w:szCs w:val="28"/>
        </w:rPr>
      </w:pPr>
      <w:r>
        <w:rPr>
          <w:sz w:val="28"/>
          <w:szCs w:val="28"/>
        </w:rPr>
        <w:t xml:space="preserve">Перевірка компетентностей вихованців здійснюється під час проведення практичних занять у формі змагань, вікторин, конкурсів та відвідуванні екскурсійних об’єктів. </w:t>
      </w:r>
    </w:p>
    <w:p w:rsidR="004F0243" w:rsidRDefault="00365FDD" w:rsidP="00365FDD">
      <w:pPr>
        <w:ind w:firstLine="720"/>
        <w:jc w:val="both"/>
        <w:rPr>
          <w:sz w:val="28"/>
          <w:szCs w:val="28"/>
          <w:lang w:val="uk-UA"/>
        </w:rPr>
      </w:pPr>
      <w:r>
        <w:rPr>
          <w:sz w:val="28"/>
          <w:szCs w:val="28"/>
          <w:lang w:val="uk-UA"/>
        </w:rPr>
        <w:t xml:space="preserve">При проведенні </w:t>
      </w:r>
      <w:r w:rsidRPr="0090276E">
        <w:rPr>
          <w:sz w:val="28"/>
          <w:szCs w:val="28"/>
          <w:lang w:val="uk-UA"/>
        </w:rPr>
        <w:t>навчально</w:t>
      </w:r>
      <w:r>
        <w:rPr>
          <w:sz w:val="28"/>
          <w:szCs w:val="28"/>
          <w:lang w:val="uk-UA"/>
        </w:rPr>
        <w:t>-виховного процесу в гуртку з метою ефективного засвоєння та систематизації знань, умінь та навичок використовуються засоби навчання відповідно до чинного Типового переліку навчально-наочних посібників і технічних засобів навчання для художньо-естетичних, еколого-натуралістичних, туристсько-краєзнавчих і науково-технічних позашкільних навчальних закладів системи Міністерства освіти і науки України.</w:t>
      </w:r>
    </w:p>
    <w:p w:rsidR="00C23E42" w:rsidRDefault="00C23E42" w:rsidP="00365FDD">
      <w:pPr>
        <w:ind w:firstLine="720"/>
        <w:jc w:val="both"/>
        <w:rPr>
          <w:sz w:val="28"/>
          <w:szCs w:val="28"/>
          <w:lang w:val="uk-UA"/>
        </w:rPr>
      </w:pPr>
      <w:r>
        <w:rPr>
          <w:sz w:val="28"/>
          <w:szCs w:val="28"/>
          <w:lang w:val="uk-UA"/>
        </w:rPr>
        <w:t>Дана програма створена для роботи з учнями Комунального закладу Сумської обласної ради «Сумської обласної гімназії-інтернату для талановитих та творчо обдарованих дітей».</w:t>
      </w:r>
    </w:p>
    <w:p w:rsidR="004F0243" w:rsidRDefault="004F0243">
      <w:pPr>
        <w:suppressAutoHyphens w:val="0"/>
        <w:rPr>
          <w:sz w:val="28"/>
          <w:szCs w:val="28"/>
          <w:lang w:val="uk-UA"/>
        </w:rPr>
      </w:pPr>
      <w:r>
        <w:rPr>
          <w:sz w:val="28"/>
          <w:szCs w:val="28"/>
          <w:lang w:val="uk-UA"/>
        </w:rPr>
        <w:br w:type="page"/>
      </w:r>
    </w:p>
    <w:p w:rsidR="00365FDD" w:rsidRDefault="00365FDD" w:rsidP="00C23E42">
      <w:pPr>
        <w:jc w:val="center"/>
        <w:rPr>
          <w:b/>
          <w:sz w:val="28"/>
          <w:szCs w:val="28"/>
          <w:lang w:val="uk-UA"/>
        </w:rPr>
      </w:pPr>
      <w:r w:rsidRPr="00C23E42">
        <w:rPr>
          <w:b/>
          <w:sz w:val="28"/>
          <w:szCs w:val="28"/>
          <w:lang w:val="uk-UA"/>
        </w:rPr>
        <w:lastRenderedPageBreak/>
        <w:t>Основний рівень, перший рік навчання</w:t>
      </w:r>
    </w:p>
    <w:p w:rsidR="00365FDD" w:rsidRDefault="00962F20" w:rsidP="00307B96">
      <w:pPr>
        <w:jc w:val="center"/>
        <w:rPr>
          <w:b/>
          <w:sz w:val="28"/>
          <w:szCs w:val="28"/>
          <w:lang w:val="uk-UA"/>
        </w:rPr>
      </w:pPr>
      <w:r>
        <w:rPr>
          <w:b/>
          <w:sz w:val="28"/>
          <w:szCs w:val="28"/>
          <w:lang w:val="uk-UA"/>
        </w:rPr>
        <w:t>НАВЧАЛЬНО-</w:t>
      </w:r>
      <w:r w:rsidR="00365FDD">
        <w:rPr>
          <w:b/>
          <w:sz w:val="28"/>
          <w:szCs w:val="28"/>
          <w:lang w:val="uk-UA"/>
        </w:rPr>
        <w:t xml:space="preserve">ТЕМАТИЧНИЙ ПЛАН </w:t>
      </w:r>
    </w:p>
    <w:p w:rsidR="00962F20" w:rsidRDefault="00962F20" w:rsidP="00307B96">
      <w:pPr>
        <w:jc w:val="center"/>
        <w:rPr>
          <w:b/>
          <w:sz w:val="28"/>
          <w:szCs w:val="28"/>
          <w:lang w:val="uk-UA"/>
        </w:rPr>
      </w:pPr>
    </w:p>
    <w:tbl>
      <w:tblPr>
        <w:tblStyle w:val="af7"/>
        <w:tblW w:w="0" w:type="auto"/>
        <w:tblLayout w:type="fixed"/>
        <w:tblLook w:val="04A0" w:firstRow="1" w:lastRow="0" w:firstColumn="1" w:lastColumn="0" w:noHBand="0" w:noVBand="1"/>
      </w:tblPr>
      <w:tblGrid>
        <w:gridCol w:w="690"/>
        <w:gridCol w:w="4975"/>
        <w:gridCol w:w="1276"/>
        <w:gridCol w:w="1426"/>
        <w:gridCol w:w="1419"/>
      </w:tblGrid>
      <w:tr w:rsidR="00205EC1" w:rsidRPr="00962F20" w:rsidTr="00631478">
        <w:tc>
          <w:tcPr>
            <w:tcW w:w="5665" w:type="dxa"/>
            <w:gridSpan w:val="2"/>
            <w:vMerge w:val="restart"/>
            <w:vAlign w:val="center"/>
          </w:tcPr>
          <w:p w:rsidR="00205EC1" w:rsidRPr="00962F20" w:rsidRDefault="00205EC1" w:rsidP="00307B96">
            <w:pPr>
              <w:jc w:val="center"/>
              <w:rPr>
                <w:sz w:val="28"/>
                <w:szCs w:val="28"/>
                <w:lang w:val="uk-UA"/>
              </w:rPr>
            </w:pPr>
            <w:r w:rsidRPr="00962F20">
              <w:rPr>
                <w:sz w:val="28"/>
                <w:szCs w:val="28"/>
                <w:lang w:val="uk-UA"/>
              </w:rPr>
              <w:t>Назва розділу, теми</w:t>
            </w:r>
          </w:p>
        </w:tc>
        <w:tc>
          <w:tcPr>
            <w:tcW w:w="4121" w:type="dxa"/>
            <w:gridSpan w:val="3"/>
          </w:tcPr>
          <w:p w:rsidR="00205EC1" w:rsidRPr="00962F20" w:rsidRDefault="00205EC1" w:rsidP="00307B96">
            <w:pPr>
              <w:jc w:val="center"/>
              <w:rPr>
                <w:sz w:val="28"/>
                <w:szCs w:val="28"/>
                <w:lang w:val="uk-UA"/>
              </w:rPr>
            </w:pPr>
            <w:r w:rsidRPr="00962F20">
              <w:rPr>
                <w:sz w:val="28"/>
                <w:szCs w:val="28"/>
                <w:lang w:val="uk-UA"/>
              </w:rPr>
              <w:t>Кількість годин</w:t>
            </w:r>
          </w:p>
        </w:tc>
      </w:tr>
      <w:tr w:rsidR="00205EC1" w:rsidRPr="00962F20" w:rsidTr="00631478">
        <w:tc>
          <w:tcPr>
            <w:tcW w:w="5665" w:type="dxa"/>
            <w:gridSpan w:val="2"/>
            <w:vMerge/>
          </w:tcPr>
          <w:p w:rsidR="00205EC1" w:rsidRPr="00962F20" w:rsidRDefault="00205EC1" w:rsidP="00307B96">
            <w:pPr>
              <w:jc w:val="center"/>
              <w:rPr>
                <w:sz w:val="28"/>
                <w:szCs w:val="28"/>
                <w:lang w:val="uk-UA"/>
              </w:rPr>
            </w:pPr>
          </w:p>
        </w:tc>
        <w:tc>
          <w:tcPr>
            <w:tcW w:w="1276" w:type="dxa"/>
            <w:vMerge w:val="restart"/>
            <w:vAlign w:val="center"/>
          </w:tcPr>
          <w:p w:rsidR="00205EC1" w:rsidRPr="00962F20" w:rsidRDefault="00205EC1" w:rsidP="00205EC1">
            <w:pPr>
              <w:jc w:val="center"/>
              <w:rPr>
                <w:sz w:val="28"/>
                <w:szCs w:val="28"/>
                <w:lang w:val="uk-UA"/>
              </w:rPr>
            </w:pPr>
            <w:r w:rsidRPr="00962F20">
              <w:rPr>
                <w:sz w:val="28"/>
                <w:szCs w:val="28"/>
                <w:lang w:val="uk-UA"/>
              </w:rPr>
              <w:t>Усього</w:t>
            </w:r>
          </w:p>
        </w:tc>
        <w:tc>
          <w:tcPr>
            <w:tcW w:w="2845" w:type="dxa"/>
            <w:gridSpan w:val="2"/>
          </w:tcPr>
          <w:p w:rsidR="00205EC1" w:rsidRPr="00962F20" w:rsidRDefault="00205EC1" w:rsidP="00307B96">
            <w:pPr>
              <w:jc w:val="center"/>
              <w:rPr>
                <w:sz w:val="28"/>
                <w:szCs w:val="28"/>
                <w:lang w:val="uk-UA"/>
              </w:rPr>
            </w:pPr>
            <w:r w:rsidRPr="00962F20">
              <w:rPr>
                <w:sz w:val="28"/>
                <w:szCs w:val="28"/>
                <w:lang w:val="uk-UA"/>
              </w:rPr>
              <w:t>У тому числі</w:t>
            </w:r>
          </w:p>
        </w:tc>
      </w:tr>
      <w:tr w:rsidR="00205EC1" w:rsidRPr="00205EC1" w:rsidTr="00631478">
        <w:tc>
          <w:tcPr>
            <w:tcW w:w="5665" w:type="dxa"/>
            <w:gridSpan w:val="2"/>
            <w:vMerge/>
          </w:tcPr>
          <w:p w:rsidR="00205EC1" w:rsidRPr="00205EC1" w:rsidRDefault="00205EC1" w:rsidP="00307B96">
            <w:pPr>
              <w:jc w:val="center"/>
              <w:rPr>
                <w:lang w:val="uk-UA"/>
              </w:rPr>
            </w:pPr>
          </w:p>
        </w:tc>
        <w:tc>
          <w:tcPr>
            <w:tcW w:w="1276" w:type="dxa"/>
            <w:vMerge/>
          </w:tcPr>
          <w:p w:rsidR="00205EC1" w:rsidRPr="00205EC1" w:rsidRDefault="00205EC1" w:rsidP="00307B96">
            <w:pPr>
              <w:jc w:val="center"/>
              <w:rPr>
                <w:lang w:val="uk-UA"/>
              </w:rPr>
            </w:pPr>
          </w:p>
        </w:tc>
        <w:tc>
          <w:tcPr>
            <w:tcW w:w="1426" w:type="dxa"/>
          </w:tcPr>
          <w:p w:rsidR="00205EC1" w:rsidRPr="00205EC1" w:rsidRDefault="00205EC1" w:rsidP="00631478">
            <w:pPr>
              <w:ind w:right="-104"/>
              <w:jc w:val="center"/>
              <w:rPr>
                <w:lang w:val="uk-UA"/>
              </w:rPr>
            </w:pPr>
            <w:r w:rsidRPr="00205EC1">
              <w:rPr>
                <w:lang w:val="uk-UA"/>
              </w:rPr>
              <w:t>теоретич</w:t>
            </w:r>
            <w:r w:rsidRPr="00205EC1">
              <w:t>них</w:t>
            </w:r>
          </w:p>
        </w:tc>
        <w:tc>
          <w:tcPr>
            <w:tcW w:w="1419" w:type="dxa"/>
          </w:tcPr>
          <w:p w:rsidR="00205EC1" w:rsidRPr="00205EC1" w:rsidRDefault="00205EC1" w:rsidP="00307B96">
            <w:pPr>
              <w:jc w:val="center"/>
              <w:rPr>
                <w:lang w:val="uk-UA"/>
              </w:rPr>
            </w:pPr>
            <w:r w:rsidRPr="00205EC1">
              <w:rPr>
                <w:lang w:val="uk-UA"/>
              </w:rPr>
              <w:t>п</w:t>
            </w:r>
            <w:r w:rsidRPr="00205EC1">
              <w:t>рактичних</w:t>
            </w:r>
          </w:p>
        </w:tc>
      </w:tr>
      <w:tr w:rsidR="00205EC1" w:rsidRPr="00205EC1" w:rsidTr="00631478">
        <w:tc>
          <w:tcPr>
            <w:tcW w:w="5665" w:type="dxa"/>
            <w:gridSpan w:val="2"/>
            <w:vAlign w:val="center"/>
          </w:tcPr>
          <w:p w:rsidR="00205EC1" w:rsidRPr="00205EC1" w:rsidRDefault="00205EC1" w:rsidP="00205EC1">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sidRPr="00205EC1">
              <w:rPr>
                <w:b/>
                <w:caps/>
                <w:color w:val="000000"/>
                <w:sz w:val="28"/>
                <w:szCs w:val="28"/>
                <w:lang w:val="uk-UA"/>
              </w:rPr>
              <w:t>1</w:t>
            </w:r>
            <w:r w:rsidRPr="00205EC1">
              <w:rPr>
                <w:b/>
                <w:caps/>
                <w:color w:val="000000"/>
                <w:sz w:val="28"/>
                <w:szCs w:val="28"/>
              </w:rPr>
              <w:t xml:space="preserve">. </w:t>
            </w:r>
            <w:r w:rsidRPr="00205EC1">
              <w:rPr>
                <w:b/>
                <w:sz w:val="28"/>
                <w:szCs w:val="28"/>
              </w:rPr>
              <w:t>Вступна частина</w:t>
            </w:r>
          </w:p>
        </w:tc>
        <w:tc>
          <w:tcPr>
            <w:tcW w:w="1276" w:type="dxa"/>
          </w:tcPr>
          <w:p w:rsidR="00205EC1" w:rsidRPr="00205EC1" w:rsidRDefault="00205EC1" w:rsidP="00307B96">
            <w:pPr>
              <w:jc w:val="center"/>
              <w:rPr>
                <w:b/>
                <w:sz w:val="28"/>
                <w:szCs w:val="28"/>
                <w:lang w:val="uk-UA"/>
              </w:rPr>
            </w:pPr>
            <w:r w:rsidRPr="00205EC1">
              <w:rPr>
                <w:b/>
                <w:sz w:val="28"/>
                <w:szCs w:val="28"/>
                <w:lang w:val="uk-UA"/>
              </w:rPr>
              <w:t>6</w:t>
            </w:r>
          </w:p>
        </w:tc>
        <w:tc>
          <w:tcPr>
            <w:tcW w:w="1426" w:type="dxa"/>
          </w:tcPr>
          <w:p w:rsidR="00205EC1" w:rsidRPr="00205EC1" w:rsidRDefault="00205EC1" w:rsidP="00307B96">
            <w:pPr>
              <w:jc w:val="center"/>
              <w:rPr>
                <w:b/>
                <w:sz w:val="28"/>
                <w:szCs w:val="28"/>
                <w:lang w:val="uk-UA"/>
              </w:rPr>
            </w:pPr>
            <w:r w:rsidRPr="00205EC1">
              <w:rPr>
                <w:b/>
                <w:sz w:val="28"/>
                <w:szCs w:val="28"/>
                <w:lang w:val="uk-UA"/>
              </w:rPr>
              <w:t>6</w:t>
            </w:r>
          </w:p>
        </w:tc>
        <w:tc>
          <w:tcPr>
            <w:tcW w:w="1419" w:type="dxa"/>
          </w:tcPr>
          <w:p w:rsidR="00205EC1" w:rsidRPr="00205EC1" w:rsidRDefault="00205EC1" w:rsidP="00307B96">
            <w:pPr>
              <w:jc w:val="center"/>
              <w:rPr>
                <w:b/>
                <w:sz w:val="28"/>
                <w:szCs w:val="28"/>
                <w:lang w:val="uk-UA"/>
              </w:rPr>
            </w:pPr>
            <w:r w:rsidRPr="00205EC1">
              <w:rPr>
                <w:b/>
                <w:sz w:val="28"/>
                <w:szCs w:val="28"/>
                <w:lang w:val="uk-UA"/>
              </w:rPr>
              <w:t>-</w:t>
            </w:r>
          </w:p>
        </w:tc>
      </w:tr>
      <w:tr w:rsidR="00631478" w:rsidRPr="00205EC1" w:rsidTr="00631478">
        <w:tc>
          <w:tcPr>
            <w:tcW w:w="690" w:type="dxa"/>
          </w:tcPr>
          <w:p w:rsidR="00631478" w:rsidRPr="00205EC1" w:rsidRDefault="00631478" w:rsidP="00631478">
            <w:pPr>
              <w:jc w:val="center"/>
              <w:rPr>
                <w:sz w:val="28"/>
                <w:szCs w:val="28"/>
                <w:lang w:val="uk-UA"/>
              </w:rPr>
            </w:pPr>
            <w:r>
              <w:rPr>
                <w:sz w:val="28"/>
                <w:szCs w:val="28"/>
                <w:lang w:val="uk-UA"/>
              </w:rPr>
              <w:t>1.1</w:t>
            </w:r>
          </w:p>
        </w:tc>
        <w:tc>
          <w:tcPr>
            <w:tcW w:w="4975" w:type="dxa"/>
            <w:vAlign w:val="center"/>
          </w:tcPr>
          <w:p w:rsidR="00631478" w:rsidRPr="00205EC1" w:rsidRDefault="00631478" w:rsidP="00631478">
            <w:pPr>
              <w:rPr>
                <w:sz w:val="28"/>
                <w:szCs w:val="28"/>
                <w:lang w:val="uk-UA"/>
              </w:rPr>
            </w:pPr>
            <w:r w:rsidRPr="00205EC1">
              <w:rPr>
                <w:sz w:val="28"/>
                <w:szCs w:val="28"/>
              </w:rPr>
              <w:t>Вступне</w:t>
            </w:r>
            <w:r>
              <w:rPr>
                <w:sz w:val="28"/>
                <w:szCs w:val="28"/>
              </w:rPr>
              <w:t xml:space="preserve"> заняття</w:t>
            </w:r>
          </w:p>
        </w:tc>
        <w:tc>
          <w:tcPr>
            <w:tcW w:w="1276" w:type="dxa"/>
          </w:tcPr>
          <w:p w:rsidR="00631478" w:rsidRPr="00205EC1" w:rsidRDefault="00631478" w:rsidP="00631478">
            <w:pPr>
              <w:jc w:val="center"/>
              <w:rPr>
                <w:sz w:val="28"/>
                <w:szCs w:val="28"/>
              </w:rPr>
            </w:pPr>
            <w:r w:rsidRPr="00205EC1">
              <w:rPr>
                <w:sz w:val="28"/>
                <w:szCs w:val="28"/>
              </w:rPr>
              <w:t>2</w:t>
            </w:r>
          </w:p>
        </w:tc>
        <w:tc>
          <w:tcPr>
            <w:tcW w:w="1426" w:type="dxa"/>
          </w:tcPr>
          <w:p w:rsidR="00631478" w:rsidRPr="00205EC1" w:rsidRDefault="00631478" w:rsidP="00631478">
            <w:pPr>
              <w:jc w:val="center"/>
              <w:rPr>
                <w:sz w:val="28"/>
                <w:szCs w:val="28"/>
              </w:rPr>
            </w:pPr>
            <w:r w:rsidRPr="00205EC1">
              <w:rPr>
                <w:sz w:val="28"/>
                <w:szCs w:val="28"/>
              </w:rPr>
              <w:t>2</w:t>
            </w:r>
          </w:p>
        </w:tc>
        <w:tc>
          <w:tcPr>
            <w:tcW w:w="1419" w:type="dxa"/>
          </w:tcPr>
          <w:p w:rsidR="00631478" w:rsidRPr="00205EC1" w:rsidRDefault="00631478" w:rsidP="00631478">
            <w:pPr>
              <w:jc w:val="center"/>
            </w:pPr>
            <w:r w:rsidRPr="00205EC1">
              <w:rPr>
                <w:sz w:val="28"/>
                <w:szCs w:val="28"/>
              </w:rPr>
              <w:t>-</w:t>
            </w:r>
          </w:p>
        </w:tc>
      </w:tr>
      <w:tr w:rsidR="00631478" w:rsidRPr="00205EC1" w:rsidTr="00631478">
        <w:tc>
          <w:tcPr>
            <w:tcW w:w="690" w:type="dxa"/>
          </w:tcPr>
          <w:p w:rsidR="00631478" w:rsidRPr="00205EC1" w:rsidRDefault="00631478" w:rsidP="00631478">
            <w:pPr>
              <w:jc w:val="center"/>
              <w:rPr>
                <w:sz w:val="28"/>
                <w:szCs w:val="28"/>
                <w:lang w:val="uk-UA"/>
              </w:rPr>
            </w:pPr>
            <w:r>
              <w:rPr>
                <w:sz w:val="28"/>
                <w:szCs w:val="28"/>
                <w:lang w:val="uk-UA"/>
              </w:rPr>
              <w:t>1.2</w:t>
            </w:r>
          </w:p>
        </w:tc>
        <w:tc>
          <w:tcPr>
            <w:tcW w:w="4975" w:type="dxa"/>
            <w:vAlign w:val="center"/>
          </w:tcPr>
          <w:p w:rsidR="00631478" w:rsidRPr="00205EC1" w:rsidRDefault="00631478" w:rsidP="00631478">
            <w:pPr>
              <w:rPr>
                <w:sz w:val="28"/>
                <w:szCs w:val="28"/>
                <w:lang w:val="uk-UA"/>
              </w:rPr>
            </w:pPr>
            <w:r>
              <w:rPr>
                <w:sz w:val="28"/>
                <w:szCs w:val="28"/>
              </w:rPr>
              <w:t xml:space="preserve">Спортивне орієнтування як вид спорту. </w:t>
            </w:r>
            <w:r>
              <w:rPr>
                <w:sz w:val="28"/>
                <w:szCs w:val="28"/>
                <w:lang w:val="uk-UA"/>
              </w:rPr>
              <w:t>Р</w:t>
            </w:r>
            <w:r>
              <w:rPr>
                <w:sz w:val="28"/>
                <w:szCs w:val="28"/>
              </w:rPr>
              <w:t>озвит</w:t>
            </w:r>
            <w:r>
              <w:rPr>
                <w:sz w:val="28"/>
                <w:szCs w:val="28"/>
                <w:lang w:val="uk-UA"/>
              </w:rPr>
              <w:t>о</w:t>
            </w:r>
            <w:r>
              <w:rPr>
                <w:sz w:val="28"/>
                <w:szCs w:val="28"/>
              </w:rPr>
              <w:t>к спортивного орієнтування в Україні</w:t>
            </w:r>
          </w:p>
        </w:tc>
        <w:tc>
          <w:tcPr>
            <w:tcW w:w="1276" w:type="dxa"/>
          </w:tcPr>
          <w:p w:rsidR="00631478" w:rsidRPr="00205EC1" w:rsidRDefault="00631478" w:rsidP="00631478">
            <w:pPr>
              <w:jc w:val="center"/>
              <w:rPr>
                <w:sz w:val="28"/>
                <w:szCs w:val="28"/>
              </w:rPr>
            </w:pPr>
            <w:r w:rsidRPr="00205EC1">
              <w:rPr>
                <w:sz w:val="28"/>
                <w:szCs w:val="28"/>
              </w:rPr>
              <w:t>2</w:t>
            </w:r>
          </w:p>
        </w:tc>
        <w:tc>
          <w:tcPr>
            <w:tcW w:w="1426" w:type="dxa"/>
          </w:tcPr>
          <w:p w:rsidR="00631478" w:rsidRPr="00205EC1" w:rsidRDefault="00631478" w:rsidP="00631478">
            <w:pPr>
              <w:jc w:val="center"/>
              <w:rPr>
                <w:sz w:val="28"/>
                <w:szCs w:val="28"/>
                <w:lang w:val="uk-UA"/>
              </w:rPr>
            </w:pPr>
            <w:r w:rsidRPr="00205EC1">
              <w:rPr>
                <w:sz w:val="28"/>
                <w:szCs w:val="28"/>
              </w:rPr>
              <w:t>2</w:t>
            </w:r>
          </w:p>
        </w:tc>
        <w:tc>
          <w:tcPr>
            <w:tcW w:w="1419" w:type="dxa"/>
          </w:tcPr>
          <w:p w:rsidR="00631478" w:rsidRPr="00205EC1" w:rsidRDefault="00631478" w:rsidP="00631478">
            <w:pPr>
              <w:jc w:val="center"/>
            </w:pPr>
            <w:r w:rsidRPr="00205EC1">
              <w:rPr>
                <w:sz w:val="28"/>
                <w:szCs w:val="28"/>
                <w:lang w:val="uk-UA"/>
              </w:rPr>
              <w:t>-</w:t>
            </w:r>
          </w:p>
        </w:tc>
      </w:tr>
      <w:tr w:rsidR="00631478" w:rsidRPr="00205EC1" w:rsidTr="009C6841">
        <w:tc>
          <w:tcPr>
            <w:tcW w:w="690" w:type="dxa"/>
          </w:tcPr>
          <w:p w:rsidR="00631478" w:rsidRPr="00205EC1" w:rsidRDefault="00631478" w:rsidP="00631478">
            <w:pPr>
              <w:jc w:val="center"/>
              <w:rPr>
                <w:sz w:val="28"/>
                <w:szCs w:val="28"/>
                <w:lang w:val="uk-UA"/>
              </w:rPr>
            </w:pPr>
            <w:r>
              <w:rPr>
                <w:sz w:val="28"/>
                <w:szCs w:val="28"/>
                <w:lang w:val="uk-UA"/>
              </w:rPr>
              <w:t>1.3</w:t>
            </w:r>
          </w:p>
        </w:tc>
        <w:tc>
          <w:tcPr>
            <w:tcW w:w="4975" w:type="dxa"/>
          </w:tcPr>
          <w:p w:rsidR="00631478" w:rsidRDefault="00631478" w:rsidP="00631478">
            <w:pPr>
              <w:rPr>
                <w:sz w:val="28"/>
                <w:szCs w:val="28"/>
              </w:rPr>
            </w:pPr>
            <w:r>
              <w:rPr>
                <w:sz w:val="28"/>
                <w:szCs w:val="28"/>
                <w:lang w:val="uk-UA"/>
              </w:rPr>
              <w:t>П</w:t>
            </w:r>
            <w:r>
              <w:rPr>
                <w:sz w:val="28"/>
                <w:szCs w:val="28"/>
              </w:rPr>
              <w:t xml:space="preserve">равила </w:t>
            </w:r>
            <w:r>
              <w:rPr>
                <w:sz w:val="28"/>
                <w:szCs w:val="28"/>
                <w:lang w:val="uk-UA"/>
              </w:rPr>
              <w:t>техніки безпеки</w:t>
            </w:r>
          </w:p>
        </w:tc>
        <w:tc>
          <w:tcPr>
            <w:tcW w:w="1276" w:type="dxa"/>
          </w:tcPr>
          <w:p w:rsidR="00631478" w:rsidRPr="00205EC1" w:rsidRDefault="00631478" w:rsidP="00631478">
            <w:pPr>
              <w:jc w:val="center"/>
              <w:rPr>
                <w:sz w:val="28"/>
                <w:szCs w:val="28"/>
              </w:rPr>
            </w:pPr>
            <w:r w:rsidRPr="00205EC1">
              <w:rPr>
                <w:sz w:val="28"/>
                <w:szCs w:val="28"/>
              </w:rPr>
              <w:t>2</w:t>
            </w:r>
          </w:p>
        </w:tc>
        <w:tc>
          <w:tcPr>
            <w:tcW w:w="1426" w:type="dxa"/>
          </w:tcPr>
          <w:p w:rsidR="00631478" w:rsidRPr="00205EC1" w:rsidRDefault="00631478" w:rsidP="00631478">
            <w:pPr>
              <w:jc w:val="center"/>
              <w:rPr>
                <w:sz w:val="28"/>
                <w:szCs w:val="28"/>
              </w:rPr>
            </w:pPr>
            <w:r w:rsidRPr="00205EC1">
              <w:rPr>
                <w:sz w:val="28"/>
                <w:szCs w:val="28"/>
              </w:rPr>
              <w:t>2</w:t>
            </w:r>
          </w:p>
        </w:tc>
        <w:tc>
          <w:tcPr>
            <w:tcW w:w="1419" w:type="dxa"/>
          </w:tcPr>
          <w:p w:rsidR="00631478" w:rsidRPr="00205EC1" w:rsidRDefault="00631478" w:rsidP="00631478">
            <w:pPr>
              <w:jc w:val="center"/>
            </w:pPr>
            <w:r w:rsidRPr="00205EC1">
              <w:rPr>
                <w:sz w:val="28"/>
                <w:szCs w:val="28"/>
              </w:rPr>
              <w:t>-</w:t>
            </w:r>
          </w:p>
        </w:tc>
      </w:tr>
      <w:tr w:rsidR="00631478" w:rsidRPr="00205EC1" w:rsidTr="009C6841">
        <w:tc>
          <w:tcPr>
            <w:tcW w:w="5665" w:type="dxa"/>
            <w:gridSpan w:val="2"/>
            <w:vAlign w:val="center"/>
          </w:tcPr>
          <w:p w:rsidR="00631478" w:rsidRPr="00205EC1" w:rsidRDefault="00631478" w:rsidP="00631478">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2</w:t>
            </w:r>
            <w:r w:rsidRPr="00205EC1">
              <w:rPr>
                <w:b/>
                <w:caps/>
                <w:color w:val="000000"/>
                <w:sz w:val="28"/>
                <w:szCs w:val="28"/>
              </w:rPr>
              <w:t xml:space="preserve">. </w:t>
            </w:r>
            <w:r>
              <w:rPr>
                <w:b/>
                <w:sz w:val="28"/>
                <w:szCs w:val="28"/>
              </w:rPr>
              <w:t>Спортивно-туристська підготовка</w:t>
            </w:r>
            <w:r w:rsidRPr="00205EC1">
              <w:rPr>
                <w:b/>
                <w:sz w:val="28"/>
                <w:szCs w:val="28"/>
              </w:rPr>
              <w:t xml:space="preserve"> </w:t>
            </w:r>
          </w:p>
        </w:tc>
        <w:tc>
          <w:tcPr>
            <w:tcW w:w="1276" w:type="dxa"/>
            <w:vAlign w:val="center"/>
          </w:tcPr>
          <w:p w:rsidR="00631478" w:rsidRPr="00205EC1" w:rsidRDefault="00631478" w:rsidP="00631478">
            <w:pPr>
              <w:jc w:val="center"/>
              <w:rPr>
                <w:b/>
                <w:sz w:val="28"/>
                <w:szCs w:val="28"/>
              </w:rPr>
            </w:pPr>
            <w:r w:rsidRPr="00205EC1">
              <w:rPr>
                <w:b/>
                <w:sz w:val="28"/>
                <w:szCs w:val="28"/>
              </w:rPr>
              <w:t>156</w:t>
            </w:r>
          </w:p>
        </w:tc>
        <w:tc>
          <w:tcPr>
            <w:tcW w:w="1426" w:type="dxa"/>
            <w:vAlign w:val="center"/>
          </w:tcPr>
          <w:p w:rsidR="00631478" w:rsidRPr="00205EC1" w:rsidRDefault="00631478" w:rsidP="00631478">
            <w:pPr>
              <w:jc w:val="center"/>
              <w:rPr>
                <w:b/>
                <w:sz w:val="28"/>
                <w:szCs w:val="28"/>
              </w:rPr>
            </w:pPr>
            <w:r w:rsidRPr="00205EC1">
              <w:rPr>
                <w:b/>
                <w:sz w:val="28"/>
                <w:szCs w:val="28"/>
              </w:rPr>
              <w:t>32</w:t>
            </w:r>
          </w:p>
        </w:tc>
        <w:tc>
          <w:tcPr>
            <w:tcW w:w="1419" w:type="dxa"/>
            <w:vAlign w:val="center"/>
          </w:tcPr>
          <w:p w:rsidR="00631478" w:rsidRPr="00205EC1" w:rsidRDefault="00631478" w:rsidP="00631478">
            <w:pPr>
              <w:jc w:val="center"/>
            </w:pPr>
            <w:r w:rsidRPr="00205EC1">
              <w:rPr>
                <w:b/>
                <w:sz w:val="28"/>
                <w:szCs w:val="28"/>
              </w:rPr>
              <w:t>124</w:t>
            </w:r>
          </w:p>
        </w:tc>
      </w:tr>
      <w:tr w:rsidR="00631478" w:rsidRPr="00205EC1" w:rsidTr="009C6841">
        <w:tc>
          <w:tcPr>
            <w:tcW w:w="690" w:type="dxa"/>
          </w:tcPr>
          <w:p w:rsidR="00631478" w:rsidRPr="00205EC1" w:rsidRDefault="00631478" w:rsidP="00631478">
            <w:pPr>
              <w:jc w:val="center"/>
              <w:rPr>
                <w:sz w:val="28"/>
                <w:szCs w:val="28"/>
                <w:lang w:val="uk-UA"/>
              </w:rPr>
            </w:pPr>
            <w:r>
              <w:rPr>
                <w:sz w:val="28"/>
                <w:szCs w:val="28"/>
                <w:lang w:val="uk-UA"/>
              </w:rPr>
              <w:t>2.1</w:t>
            </w:r>
          </w:p>
        </w:tc>
        <w:tc>
          <w:tcPr>
            <w:tcW w:w="4975" w:type="dxa"/>
          </w:tcPr>
          <w:p w:rsidR="00631478" w:rsidRDefault="00631478" w:rsidP="00631478">
            <w:pPr>
              <w:rPr>
                <w:sz w:val="28"/>
                <w:szCs w:val="28"/>
              </w:rPr>
            </w:pPr>
            <w:r>
              <w:rPr>
                <w:sz w:val="28"/>
                <w:szCs w:val="28"/>
              </w:rPr>
              <w:t>Базова туристська підготовка</w:t>
            </w:r>
          </w:p>
        </w:tc>
        <w:tc>
          <w:tcPr>
            <w:tcW w:w="1276" w:type="dxa"/>
          </w:tcPr>
          <w:p w:rsidR="00631478" w:rsidRPr="00205EC1" w:rsidRDefault="00631478" w:rsidP="00631478">
            <w:pPr>
              <w:jc w:val="center"/>
              <w:rPr>
                <w:sz w:val="28"/>
                <w:szCs w:val="28"/>
              </w:rPr>
            </w:pPr>
            <w:r w:rsidRPr="00205EC1">
              <w:rPr>
                <w:sz w:val="28"/>
                <w:szCs w:val="28"/>
              </w:rPr>
              <w:t>16</w:t>
            </w:r>
          </w:p>
        </w:tc>
        <w:tc>
          <w:tcPr>
            <w:tcW w:w="1426" w:type="dxa"/>
          </w:tcPr>
          <w:p w:rsidR="00631478" w:rsidRPr="00205EC1" w:rsidRDefault="00631478" w:rsidP="00631478">
            <w:pPr>
              <w:jc w:val="center"/>
              <w:rPr>
                <w:sz w:val="28"/>
                <w:szCs w:val="28"/>
              </w:rPr>
            </w:pPr>
            <w:r w:rsidRPr="00205EC1">
              <w:rPr>
                <w:sz w:val="28"/>
                <w:szCs w:val="28"/>
              </w:rPr>
              <w:t>2</w:t>
            </w:r>
          </w:p>
        </w:tc>
        <w:tc>
          <w:tcPr>
            <w:tcW w:w="1419" w:type="dxa"/>
          </w:tcPr>
          <w:p w:rsidR="00631478" w:rsidRPr="00205EC1" w:rsidRDefault="00631478" w:rsidP="00631478">
            <w:pPr>
              <w:jc w:val="center"/>
            </w:pPr>
            <w:r w:rsidRPr="00205EC1">
              <w:rPr>
                <w:sz w:val="28"/>
                <w:szCs w:val="28"/>
              </w:rPr>
              <w:t>14</w:t>
            </w:r>
          </w:p>
        </w:tc>
      </w:tr>
      <w:tr w:rsidR="00631478" w:rsidRPr="00205EC1" w:rsidTr="009C6841">
        <w:tc>
          <w:tcPr>
            <w:tcW w:w="690" w:type="dxa"/>
          </w:tcPr>
          <w:p w:rsidR="00631478" w:rsidRPr="00205EC1" w:rsidRDefault="00631478" w:rsidP="00631478">
            <w:pPr>
              <w:jc w:val="center"/>
              <w:rPr>
                <w:sz w:val="28"/>
                <w:szCs w:val="28"/>
                <w:lang w:val="uk-UA"/>
              </w:rPr>
            </w:pPr>
            <w:r>
              <w:rPr>
                <w:sz w:val="28"/>
                <w:szCs w:val="28"/>
                <w:lang w:val="uk-UA"/>
              </w:rPr>
              <w:t>2.2</w:t>
            </w:r>
          </w:p>
        </w:tc>
        <w:tc>
          <w:tcPr>
            <w:tcW w:w="4975" w:type="dxa"/>
          </w:tcPr>
          <w:p w:rsidR="00631478" w:rsidRDefault="00631478" w:rsidP="00631478">
            <w:pPr>
              <w:rPr>
                <w:sz w:val="28"/>
                <w:szCs w:val="28"/>
              </w:rPr>
            </w:pPr>
            <w:r>
              <w:rPr>
                <w:sz w:val="28"/>
                <w:szCs w:val="28"/>
              </w:rPr>
              <w:t>Топографічна підготовка</w:t>
            </w:r>
          </w:p>
        </w:tc>
        <w:tc>
          <w:tcPr>
            <w:tcW w:w="1276" w:type="dxa"/>
          </w:tcPr>
          <w:p w:rsidR="00631478" w:rsidRPr="00205EC1" w:rsidRDefault="00631478" w:rsidP="00631478">
            <w:pPr>
              <w:jc w:val="center"/>
              <w:rPr>
                <w:sz w:val="28"/>
                <w:szCs w:val="28"/>
              </w:rPr>
            </w:pPr>
            <w:r w:rsidRPr="00205EC1">
              <w:rPr>
                <w:sz w:val="28"/>
                <w:szCs w:val="28"/>
              </w:rPr>
              <w:t>18</w:t>
            </w:r>
          </w:p>
        </w:tc>
        <w:tc>
          <w:tcPr>
            <w:tcW w:w="1426" w:type="dxa"/>
          </w:tcPr>
          <w:p w:rsidR="00631478" w:rsidRPr="00205EC1" w:rsidRDefault="00631478" w:rsidP="00631478">
            <w:pPr>
              <w:jc w:val="center"/>
              <w:rPr>
                <w:sz w:val="28"/>
                <w:szCs w:val="28"/>
              </w:rPr>
            </w:pPr>
            <w:r w:rsidRPr="00205EC1">
              <w:rPr>
                <w:sz w:val="28"/>
                <w:szCs w:val="28"/>
              </w:rPr>
              <w:t>8</w:t>
            </w:r>
          </w:p>
        </w:tc>
        <w:tc>
          <w:tcPr>
            <w:tcW w:w="1419" w:type="dxa"/>
          </w:tcPr>
          <w:p w:rsidR="00631478" w:rsidRPr="00205EC1" w:rsidRDefault="00631478" w:rsidP="00631478">
            <w:pPr>
              <w:jc w:val="center"/>
            </w:pPr>
            <w:r w:rsidRPr="00205EC1">
              <w:rPr>
                <w:sz w:val="28"/>
                <w:szCs w:val="28"/>
              </w:rPr>
              <w:t>10</w:t>
            </w:r>
          </w:p>
        </w:tc>
      </w:tr>
      <w:tr w:rsidR="00631478" w:rsidRPr="00205EC1" w:rsidTr="009C6841">
        <w:tc>
          <w:tcPr>
            <w:tcW w:w="690" w:type="dxa"/>
          </w:tcPr>
          <w:p w:rsidR="00631478" w:rsidRPr="00205EC1" w:rsidRDefault="00631478" w:rsidP="00631478">
            <w:pPr>
              <w:jc w:val="center"/>
              <w:rPr>
                <w:sz w:val="28"/>
                <w:szCs w:val="28"/>
                <w:lang w:val="uk-UA"/>
              </w:rPr>
            </w:pPr>
            <w:r>
              <w:rPr>
                <w:sz w:val="28"/>
                <w:szCs w:val="28"/>
                <w:lang w:val="uk-UA"/>
              </w:rPr>
              <w:t>2.3</w:t>
            </w:r>
          </w:p>
        </w:tc>
        <w:tc>
          <w:tcPr>
            <w:tcW w:w="4975" w:type="dxa"/>
          </w:tcPr>
          <w:p w:rsidR="00631478" w:rsidRDefault="00631478" w:rsidP="00631478">
            <w:pPr>
              <w:pStyle w:val="LO-Normal"/>
              <w:spacing w:line="240" w:lineRule="auto"/>
              <w:ind w:left="0" w:right="0"/>
              <w:rPr>
                <w:sz w:val="28"/>
                <w:szCs w:val="28"/>
              </w:rPr>
            </w:pPr>
            <w:r>
              <w:rPr>
                <w:rFonts w:ascii="Times New Roman" w:hAnsi="Times New Roman" w:cs="Times New Roman"/>
                <w:sz w:val="28"/>
                <w:szCs w:val="28"/>
              </w:rPr>
              <w:t>Спорядження орієнтувальника</w:t>
            </w:r>
          </w:p>
        </w:tc>
        <w:tc>
          <w:tcPr>
            <w:tcW w:w="1276" w:type="dxa"/>
          </w:tcPr>
          <w:p w:rsidR="00631478" w:rsidRPr="00205EC1" w:rsidRDefault="00631478" w:rsidP="00631478">
            <w:pPr>
              <w:jc w:val="center"/>
              <w:rPr>
                <w:sz w:val="28"/>
                <w:szCs w:val="28"/>
              </w:rPr>
            </w:pPr>
            <w:r w:rsidRPr="00205EC1">
              <w:rPr>
                <w:sz w:val="28"/>
                <w:szCs w:val="28"/>
              </w:rPr>
              <w:t>2</w:t>
            </w:r>
          </w:p>
        </w:tc>
        <w:tc>
          <w:tcPr>
            <w:tcW w:w="1426" w:type="dxa"/>
          </w:tcPr>
          <w:p w:rsidR="00631478" w:rsidRPr="00205EC1" w:rsidRDefault="00631478" w:rsidP="00631478">
            <w:pPr>
              <w:jc w:val="center"/>
              <w:rPr>
                <w:sz w:val="28"/>
                <w:szCs w:val="28"/>
              </w:rPr>
            </w:pPr>
            <w:r w:rsidRPr="00205EC1">
              <w:rPr>
                <w:sz w:val="28"/>
                <w:szCs w:val="28"/>
              </w:rPr>
              <w:t>1</w:t>
            </w:r>
          </w:p>
        </w:tc>
        <w:tc>
          <w:tcPr>
            <w:tcW w:w="1419" w:type="dxa"/>
          </w:tcPr>
          <w:p w:rsidR="00631478" w:rsidRPr="00205EC1" w:rsidRDefault="00631478" w:rsidP="00631478">
            <w:pPr>
              <w:jc w:val="center"/>
            </w:pPr>
            <w:r w:rsidRPr="00205EC1">
              <w:rPr>
                <w:sz w:val="28"/>
                <w:szCs w:val="28"/>
              </w:rPr>
              <w:t>1</w:t>
            </w:r>
          </w:p>
        </w:tc>
      </w:tr>
      <w:tr w:rsidR="00631478" w:rsidRPr="00205EC1" w:rsidTr="009C6841">
        <w:tc>
          <w:tcPr>
            <w:tcW w:w="690" w:type="dxa"/>
          </w:tcPr>
          <w:p w:rsidR="00631478" w:rsidRPr="00205EC1" w:rsidRDefault="00631478" w:rsidP="00631478">
            <w:pPr>
              <w:jc w:val="center"/>
              <w:rPr>
                <w:sz w:val="28"/>
                <w:szCs w:val="28"/>
                <w:lang w:val="uk-UA"/>
              </w:rPr>
            </w:pPr>
            <w:r>
              <w:rPr>
                <w:sz w:val="28"/>
                <w:szCs w:val="28"/>
                <w:lang w:val="uk-UA"/>
              </w:rPr>
              <w:t>2.4</w:t>
            </w:r>
          </w:p>
        </w:tc>
        <w:tc>
          <w:tcPr>
            <w:tcW w:w="4975" w:type="dxa"/>
          </w:tcPr>
          <w:p w:rsidR="00631478" w:rsidRDefault="00631478" w:rsidP="00631478">
            <w:pPr>
              <w:pStyle w:val="LO-Normal"/>
              <w:spacing w:line="240" w:lineRule="auto"/>
              <w:ind w:left="0" w:right="0"/>
              <w:rPr>
                <w:sz w:val="28"/>
                <w:szCs w:val="28"/>
              </w:rPr>
            </w:pPr>
            <w:r>
              <w:rPr>
                <w:rFonts w:ascii="Times New Roman" w:hAnsi="Times New Roman" w:cs="Times New Roman"/>
                <w:sz w:val="28"/>
                <w:szCs w:val="28"/>
              </w:rPr>
              <w:t>Технічна підготовка</w:t>
            </w:r>
            <w:r>
              <w:rPr>
                <w:rFonts w:ascii="Times New Roman" w:hAnsi="Times New Roman" w:cs="Times New Roman"/>
                <w:sz w:val="28"/>
                <w:szCs w:val="28"/>
                <w:lang w:val="ru-RU"/>
              </w:rPr>
              <w:t xml:space="preserve"> орієнтувальника</w:t>
            </w:r>
          </w:p>
        </w:tc>
        <w:tc>
          <w:tcPr>
            <w:tcW w:w="1276" w:type="dxa"/>
          </w:tcPr>
          <w:p w:rsidR="00631478" w:rsidRPr="00205EC1" w:rsidRDefault="00631478" w:rsidP="00631478">
            <w:pPr>
              <w:jc w:val="center"/>
              <w:rPr>
                <w:sz w:val="28"/>
                <w:szCs w:val="28"/>
              </w:rPr>
            </w:pPr>
            <w:r w:rsidRPr="00205EC1">
              <w:rPr>
                <w:sz w:val="28"/>
                <w:szCs w:val="28"/>
              </w:rPr>
              <w:t>44</w:t>
            </w:r>
          </w:p>
        </w:tc>
        <w:tc>
          <w:tcPr>
            <w:tcW w:w="1426" w:type="dxa"/>
          </w:tcPr>
          <w:p w:rsidR="00631478" w:rsidRPr="00205EC1" w:rsidRDefault="00631478" w:rsidP="00631478">
            <w:pPr>
              <w:jc w:val="center"/>
              <w:rPr>
                <w:sz w:val="28"/>
                <w:szCs w:val="28"/>
              </w:rPr>
            </w:pPr>
            <w:r w:rsidRPr="00205EC1">
              <w:rPr>
                <w:sz w:val="28"/>
                <w:szCs w:val="28"/>
              </w:rPr>
              <w:t>12</w:t>
            </w:r>
          </w:p>
        </w:tc>
        <w:tc>
          <w:tcPr>
            <w:tcW w:w="1419" w:type="dxa"/>
          </w:tcPr>
          <w:p w:rsidR="00631478" w:rsidRPr="00205EC1" w:rsidRDefault="00631478" w:rsidP="00631478">
            <w:pPr>
              <w:jc w:val="center"/>
            </w:pPr>
            <w:r w:rsidRPr="00205EC1">
              <w:rPr>
                <w:sz w:val="28"/>
                <w:szCs w:val="28"/>
              </w:rPr>
              <w:t>32</w:t>
            </w:r>
          </w:p>
        </w:tc>
      </w:tr>
      <w:tr w:rsidR="00631478" w:rsidRPr="00205EC1" w:rsidTr="009C6841">
        <w:tc>
          <w:tcPr>
            <w:tcW w:w="690" w:type="dxa"/>
          </w:tcPr>
          <w:p w:rsidR="00631478" w:rsidRDefault="00631478" w:rsidP="00631478">
            <w:pPr>
              <w:jc w:val="center"/>
              <w:rPr>
                <w:sz w:val="28"/>
                <w:szCs w:val="28"/>
                <w:lang w:val="uk-UA"/>
              </w:rPr>
            </w:pPr>
            <w:r>
              <w:rPr>
                <w:sz w:val="28"/>
                <w:szCs w:val="28"/>
                <w:lang w:val="uk-UA"/>
              </w:rPr>
              <w:t>2.5</w:t>
            </w:r>
          </w:p>
        </w:tc>
        <w:tc>
          <w:tcPr>
            <w:tcW w:w="4975" w:type="dxa"/>
          </w:tcPr>
          <w:p w:rsidR="00631478" w:rsidRDefault="00631478" w:rsidP="00631478">
            <w:pPr>
              <w:rPr>
                <w:sz w:val="28"/>
                <w:szCs w:val="28"/>
              </w:rPr>
            </w:pPr>
            <w:r>
              <w:rPr>
                <w:sz w:val="28"/>
                <w:szCs w:val="28"/>
              </w:rPr>
              <w:t>Такти</w:t>
            </w:r>
            <w:r>
              <w:rPr>
                <w:sz w:val="28"/>
                <w:szCs w:val="28"/>
                <w:lang w:val="uk-UA"/>
              </w:rPr>
              <w:t>к</w:t>
            </w:r>
            <w:r>
              <w:rPr>
                <w:sz w:val="28"/>
                <w:szCs w:val="28"/>
              </w:rPr>
              <w:t>а</w:t>
            </w:r>
            <w:r>
              <w:rPr>
                <w:sz w:val="28"/>
                <w:szCs w:val="28"/>
                <w:lang w:val="uk-UA"/>
              </w:rPr>
              <w:t xml:space="preserve"> спортивного орієнтування</w:t>
            </w:r>
          </w:p>
        </w:tc>
        <w:tc>
          <w:tcPr>
            <w:tcW w:w="1276" w:type="dxa"/>
          </w:tcPr>
          <w:p w:rsidR="00631478" w:rsidRPr="00205EC1" w:rsidRDefault="00631478" w:rsidP="00631478">
            <w:pPr>
              <w:jc w:val="center"/>
              <w:rPr>
                <w:sz w:val="28"/>
                <w:szCs w:val="28"/>
              </w:rPr>
            </w:pPr>
            <w:r w:rsidRPr="00205EC1">
              <w:rPr>
                <w:sz w:val="28"/>
                <w:szCs w:val="28"/>
              </w:rPr>
              <w:t>10</w:t>
            </w:r>
          </w:p>
        </w:tc>
        <w:tc>
          <w:tcPr>
            <w:tcW w:w="1426" w:type="dxa"/>
          </w:tcPr>
          <w:p w:rsidR="00631478" w:rsidRPr="00205EC1" w:rsidRDefault="00631478" w:rsidP="00631478">
            <w:pPr>
              <w:jc w:val="center"/>
              <w:rPr>
                <w:sz w:val="28"/>
                <w:szCs w:val="28"/>
              </w:rPr>
            </w:pPr>
            <w:r w:rsidRPr="00205EC1">
              <w:rPr>
                <w:sz w:val="28"/>
                <w:szCs w:val="28"/>
              </w:rPr>
              <w:t>6</w:t>
            </w:r>
          </w:p>
        </w:tc>
        <w:tc>
          <w:tcPr>
            <w:tcW w:w="1419" w:type="dxa"/>
          </w:tcPr>
          <w:p w:rsidR="00631478" w:rsidRPr="00205EC1" w:rsidRDefault="00631478" w:rsidP="00631478">
            <w:pPr>
              <w:jc w:val="center"/>
            </w:pPr>
            <w:r w:rsidRPr="00205EC1">
              <w:rPr>
                <w:sz w:val="28"/>
                <w:szCs w:val="28"/>
              </w:rPr>
              <w:t>4</w:t>
            </w:r>
          </w:p>
        </w:tc>
      </w:tr>
      <w:tr w:rsidR="00631478" w:rsidRPr="00205EC1" w:rsidTr="009C6841">
        <w:tc>
          <w:tcPr>
            <w:tcW w:w="690" w:type="dxa"/>
          </w:tcPr>
          <w:p w:rsidR="00631478" w:rsidRDefault="00631478" w:rsidP="00631478">
            <w:pPr>
              <w:jc w:val="center"/>
              <w:rPr>
                <w:sz w:val="28"/>
                <w:szCs w:val="28"/>
                <w:lang w:val="uk-UA"/>
              </w:rPr>
            </w:pPr>
            <w:r>
              <w:rPr>
                <w:sz w:val="28"/>
                <w:szCs w:val="28"/>
                <w:lang w:val="uk-UA"/>
              </w:rPr>
              <w:t>2.6</w:t>
            </w:r>
          </w:p>
        </w:tc>
        <w:tc>
          <w:tcPr>
            <w:tcW w:w="4975" w:type="dxa"/>
          </w:tcPr>
          <w:p w:rsidR="00631478" w:rsidRDefault="00631478" w:rsidP="00631478">
            <w:pPr>
              <w:rPr>
                <w:sz w:val="28"/>
                <w:szCs w:val="28"/>
              </w:rPr>
            </w:pPr>
            <w:r>
              <w:rPr>
                <w:sz w:val="28"/>
                <w:szCs w:val="28"/>
              </w:rPr>
              <w:t>Морально-вольова та психологічна підготовка.</w:t>
            </w:r>
          </w:p>
        </w:tc>
        <w:tc>
          <w:tcPr>
            <w:tcW w:w="1276" w:type="dxa"/>
          </w:tcPr>
          <w:p w:rsidR="00631478" w:rsidRPr="00205EC1" w:rsidRDefault="00631478" w:rsidP="00631478">
            <w:pPr>
              <w:jc w:val="center"/>
              <w:rPr>
                <w:sz w:val="28"/>
                <w:szCs w:val="28"/>
              </w:rPr>
            </w:pPr>
            <w:r w:rsidRPr="00205EC1">
              <w:rPr>
                <w:sz w:val="28"/>
                <w:szCs w:val="28"/>
              </w:rPr>
              <w:t>6</w:t>
            </w:r>
          </w:p>
        </w:tc>
        <w:tc>
          <w:tcPr>
            <w:tcW w:w="1426" w:type="dxa"/>
          </w:tcPr>
          <w:p w:rsidR="00631478" w:rsidRPr="00205EC1" w:rsidRDefault="00631478" w:rsidP="00631478">
            <w:pPr>
              <w:jc w:val="center"/>
              <w:rPr>
                <w:sz w:val="28"/>
                <w:szCs w:val="28"/>
              </w:rPr>
            </w:pPr>
            <w:r w:rsidRPr="00205EC1">
              <w:rPr>
                <w:sz w:val="28"/>
                <w:szCs w:val="28"/>
              </w:rPr>
              <w:t>1</w:t>
            </w:r>
          </w:p>
        </w:tc>
        <w:tc>
          <w:tcPr>
            <w:tcW w:w="1419" w:type="dxa"/>
          </w:tcPr>
          <w:p w:rsidR="00631478" w:rsidRPr="00205EC1" w:rsidRDefault="00631478" w:rsidP="00631478">
            <w:pPr>
              <w:jc w:val="center"/>
            </w:pPr>
            <w:r w:rsidRPr="00205EC1">
              <w:rPr>
                <w:sz w:val="28"/>
                <w:szCs w:val="28"/>
              </w:rPr>
              <w:t>5</w:t>
            </w:r>
          </w:p>
        </w:tc>
      </w:tr>
      <w:tr w:rsidR="00631478" w:rsidRPr="00205EC1" w:rsidTr="009C6841">
        <w:tc>
          <w:tcPr>
            <w:tcW w:w="690" w:type="dxa"/>
          </w:tcPr>
          <w:p w:rsidR="00631478" w:rsidRDefault="00631478" w:rsidP="00631478">
            <w:pPr>
              <w:jc w:val="center"/>
              <w:rPr>
                <w:sz w:val="28"/>
                <w:szCs w:val="28"/>
                <w:lang w:val="uk-UA"/>
              </w:rPr>
            </w:pPr>
            <w:r>
              <w:rPr>
                <w:sz w:val="28"/>
                <w:szCs w:val="28"/>
                <w:lang w:val="uk-UA"/>
              </w:rPr>
              <w:t>2.7</w:t>
            </w:r>
          </w:p>
        </w:tc>
        <w:tc>
          <w:tcPr>
            <w:tcW w:w="4975" w:type="dxa"/>
          </w:tcPr>
          <w:p w:rsidR="00631478" w:rsidRDefault="00631478" w:rsidP="00631478">
            <w:pPr>
              <w:rPr>
                <w:sz w:val="28"/>
                <w:szCs w:val="28"/>
              </w:rPr>
            </w:pPr>
            <w:r>
              <w:rPr>
                <w:sz w:val="28"/>
                <w:szCs w:val="28"/>
              </w:rPr>
              <w:t>Правила змагань зі спортивного орієнтування</w:t>
            </w:r>
          </w:p>
        </w:tc>
        <w:tc>
          <w:tcPr>
            <w:tcW w:w="1276" w:type="dxa"/>
          </w:tcPr>
          <w:p w:rsidR="00631478" w:rsidRPr="00205EC1" w:rsidRDefault="00631478" w:rsidP="00631478">
            <w:pPr>
              <w:jc w:val="center"/>
              <w:rPr>
                <w:sz w:val="28"/>
                <w:szCs w:val="28"/>
              </w:rPr>
            </w:pPr>
            <w:r w:rsidRPr="00205EC1">
              <w:rPr>
                <w:sz w:val="28"/>
                <w:szCs w:val="28"/>
              </w:rPr>
              <w:t>8</w:t>
            </w:r>
          </w:p>
        </w:tc>
        <w:tc>
          <w:tcPr>
            <w:tcW w:w="1426" w:type="dxa"/>
          </w:tcPr>
          <w:p w:rsidR="00631478" w:rsidRPr="00205EC1" w:rsidRDefault="00631478" w:rsidP="00631478">
            <w:pPr>
              <w:jc w:val="center"/>
              <w:rPr>
                <w:sz w:val="28"/>
                <w:szCs w:val="28"/>
              </w:rPr>
            </w:pPr>
            <w:r w:rsidRPr="00205EC1">
              <w:rPr>
                <w:sz w:val="28"/>
                <w:szCs w:val="28"/>
              </w:rPr>
              <w:t>2</w:t>
            </w:r>
          </w:p>
        </w:tc>
        <w:tc>
          <w:tcPr>
            <w:tcW w:w="1419" w:type="dxa"/>
          </w:tcPr>
          <w:p w:rsidR="00631478" w:rsidRPr="00205EC1" w:rsidRDefault="00631478" w:rsidP="00631478">
            <w:pPr>
              <w:jc w:val="center"/>
            </w:pPr>
            <w:r w:rsidRPr="00205EC1">
              <w:rPr>
                <w:sz w:val="28"/>
                <w:szCs w:val="28"/>
              </w:rPr>
              <w:t>6</w:t>
            </w:r>
          </w:p>
        </w:tc>
      </w:tr>
      <w:tr w:rsidR="00631478" w:rsidRPr="00205EC1" w:rsidTr="009C6841">
        <w:tc>
          <w:tcPr>
            <w:tcW w:w="690" w:type="dxa"/>
          </w:tcPr>
          <w:p w:rsidR="00631478" w:rsidRDefault="00631478" w:rsidP="00631478">
            <w:pPr>
              <w:jc w:val="center"/>
              <w:rPr>
                <w:sz w:val="28"/>
                <w:szCs w:val="28"/>
                <w:lang w:val="uk-UA"/>
              </w:rPr>
            </w:pPr>
            <w:r>
              <w:rPr>
                <w:sz w:val="28"/>
                <w:szCs w:val="28"/>
                <w:lang w:val="uk-UA"/>
              </w:rPr>
              <w:t>2.8</w:t>
            </w:r>
          </w:p>
        </w:tc>
        <w:tc>
          <w:tcPr>
            <w:tcW w:w="4975" w:type="dxa"/>
          </w:tcPr>
          <w:p w:rsidR="00631478" w:rsidRDefault="00631478" w:rsidP="00631478">
            <w:pPr>
              <w:rPr>
                <w:sz w:val="28"/>
                <w:szCs w:val="28"/>
              </w:rPr>
            </w:pPr>
            <w:r>
              <w:rPr>
                <w:sz w:val="28"/>
                <w:szCs w:val="28"/>
                <w:lang w:val="uk-UA"/>
              </w:rPr>
              <w:t>Масові заходи: навчально-тренувальні збори, змагання тощо</w:t>
            </w:r>
          </w:p>
        </w:tc>
        <w:tc>
          <w:tcPr>
            <w:tcW w:w="1276" w:type="dxa"/>
          </w:tcPr>
          <w:p w:rsidR="00631478" w:rsidRPr="00205EC1" w:rsidRDefault="00631478" w:rsidP="00631478">
            <w:pPr>
              <w:jc w:val="center"/>
              <w:rPr>
                <w:sz w:val="28"/>
                <w:szCs w:val="28"/>
              </w:rPr>
            </w:pPr>
            <w:r w:rsidRPr="00205EC1">
              <w:rPr>
                <w:sz w:val="28"/>
                <w:szCs w:val="28"/>
              </w:rPr>
              <w:t>52</w:t>
            </w:r>
          </w:p>
        </w:tc>
        <w:tc>
          <w:tcPr>
            <w:tcW w:w="1426" w:type="dxa"/>
          </w:tcPr>
          <w:p w:rsidR="00631478" w:rsidRPr="00631478" w:rsidRDefault="00631478" w:rsidP="00631478">
            <w:pPr>
              <w:jc w:val="center"/>
              <w:rPr>
                <w:sz w:val="28"/>
                <w:szCs w:val="28"/>
                <w:lang w:val="uk-UA"/>
              </w:rPr>
            </w:pPr>
            <w:r>
              <w:rPr>
                <w:sz w:val="28"/>
                <w:szCs w:val="28"/>
                <w:lang w:val="uk-UA"/>
              </w:rPr>
              <w:t>-</w:t>
            </w:r>
          </w:p>
        </w:tc>
        <w:tc>
          <w:tcPr>
            <w:tcW w:w="1419" w:type="dxa"/>
          </w:tcPr>
          <w:p w:rsidR="00631478" w:rsidRPr="00205EC1" w:rsidRDefault="00631478" w:rsidP="00631478">
            <w:pPr>
              <w:jc w:val="center"/>
            </w:pPr>
            <w:r w:rsidRPr="00205EC1">
              <w:rPr>
                <w:sz w:val="28"/>
                <w:szCs w:val="28"/>
              </w:rPr>
              <w:t>52</w:t>
            </w:r>
          </w:p>
        </w:tc>
      </w:tr>
      <w:tr w:rsidR="000B6B00" w:rsidRPr="00205EC1" w:rsidTr="009C6841">
        <w:tc>
          <w:tcPr>
            <w:tcW w:w="5665" w:type="dxa"/>
            <w:gridSpan w:val="2"/>
            <w:vAlign w:val="center"/>
          </w:tcPr>
          <w:p w:rsidR="000B6B00" w:rsidRPr="00205EC1" w:rsidRDefault="000B6B00" w:rsidP="000B6B00">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3</w:t>
            </w:r>
            <w:r w:rsidRPr="00205EC1">
              <w:rPr>
                <w:b/>
                <w:caps/>
                <w:color w:val="000000"/>
                <w:sz w:val="28"/>
                <w:szCs w:val="28"/>
              </w:rPr>
              <w:t xml:space="preserve">. </w:t>
            </w:r>
            <w:r>
              <w:rPr>
                <w:b/>
                <w:sz w:val="28"/>
                <w:szCs w:val="28"/>
              </w:rPr>
              <w:t>Краєзнавство</w:t>
            </w:r>
          </w:p>
        </w:tc>
        <w:tc>
          <w:tcPr>
            <w:tcW w:w="1276" w:type="dxa"/>
            <w:vAlign w:val="center"/>
          </w:tcPr>
          <w:p w:rsidR="000B6B00" w:rsidRPr="00205EC1" w:rsidRDefault="000B6B00" w:rsidP="000B6B00">
            <w:pPr>
              <w:jc w:val="center"/>
              <w:rPr>
                <w:b/>
                <w:sz w:val="28"/>
                <w:szCs w:val="28"/>
              </w:rPr>
            </w:pPr>
            <w:r w:rsidRPr="00205EC1">
              <w:rPr>
                <w:b/>
                <w:sz w:val="28"/>
                <w:szCs w:val="28"/>
              </w:rPr>
              <w:t>10</w:t>
            </w:r>
          </w:p>
        </w:tc>
        <w:tc>
          <w:tcPr>
            <w:tcW w:w="1426" w:type="dxa"/>
            <w:vAlign w:val="center"/>
          </w:tcPr>
          <w:p w:rsidR="000B6B00" w:rsidRPr="00205EC1" w:rsidRDefault="000B6B00" w:rsidP="000B6B00">
            <w:pPr>
              <w:jc w:val="center"/>
              <w:rPr>
                <w:b/>
                <w:sz w:val="28"/>
                <w:szCs w:val="28"/>
              </w:rPr>
            </w:pPr>
            <w:r w:rsidRPr="00205EC1">
              <w:rPr>
                <w:b/>
                <w:sz w:val="28"/>
                <w:szCs w:val="28"/>
              </w:rPr>
              <w:t>3</w:t>
            </w:r>
          </w:p>
        </w:tc>
        <w:tc>
          <w:tcPr>
            <w:tcW w:w="1419" w:type="dxa"/>
            <w:vAlign w:val="center"/>
          </w:tcPr>
          <w:p w:rsidR="000B6B00" w:rsidRPr="00205EC1" w:rsidRDefault="000B6B00" w:rsidP="000B6B00">
            <w:pPr>
              <w:jc w:val="center"/>
            </w:pPr>
            <w:r w:rsidRPr="00205EC1">
              <w:rPr>
                <w:b/>
                <w:sz w:val="28"/>
                <w:szCs w:val="28"/>
              </w:rPr>
              <w:t>7</w:t>
            </w:r>
          </w:p>
        </w:tc>
      </w:tr>
      <w:tr w:rsidR="000B6B00" w:rsidRPr="00205EC1" w:rsidTr="009C6841">
        <w:tc>
          <w:tcPr>
            <w:tcW w:w="690" w:type="dxa"/>
          </w:tcPr>
          <w:p w:rsidR="000B6B00" w:rsidRPr="00205EC1" w:rsidRDefault="000B6B00" w:rsidP="000B6B00">
            <w:pPr>
              <w:jc w:val="center"/>
              <w:rPr>
                <w:sz w:val="28"/>
                <w:szCs w:val="28"/>
                <w:lang w:val="uk-UA"/>
              </w:rPr>
            </w:pPr>
            <w:r>
              <w:rPr>
                <w:sz w:val="28"/>
                <w:szCs w:val="28"/>
                <w:lang w:val="uk-UA"/>
              </w:rPr>
              <w:t>3.1</w:t>
            </w:r>
          </w:p>
        </w:tc>
        <w:tc>
          <w:tcPr>
            <w:tcW w:w="4975" w:type="dxa"/>
          </w:tcPr>
          <w:p w:rsidR="000B6B00" w:rsidRDefault="000B6B00" w:rsidP="000B6B00">
            <w:pPr>
              <w:rPr>
                <w:sz w:val="28"/>
                <w:szCs w:val="28"/>
              </w:rPr>
            </w:pPr>
            <w:r>
              <w:rPr>
                <w:sz w:val="28"/>
                <w:szCs w:val="28"/>
                <w:lang w:val="uk-UA"/>
              </w:rPr>
              <w:t>Природоохоронна діяльність.</w:t>
            </w:r>
            <w:r>
              <w:rPr>
                <w:sz w:val="28"/>
                <w:szCs w:val="28"/>
              </w:rPr>
              <w:t xml:space="preserve"> Вивчення</w:t>
            </w:r>
            <w:r>
              <w:rPr>
                <w:sz w:val="28"/>
                <w:szCs w:val="28"/>
                <w:lang w:val="uk-UA"/>
              </w:rPr>
              <w:t xml:space="preserve"> та</w:t>
            </w:r>
            <w:r>
              <w:rPr>
                <w:sz w:val="28"/>
                <w:szCs w:val="28"/>
              </w:rPr>
              <w:t xml:space="preserve"> охорона природи, пам'ятників історії </w:t>
            </w:r>
            <w:r>
              <w:rPr>
                <w:sz w:val="28"/>
                <w:szCs w:val="28"/>
                <w:lang w:val="uk-UA"/>
              </w:rPr>
              <w:t>та</w:t>
            </w:r>
            <w:r>
              <w:rPr>
                <w:sz w:val="28"/>
                <w:szCs w:val="28"/>
              </w:rPr>
              <w:t xml:space="preserve"> культури</w:t>
            </w:r>
          </w:p>
        </w:tc>
        <w:tc>
          <w:tcPr>
            <w:tcW w:w="1276" w:type="dxa"/>
          </w:tcPr>
          <w:p w:rsidR="000B6B00" w:rsidRPr="00205EC1" w:rsidRDefault="000B6B00" w:rsidP="000B6B00">
            <w:pPr>
              <w:jc w:val="center"/>
              <w:rPr>
                <w:sz w:val="28"/>
                <w:szCs w:val="28"/>
              </w:rPr>
            </w:pPr>
            <w:r w:rsidRPr="00205EC1">
              <w:rPr>
                <w:sz w:val="28"/>
                <w:szCs w:val="28"/>
              </w:rPr>
              <w:t>10</w:t>
            </w:r>
          </w:p>
        </w:tc>
        <w:tc>
          <w:tcPr>
            <w:tcW w:w="1426" w:type="dxa"/>
          </w:tcPr>
          <w:p w:rsidR="000B6B00" w:rsidRPr="00205EC1" w:rsidRDefault="000B6B00" w:rsidP="000B6B00">
            <w:pPr>
              <w:jc w:val="center"/>
              <w:rPr>
                <w:sz w:val="28"/>
                <w:szCs w:val="28"/>
              </w:rPr>
            </w:pPr>
            <w:r w:rsidRPr="00205EC1">
              <w:rPr>
                <w:sz w:val="28"/>
                <w:szCs w:val="28"/>
              </w:rPr>
              <w:t>3</w:t>
            </w:r>
          </w:p>
        </w:tc>
        <w:tc>
          <w:tcPr>
            <w:tcW w:w="1419" w:type="dxa"/>
          </w:tcPr>
          <w:p w:rsidR="000B6B00" w:rsidRPr="00205EC1" w:rsidRDefault="000B6B00" w:rsidP="000B6B00">
            <w:pPr>
              <w:jc w:val="center"/>
            </w:pPr>
            <w:r w:rsidRPr="00205EC1">
              <w:rPr>
                <w:sz w:val="28"/>
                <w:szCs w:val="28"/>
              </w:rPr>
              <w:t>7</w:t>
            </w:r>
          </w:p>
        </w:tc>
      </w:tr>
      <w:tr w:rsidR="00962F20" w:rsidRPr="00205EC1" w:rsidTr="009C6841">
        <w:tc>
          <w:tcPr>
            <w:tcW w:w="5665" w:type="dxa"/>
            <w:gridSpan w:val="2"/>
            <w:vAlign w:val="center"/>
          </w:tcPr>
          <w:p w:rsidR="00962F20" w:rsidRPr="00205EC1" w:rsidRDefault="00962F20" w:rsidP="00962F20">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4</w:t>
            </w:r>
            <w:r w:rsidRPr="00205EC1">
              <w:rPr>
                <w:b/>
                <w:caps/>
                <w:color w:val="000000"/>
                <w:sz w:val="28"/>
                <w:szCs w:val="28"/>
              </w:rPr>
              <w:t xml:space="preserve">. </w:t>
            </w:r>
            <w:r>
              <w:rPr>
                <w:b/>
                <w:sz w:val="28"/>
                <w:szCs w:val="28"/>
              </w:rPr>
              <w:t>Фізична культура та безпека життєдіяльності</w:t>
            </w:r>
          </w:p>
        </w:tc>
        <w:tc>
          <w:tcPr>
            <w:tcW w:w="1276" w:type="dxa"/>
          </w:tcPr>
          <w:p w:rsidR="00962F20" w:rsidRPr="00205EC1" w:rsidRDefault="00962F20" w:rsidP="00962F20">
            <w:pPr>
              <w:jc w:val="center"/>
              <w:rPr>
                <w:b/>
                <w:sz w:val="28"/>
                <w:szCs w:val="28"/>
              </w:rPr>
            </w:pPr>
            <w:r w:rsidRPr="00205EC1">
              <w:rPr>
                <w:b/>
                <w:sz w:val="28"/>
                <w:szCs w:val="28"/>
              </w:rPr>
              <w:t>146</w:t>
            </w:r>
          </w:p>
        </w:tc>
        <w:tc>
          <w:tcPr>
            <w:tcW w:w="1426" w:type="dxa"/>
          </w:tcPr>
          <w:p w:rsidR="00962F20" w:rsidRPr="00205EC1" w:rsidRDefault="00962F20" w:rsidP="00962F20">
            <w:pPr>
              <w:jc w:val="center"/>
              <w:rPr>
                <w:b/>
                <w:sz w:val="28"/>
                <w:szCs w:val="28"/>
              </w:rPr>
            </w:pPr>
            <w:r w:rsidRPr="00205EC1">
              <w:rPr>
                <w:b/>
                <w:sz w:val="28"/>
                <w:szCs w:val="28"/>
                <w:lang w:val="uk-UA"/>
              </w:rPr>
              <w:t>3</w:t>
            </w:r>
          </w:p>
        </w:tc>
        <w:tc>
          <w:tcPr>
            <w:tcW w:w="1419" w:type="dxa"/>
          </w:tcPr>
          <w:p w:rsidR="00962F20" w:rsidRPr="00205EC1" w:rsidRDefault="00962F20" w:rsidP="00962F20">
            <w:pPr>
              <w:jc w:val="center"/>
            </w:pPr>
            <w:r w:rsidRPr="00205EC1">
              <w:rPr>
                <w:b/>
                <w:sz w:val="28"/>
                <w:szCs w:val="28"/>
                <w:lang w:val="uk-UA"/>
              </w:rPr>
              <w:t>143</w:t>
            </w:r>
          </w:p>
        </w:tc>
      </w:tr>
      <w:tr w:rsidR="00962F20" w:rsidRPr="00205EC1" w:rsidTr="009C6841">
        <w:tc>
          <w:tcPr>
            <w:tcW w:w="690" w:type="dxa"/>
          </w:tcPr>
          <w:p w:rsidR="00962F20" w:rsidRPr="00205EC1" w:rsidRDefault="00962F20" w:rsidP="00962F20">
            <w:pPr>
              <w:jc w:val="center"/>
              <w:rPr>
                <w:sz w:val="28"/>
                <w:szCs w:val="28"/>
                <w:lang w:val="uk-UA"/>
              </w:rPr>
            </w:pPr>
            <w:r>
              <w:rPr>
                <w:sz w:val="28"/>
                <w:szCs w:val="28"/>
                <w:lang w:val="uk-UA"/>
              </w:rPr>
              <w:t>4.1</w:t>
            </w:r>
          </w:p>
        </w:tc>
        <w:tc>
          <w:tcPr>
            <w:tcW w:w="4975" w:type="dxa"/>
          </w:tcPr>
          <w:p w:rsidR="00962F20" w:rsidRDefault="00962F20" w:rsidP="00962F20">
            <w:pPr>
              <w:rPr>
                <w:sz w:val="28"/>
                <w:szCs w:val="28"/>
              </w:rPr>
            </w:pPr>
            <w:r>
              <w:rPr>
                <w:sz w:val="28"/>
                <w:szCs w:val="28"/>
                <w:lang w:val="uk-UA"/>
              </w:rPr>
              <w:t>Фізична підготовка. Спортивні ігри</w:t>
            </w:r>
          </w:p>
        </w:tc>
        <w:tc>
          <w:tcPr>
            <w:tcW w:w="1276" w:type="dxa"/>
          </w:tcPr>
          <w:p w:rsidR="00962F20" w:rsidRPr="00205EC1" w:rsidRDefault="00962F20" w:rsidP="00962F20">
            <w:pPr>
              <w:jc w:val="center"/>
              <w:rPr>
                <w:sz w:val="28"/>
                <w:szCs w:val="28"/>
                <w:lang w:val="uk-UA"/>
              </w:rPr>
            </w:pPr>
            <w:r w:rsidRPr="00205EC1">
              <w:rPr>
                <w:sz w:val="28"/>
                <w:szCs w:val="28"/>
              </w:rPr>
              <w:t>144</w:t>
            </w:r>
          </w:p>
        </w:tc>
        <w:tc>
          <w:tcPr>
            <w:tcW w:w="1426" w:type="dxa"/>
          </w:tcPr>
          <w:p w:rsidR="00962F20" w:rsidRPr="00205EC1" w:rsidRDefault="00962F20" w:rsidP="00962F20">
            <w:pPr>
              <w:jc w:val="center"/>
              <w:rPr>
                <w:sz w:val="28"/>
                <w:szCs w:val="28"/>
                <w:lang w:val="uk-UA"/>
              </w:rPr>
            </w:pPr>
            <w:r w:rsidRPr="00205EC1">
              <w:rPr>
                <w:sz w:val="28"/>
                <w:szCs w:val="28"/>
                <w:lang w:val="uk-UA"/>
              </w:rPr>
              <w:t>2</w:t>
            </w:r>
          </w:p>
        </w:tc>
        <w:tc>
          <w:tcPr>
            <w:tcW w:w="1419" w:type="dxa"/>
          </w:tcPr>
          <w:p w:rsidR="00962F20" w:rsidRPr="00205EC1" w:rsidRDefault="00962F20" w:rsidP="00962F20">
            <w:pPr>
              <w:jc w:val="center"/>
            </w:pPr>
            <w:r w:rsidRPr="00205EC1">
              <w:rPr>
                <w:sz w:val="28"/>
                <w:szCs w:val="28"/>
                <w:lang w:val="uk-UA"/>
              </w:rPr>
              <w:t>142</w:t>
            </w:r>
          </w:p>
        </w:tc>
      </w:tr>
      <w:tr w:rsidR="00962F20" w:rsidRPr="00205EC1" w:rsidTr="009C6841">
        <w:tc>
          <w:tcPr>
            <w:tcW w:w="690" w:type="dxa"/>
          </w:tcPr>
          <w:p w:rsidR="00962F20" w:rsidRDefault="00962F20" w:rsidP="00962F20">
            <w:pPr>
              <w:jc w:val="center"/>
              <w:rPr>
                <w:sz w:val="28"/>
                <w:szCs w:val="28"/>
                <w:lang w:val="uk-UA"/>
              </w:rPr>
            </w:pPr>
            <w:r>
              <w:rPr>
                <w:sz w:val="28"/>
                <w:szCs w:val="28"/>
                <w:lang w:val="uk-UA"/>
              </w:rPr>
              <w:t>4.2</w:t>
            </w:r>
          </w:p>
        </w:tc>
        <w:tc>
          <w:tcPr>
            <w:tcW w:w="4975" w:type="dxa"/>
          </w:tcPr>
          <w:p w:rsidR="00962F20" w:rsidRDefault="00962F20" w:rsidP="00962F20">
            <w:pPr>
              <w:rPr>
                <w:sz w:val="28"/>
                <w:szCs w:val="28"/>
              </w:rPr>
            </w:pPr>
            <w:r>
              <w:rPr>
                <w:sz w:val="28"/>
                <w:szCs w:val="28"/>
                <w:lang w:val="uk-UA"/>
              </w:rPr>
              <w:t>Правила санітарії та гігієни. Перша (долікарська) медична допомога</w:t>
            </w:r>
          </w:p>
        </w:tc>
        <w:tc>
          <w:tcPr>
            <w:tcW w:w="1276" w:type="dxa"/>
          </w:tcPr>
          <w:p w:rsidR="00962F20" w:rsidRPr="00205EC1" w:rsidRDefault="00962F20" w:rsidP="00962F20">
            <w:pPr>
              <w:jc w:val="center"/>
              <w:rPr>
                <w:sz w:val="28"/>
                <w:szCs w:val="28"/>
              </w:rPr>
            </w:pPr>
            <w:r w:rsidRPr="00205EC1">
              <w:rPr>
                <w:sz w:val="28"/>
                <w:szCs w:val="28"/>
              </w:rPr>
              <w:t>2</w:t>
            </w:r>
          </w:p>
        </w:tc>
        <w:tc>
          <w:tcPr>
            <w:tcW w:w="1426" w:type="dxa"/>
          </w:tcPr>
          <w:p w:rsidR="00962F20" w:rsidRPr="00205EC1" w:rsidRDefault="00962F20" w:rsidP="00962F20">
            <w:pPr>
              <w:jc w:val="center"/>
              <w:rPr>
                <w:sz w:val="28"/>
                <w:szCs w:val="28"/>
              </w:rPr>
            </w:pPr>
            <w:r w:rsidRPr="00205EC1">
              <w:rPr>
                <w:sz w:val="28"/>
                <w:szCs w:val="28"/>
              </w:rPr>
              <w:t>1</w:t>
            </w:r>
          </w:p>
        </w:tc>
        <w:tc>
          <w:tcPr>
            <w:tcW w:w="1419" w:type="dxa"/>
          </w:tcPr>
          <w:p w:rsidR="00962F20" w:rsidRPr="00205EC1" w:rsidRDefault="00962F20" w:rsidP="00962F20">
            <w:pPr>
              <w:jc w:val="center"/>
            </w:pPr>
            <w:r w:rsidRPr="00205EC1">
              <w:rPr>
                <w:sz w:val="28"/>
                <w:szCs w:val="28"/>
              </w:rPr>
              <w:t>1</w:t>
            </w:r>
          </w:p>
        </w:tc>
      </w:tr>
      <w:tr w:rsidR="00962F20" w:rsidRPr="00205EC1" w:rsidTr="009C6841">
        <w:tc>
          <w:tcPr>
            <w:tcW w:w="5665" w:type="dxa"/>
            <w:gridSpan w:val="2"/>
            <w:vAlign w:val="center"/>
          </w:tcPr>
          <w:p w:rsidR="00962F20" w:rsidRPr="00205EC1" w:rsidRDefault="00962F20" w:rsidP="00962F20">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5</w:t>
            </w:r>
            <w:r w:rsidRPr="00205EC1">
              <w:rPr>
                <w:b/>
                <w:caps/>
                <w:color w:val="000000"/>
                <w:sz w:val="28"/>
                <w:szCs w:val="28"/>
              </w:rPr>
              <w:t xml:space="preserve">. </w:t>
            </w:r>
            <w:r>
              <w:rPr>
                <w:b/>
                <w:sz w:val="28"/>
                <w:szCs w:val="28"/>
                <w:lang w:val="uk-UA"/>
              </w:rPr>
              <w:t>Підсумкові заняття</w:t>
            </w:r>
          </w:p>
        </w:tc>
        <w:tc>
          <w:tcPr>
            <w:tcW w:w="1276" w:type="dxa"/>
            <w:vAlign w:val="center"/>
          </w:tcPr>
          <w:p w:rsidR="00962F20" w:rsidRPr="00205EC1" w:rsidRDefault="00962F20" w:rsidP="00962F20">
            <w:pPr>
              <w:jc w:val="center"/>
              <w:rPr>
                <w:b/>
                <w:sz w:val="28"/>
                <w:szCs w:val="28"/>
              </w:rPr>
            </w:pPr>
            <w:r w:rsidRPr="00205EC1">
              <w:rPr>
                <w:b/>
                <w:sz w:val="28"/>
                <w:szCs w:val="28"/>
              </w:rPr>
              <w:t>6</w:t>
            </w:r>
          </w:p>
        </w:tc>
        <w:tc>
          <w:tcPr>
            <w:tcW w:w="1426" w:type="dxa"/>
            <w:vAlign w:val="center"/>
          </w:tcPr>
          <w:p w:rsidR="00962F20" w:rsidRPr="00205EC1" w:rsidRDefault="00962F20" w:rsidP="00962F20">
            <w:pPr>
              <w:jc w:val="center"/>
              <w:rPr>
                <w:b/>
                <w:sz w:val="28"/>
                <w:szCs w:val="28"/>
              </w:rPr>
            </w:pPr>
            <w:r w:rsidRPr="00205EC1">
              <w:rPr>
                <w:b/>
                <w:sz w:val="28"/>
                <w:szCs w:val="28"/>
              </w:rPr>
              <w:t>2</w:t>
            </w:r>
          </w:p>
        </w:tc>
        <w:tc>
          <w:tcPr>
            <w:tcW w:w="1419" w:type="dxa"/>
            <w:vAlign w:val="center"/>
          </w:tcPr>
          <w:p w:rsidR="00962F20" w:rsidRPr="00205EC1" w:rsidRDefault="00962F20" w:rsidP="00962F20">
            <w:pPr>
              <w:jc w:val="center"/>
            </w:pPr>
            <w:r w:rsidRPr="00205EC1">
              <w:rPr>
                <w:b/>
                <w:sz w:val="28"/>
                <w:szCs w:val="28"/>
              </w:rPr>
              <w:t>4</w:t>
            </w:r>
          </w:p>
        </w:tc>
      </w:tr>
      <w:tr w:rsidR="00962F20" w:rsidRPr="00205EC1" w:rsidTr="009C6841">
        <w:tc>
          <w:tcPr>
            <w:tcW w:w="690" w:type="dxa"/>
          </w:tcPr>
          <w:p w:rsidR="00962F20" w:rsidRPr="00205EC1" w:rsidRDefault="00962F20" w:rsidP="00962F20">
            <w:pPr>
              <w:jc w:val="center"/>
              <w:rPr>
                <w:sz w:val="28"/>
                <w:szCs w:val="28"/>
                <w:lang w:val="uk-UA"/>
              </w:rPr>
            </w:pPr>
            <w:r>
              <w:rPr>
                <w:sz w:val="28"/>
                <w:szCs w:val="28"/>
                <w:lang w:val="uk-UA"/>
              </w:rPr>
              <w:t>5.1</w:t>
            </w:r>
          </w:p>
        </w:tc>
        <w:tc>
          <w:tcPr>
            <w:tcW w:w="4975" w:type="dxa"/>
          </w:tcPr>
          <w:p w:rsidR="00962F20" w:rsidRDefault="00962F20" w:rsidP="00962F20">
            <w:pPr>
              <w:rPr>
                <w:sz w:val="28"/>
                <w:szCs w:val="28"/>
              </w:rPr>
            </w:pPr>
            <w:r>
              <w:rPr>
                <w:sz w:val="28"/>
                <w:szCs w:val="28"/>
              </w:rPr>
              <w:t xml:space="preserve">Участь у </w:t>
            </w:r>
            <w:r>
              <w:rPr>
                <w:sz w:val="28"/>
                <w:szCs w:val="28"/>
                <w:lang w:val="uk-UA"/>
              </w:rPr>
              <w:t xml:space="preserve">залікових </w:t>
            </w:r>
            <w:r>
              <w:rPr>
                <w:sz w:val="28"/>
                <w:szCs w:val="28"/>
              </w:rPr>
              <w:t>змаганнях</w:t>
            </w:r>
          </w:p>
        </w:tc>
        <w:tc>
          <w:tcPr>
            <w:tcW w:w="1276" w:type="dxa"/>
          </w:tcPr>
          <w:p w:rsidR="00962F20" w:rsidRPr="00205EC1" w:rsidRDefault="00962F20" w:rsidP="00962F20">
            <w:pPr>
              <w:jc w:val="center"/>
              <w:rPr>
                <w:sz w:val="28"/>
                <w:szCs w:val="28"/>
              </w:rPr>
            </w:pPr>
            <w:r w:rsidRPr="00205EC1">
              <w:rPr>
                <w:sz w:val="28"/>
                <w:szCs w:val="28"/>
              </w:rPr>
              <w:t>4</w:t>
            </w:r>
          </w:p>
        </w:tc>
        <w:tc>
          <w:tcPr>
            <w:tcW w:w="1426" w:type="dxa"/>
          </w:tcPr>
          <w:p w:rsidR="00962F20" w:rsidRPr="00166C20" w:rsidRDefault="00166C20" w:rsidP="00962F20">
            <w:pPr>
              <w:jc w:val="center"/>
              <w:rPr>
                <w:sz w:val="28"/>
                <w:szCs w:val="28"/>
                <w:lang w:val="uk-UA"/>
              </w:rPr>
            </w:pPr>
            <w:r>
              <w:rPr>
                <w:sz w:val="28"/>
                <w:szCs w:val="28"/>
                <w:lang w:val="uk-UA"/>
              </w:rPr>
              <w:t>-</w:t>
            </w:r>
          </w:p>
        </w:tc>
        <w:tc>
          <w:tcPr>
            <w:tcW w:w="1419" w:type="dxa"/>
          </w:tcPr>
          <w:p w:rsidR="00962F20" w:rsidRPr="00205EC1" w:rsidRDefault="00962F20" w:rsidP="00962F20">
            <w:pPr>
              <w:jc w:val="center"/>
            </w:pPr>
            <w:r w:rsidRPr="00205EC1">
              <w:rPr>
                <w:sz w:val="28"/>
                <w:szCs w:val="28"/>
              </w:rPr>
              <w:t>4</w:t>
            </w:r>
          </w:p>
        </w:tc>
      </w:tr>
      <w:tr w:rsidR="00962F20" w:rsidRPr="00205EC1" w:rsidTr="009C6841">
        <w:tc>
          <w:tcPr>
            <w:tcW w:w="690" w:type="dxa"/>
          </w:tcPr>
          <w:p w:rsidR="00962F20" w:rsidRDefault="00962F20" w:rsidP="00962F20">
            <w:pPr>
              <w:jc w:val="center"/>
              <w:rPr>
                <w:sz w:val="28"/>
                <w:szCs w:val="28"/>
                <w:lang w:val="uk-UA"/>
              </w:rPr>
            </w:pPr>
            <w:r>
              <w:rPr>
                <w:sz w:val="28"/>
                <w:szCs w:val="28"/>
                <w:lang w:val="uk-UA"/>
              </w:rPr>
              <w:t>5.2</w:t>
            </w:r>
          </w:p>
        </w:tc>
        <w:tc>
          <w:tcPr>
            <w:tcW w:w="4975" w:type="dxa"/>
          </w:tcPr>
          <w:p w:rsidR="00962F20" w:rsidRDefault="00962F20" w:rsidP="00962F20">
            <w:pPr>
              <w:rPr>
                <w:sz w:val="28"/>
                <w:szCs w:val="28"/>
              </w:rPr>
            </w:pPr>
            <w:r>
              <w:rPr>
                <w:sz w:val="28"/>
                <w:szCs w:val="28"/>
              </w:rPr>
              <w:t>Підсумкове заняття</w:t>
            </w:r>
          </w:p>
        </w:tc>
        <w:tc>
          <w:tcPr>
            <w:tcW w:w="1276" w:type="dxa"/>
          </w:tcPr>
          <w:p w:rsidR="00962F20" w:rsidRPr="00205EC1" w:rsidRDefault="00962F20" w:rsidP="00962F20">
            <w:pPr>
              <w:jc w:val="center"/>
              <w:rPr>
                <w:sz w:val="28"/>
                <w:szCs w:val="28"/>
              </w:rPr>
            </w:pPr>
            <w:r w:rsidRPr="00205EC1">
              <w:rPr>
                <w:sz w:val="28"/>
                <w:szCs w:val="28"/>
              </w:rPr>
              <w:t>2</w:t>
            </w:r>
          </w:p>
        </w:tc>
        <w:tc>
          <w:tcPr>
            <w:tcW w:w="1426" w:type="dxa"/>
          </w:tcPr>
          <w:p w:rsidR="00962F20" w:rsidRPr="00205EC1" w:rsidRDefault="00962F20" w:rsidP="00962F20">
            <w:pPr>
              <w:jc w:val="center"/>
              <w:rPr>
                <w:sz w:val="28"/>
                <w:szCs w:val="28"/>
              </w:rPr>
            </w:pPr>
            <w:r w:rsidRPr="00205EC1">
              <w:rPr>
                <w:sz w:val="28"/>
                <w:szCs w:val="28"/>
              </w:rPr>
              <w:t>2</w:t>
            </w:r>
          </w:p>
        </w:tc>
        <w:tc>
          <w:tcPr>
            <w:tcW w:w="1419" w:type="dxa"/>
          </w:tcPr>
          <w:p w:rsidR="00962F20" w:rsidRPr="00205EC1" w:rsidRDefault="00962F20" w:rsidP="00962F20">
            <w:pPr>
              <w:jc w:val="center"/>
            </w:pPr>
            <w:r w:rsidRPr="00205EC1">
              <w:rPr>
                <w:sz w:val="28"/>
                <w:szCs w:val="28"/>
              </w:rPr>
              <w:t>-</w:t>
            </w:r>
          </w:p>
        </w:tc>
      </w:tr>
      <w:tr w:rsidR="00962F20" w:rsidRPr="00205EC1" w:rsidTr="009C6841">
        <w:tc>
          <w:tcPr>
            <w:tcW w:w="690" w:type="dxa"/>
          </w:tcPr>
          <w:p w:rsidR="00962F20" w:rsidRDefault="00962F20" w:rsidP="00962F20">
            <w:pPr>
              <w:jc w:val="center"/>
              <w:rPr>
                <w:sz w:val="28"/>
                <w:szCs w:val="28"/>
                <w:lang w:val="uk-UA"/>
              </w:rPr>
            </w:pPr>
            <w:r>
              <w:rPr>
                <w:sz w:val="28"/>
                <w:szCs w:val="28"/>
                <w:lang w:val="uk-UA"/>
              </w:rPr>
              <w:t>5.3</w:t>
            </w:r>
          </w:p>
        </w:tc>
        <w:tc>
          <w:tcPr>
            <w:tcW w:w="4975" w:type="dxa"/>
          </w:tcPr>
          <w:p w:rsidR="00962F20" w:rsidRDefault="00962F20" w:rsidP="00962F20">
            <w:r>
              <w:rPr>
                <w:sz w:val="28"/>
                <w:szCs w:val="28"/>
              </w:rPr>
              <w:t>Участь у навчально-тренувальних зборах (НТЗ)</w:t>
            </w:r>
          </w:p>
        </w:tc>
        <w:tc>
          <w:tcPr>
            <w:tcW w:w="1276" w:type="dxa"/>
          </w:tcPr>
          <w:p w:rsidR="00962F20" w:rsidRPr="00205EC1" w:rsidRDefault="00962F20" w:rsidP="00962F20">
            <w:pPr>
              <w:widowControl w:val="0"/>
              <w:ind w:left="-110" w:right="-106"/>
              <w:jc w:val="center"/>
              <w:rPr>
                <w:sz w:val="28"/>
                <w:szCs w:val="28"/>
              </w:rPr>
            </w:pPr>
            <w:r w:rsidRPr="00205EC1">
              <w:t>Поза</w:t>
            </w:r>
            <w:r>
              <w:rPr>
                <w:lang w:val="uk-UA"/>
              </w:rPr>
              <w:t xml:space="preserve"> </w:t>
            </w:r>
            <w:r w:rsidRPr="00205EC1">
              <w:t>сіткою годин</w:t>
            </w:r>
            <w:r w:rsidRPr="00205EC1">
              <w:rPr>
                <w:sz w:val="28"/>
                <w:szCs w:val="28"/>
              </w:rPr>
              <w:t xml:space="preserve"> </w:t>
            </w:r>
          </w:p>
        </w:tc>
        <w:tc>
          <w:tcPr>
            <w:tcW w:w="1426" w:type="dxa"/>
          </w:tcPr>
          <w:p w:rsidR="00962F20" w:rsidRPr="00205EC1" w:rsidRDefault="00962F20" w:rsidP="00962F20">
            <w:pPr>
              <w:snapToGrid w:val="0"/>
              <w:jc w:val="center"/>
              <w:rPr>
                <w:sz w:val="28"/>
                <w:szCs w:val="28"/>
              </w:rPr>
            </w:pPr>
          </w:p>
        </w:tc>
        <w:tc>
          <w:tcPr>
            <w:tcW w:w="1419" w:type="dxa"/>
          </w:tcPr>
          <w:p w:rsidR="00962F20" w:rsidRPr="00205EC1" w:rsidRDefault="00962F20" w:rsidP="00962F20">
            <w:pPr>
              <w:snapToGrid w:val="0"/>
              <w:jc w:val="center"/>
              <w:rPr>
                <w:sz w:val="28"/>
                <w:szCs w:val="28"/>
              </w:rPr>
            </w:pPr>
          </w:p>
        </w:tc>
      </w:tr>
      <w:tr w:rsidR="00962F20" w:rsidRPr="00962F20" w:rsidTr="009C6841">
        <w:tc>
          <w:tcPr>
            <w:tcW w:w="5665" w:type="dxa"/>
            <w:gridSpan w:val="2"/>
          </w:tcPr>
          <w:p w:rsidR="00962F20" w:rsidRPr="00962F20" w:rsidRDefault="00962F20" w:rsidP="00962F20">
            <w:pPr>
              <w:rPr>
                <w:b/>
                <w:sz w:val="28"/>
                <w:szCs w:val="28"/>
                <w:lang w:val="uk-UA"/>
              </w:rPr>
            </w:pPr>
            <w:r w:rsidRPr="00962F20">
              <w:rPr>
                <w:b/>
                <w:sz w:val="28"/>
                <w:szCs w:val="28"/>
                <w:lang w:val="uk-UA"/>
              </w:rPr>
              <w:t>Всього</w:t>
            </w:r>
            <w:r>
              <w:rPr>
                <w:b/>
                <w:sz w:val="28"/>
                <w:szCs w:val="28"/>
                <w:lang w:val="uk-UA"/>
              </w:rPr>
              <w:t xml:space="preserve"> </w:t>
            </w:r>
          </w:p>
        </w:tc>
        <w:tc>
          <w:tcPr>
            <w:tcW w:w="1276" w:type="dxa"/>
          </w:tcPr>
          <w:p w:rsidR="00962F20" w:rsidRPr="00205EC1" w:rsidRDefault="00962F20" w:rsidP="00962F20">
            <w:pPr>
              <w:pStyle w:val="5"/>
              <w:spacing w:before="0" w:after="0" w:line="240" w:lineRule="auto"/>
              <w:ind w:firstLine="0"/>
              <w:jc w:val="center"/>
              <w:rPr>
                <w:i w:val="0"/>
                <w:sz w:val="28"/>
                <w:szCs w:val="28"/>
              </w:rPr>
            </w:pPr>
            <w:r w:rsidRPr="00205EC1">
              <w:rPr>
                <w:i w:val="0"/>
                <w:sz w:val="28"/>
                <w:szCs w:val="28"/>
              </w:rPr>
              <w:t>324</w:t>
            </w:r>
          </w:p>
        </w:tc>
        <w:tc>
          <w:tcPr>
            <w:tcW w:w="1426" w:type="dxa"/>
          </w:tcPr>
          <w:p w:rsidR="00962F20" w:rsidRPr="00205EC1" w:rsidRDefault="00962F20" w:rsidP="00962F20">
            <w:pPr>
              <w:pStyle w:val="5"/>
              <w:spacing w:before="0" w:after="0" w:line="240" w:lineRule="auto"/>
              <w:ind w:firstLine="0"/>
              <w:jc w:val="center"/>
              <w:rPr>
                <w:i w:val="0"/>
                <w:sz w:val="28"/>
                <w:szCs w:val="28"/>
              </w:rPr>
            </w:pPr>
            <w:r w:rsidRPr="00205EC1">
              <w:rPr>
                <w:i w:val="0"/>
                <w:sz w:val="28"/>
                <w:szCs w:val="28"/>
              </w:rPr>
              <w:t>46</w:t>
            </w:r>
          </w:p>
        </w:tc>
        <w:tc>
          <w:tcPr>
            <w:tcW w:w="1419" w:type="dxa"/>
          </w:tcPr>
          <w:p w:rsidR="00962F20" w:rsidRPr="00205EC1" w:rsidRDefault="00962F20" w:rsidP="00962F20">
            <w:pPr>
              <w:pStyle w:val="5"/>
              <w:spacing w:before="0" w:after="0" w:line="240" w:lineRule="auto"/>
              <w:ind w:firstLine="0"/>
              <w:jc w:val="center"/>
              <w:rPr>
                <w:i w:val="0"/>
              </w:rPr>
            </w:pPr>
            <w:r w:rsidRPr="00205EC1">
              <w:rPr>
                <w:i w:val="0"/>
                <w:sz w:val="28"/>
                <w:szCs w:val="28"/>
              </w:rPr>
              <w:t>278</w:t>
            </w:r>
          </w:p>
        </w:tc>
      </w:tr>
    </w:tbl>
    <w:p w:rsidR="00205EC1" w:rsidRDefault="00205EC1" w:rsidP="00307B96">
      <w:pPr>
        <w:jc w:val="center"/>
        <w:rPr>
          <w:b/>
          <w:sz w:val="28"/>
          <w:szCs w:val="28"/>
          <w:lang w:val="uk-UA"/>
        </w:rPr>
      </w:pPr>
    </w:p>
    <w:p w:rsidR="00962F20" w:rsidRDefault="00962F20">
      <w:pPr>
        <w:suppressAutoHyphens w:val="0"/>
        <w:rPr>
          <w:sz w:val="28"/>
          <w:szCs w:val="28"/>
        </w:rPr>
      </w:pPr>
      <w:r>
        <w:rPr>
          <w:sz w:val="28"/>
          <w:szCs w:val="28"/>
        </w:rPr>
        <w:br w:type="page"/>
      </w:r>
    </w:p>
    <w:p w:rsidR="00365FDD" w:rsidRDefault="00365FDD" w:rsidP="008C7878">
      <w:pPr>
        <w:keepNext/>
        <w:jc w:val="center"/>
        <w:rPr>
          <w:b/>
          <w:sz w:val="28"/>
          <w:szCs w:val="28"/>
          <w:lang w:val="uk-UA"/>
        </w:rPr>
      </w:pPr>
      <w:r>
        <w:rPr>
          <w:b/>
          <w:caps/>
          <w:sz w:val="28"/>
          <w:szCs w:val="28"/>
          <w:lang w:val="uk-UA"/>
        </w:rPr>
        <w:lastRenderedPageBreak/>
        <w:t>ЗМІСТ ПРОГРАМИ</w:t>
      </w:r>
    </w:p>
    <w:p w:rsidR="00365FDD" w:rsidRDefault="00365FDD" w:rsidP="008C7878">
      <w:pPr>
        <w:keepNext/>
        <w:jc w:val="center"/>
        <w:rPr>
          <w:b/>
          <w:sz w:val="28"/>
          <w:szCs w:val="28"/>
          <w:lang w:val="uk-UA"/>
        </w:rPr>
      </w:pPr>
    </w:p>
    <w:p w:rsidR="00365FDD" w:rsidRDefault="00365FDD" w:rsidP="008C7878">
      <w:pPr>
        <w:keepNext/>
        <w:jc w:val="center"/>
        <w:rPr>
          <w:b/>
          <w:sz w:val="28"/>
          <w:szCs w:val="28"/>
          <w:lang w:val="uk-UA"/>
        </w:rPr>
      </w:pPr>
      <w:r>
        <w:rPr>
          <w:b/>
          <w:sz w:val="28"/>
          <w:szCs w:val="28"/>
          <w:lang w:val="uk-UA"/>
        </w:rPr>
        <w:t xml:space="preserve">РОЗДІЛ </w:t>
      </w:r>
      <w:r w:rsidR="008C7878">
        <w:rPr>
          <w:b/>
          <w:sz w:val="28"/>
          <w:szCs w:val="28"/>
          <w:lang w:val="uk-UA"/>
        </w:rPr>
        <w:t>1</w:t>
      </w:r>
    </w:p>
    <w:p w:rsidR="00365FDD" w:rsidRDefault="00365FDD" w:rsidP="008C7878">
      <w:pPr>
        <w:jc w:val="center"/>
        <w:rPr>
          <w:sz w:val="28"/>
          <w:szCs w:val="28"/>
          <w:lang w:val="uk-UA"/>
        </w:rPr>
      </w:pPr>
      <w:r>
        <w:rPr>
          <w:b/>
          <w:sz w:val="28"/>
          <w:szCs w:val="28"/>
          <w:lang w:val="uk-UA"/>
        </w:rPr>
        <w:t>ВСТУПНА ЧАСТИНА (6 год</w:t>
      </w:r>
      <w:r w:rsidR="008C7878">
        <w:rPr>
          <w:b/>
          <w:sz w:val="28"/>
          <w:szCs w:val="28"/>
          <w:lang w:val="uk-UA"/>
        </w:rPr>
        <w:t>.</w:t>
      </w:r>
      <w:r>
        <w:rPr>
          <w:b/>
          <w:sz w:val="28"/>
          <w:szCs w:val="28"/>
          <w:lang w:val="uk-UA"/>
        </w:rPr>
        <w:t>)</w:t>
      </w:r>
    </w:p>
    <w:p w:rsidR="00365FDD" w:rsidRDefault="00365FDD" w:rsidP="008C7878">
      <w:pPr>
        <w:jc w:val="center"/>
        <w:rPr>
          <w:sz w:val="28"/>
          <w:szCs w:val="28"/>
        </w:rPr>
      </w:pPr>
      <w:r>
        <w:rPr>
          <w:b/>
          <w:sz w:val="28"/>
          <w:szCs w:val="28"/>
        </w:rPr>
        <w:t>1.1.</w:t>
      </w:r>
      <w:r>
        <w:rPr>
          <w:b/>
          <w:sz w:val="28"/>
          <w:szCs w:val="28"/>
          <w:lang w:val="uk-UA"/>
        </w:rPr>
        <w:t xml:space="preserve"> </w:t>
      </w:r>
      <w:r>
        <w:rPr>
          <w:b/>
          <w:sz w:val="28"/>
          <w:szCs w:val="28"/>
        </w:rPr>
        <w:t>Вступне заняття (2 год</w:t>
      </w:r>
      <w:r w:rsidR="008C7878">
        <w:rPr>
          <w:b/>
          <w:sz w:val="28"/>
          <w:szCs w:val="28"/>
          <w:lang w:val="uk-UA"/>
        </w:rPr>
        <w:t>.</w:t>
      </w:r>
      <w:r>
        <w:rPr>
          <w:b/>
          <w:szCs w:val="28"/>
        </w:rPr>
        <w:t>)</w:t>
      </w:r>
    </w:p>
    <w:p w:rsidR="00365FDD" w:rsidRDefault="00365FDD" w:rsidP="00365FDD">
      <w:pPr>
        <w:ind w:firstLine="720"/>
        <w:jc w:val="both"/>
        <w:rPr>
          <w:sz w:val="28"/>
          <w:szCs w:val="28"/>
          <w:lang w:val="uk-UA"/>
        </w:rPr>
      </w:pPr>
      <w:r>
        <w:rPr>
          <w:sz w:val="28"/>
          <w:szCs w:val="28"/>
        </w:rPr>
        <w:t xml:space="preserve">Основна мета і завдання роботи </w:t>
      </w:r>
      <w:r>
        <w:rPr>
          <w:sz w:val="28"/>
          <w:szCs w:val="28"/>
          <w:lang w:val="uk-UA"/>
        </w:rPr>
        <w:t>гуртка (</w:t>
      </w:r>
      <w:r>
        <w:rPr>
          <w:sz w:val="28"/>
          <w:szCs w:val="28"/>
        </w:rPr>
        <w:t>об’єднання</w:t>
      </w:r>
      <w:r>
        <w:rPr>
          <w:sz w:val="28"/>
          <w:szCs w:val="28"/>
          <w:lang w:val="uk-UA"/>
        </w:rPr>
        <w:t>). К</w:t>
      </w:r>
      <w:r>
        <w:rPr>
          <w:sz w:val="28"/>
          <w:szCs w:val="28"/>
        </w:rPr>
        <w:t xml:space="preserve">алендарне планування роботи на навчальний рік, навчально-тренувальні цикли, час </w:t>
      </w:r>
      <w:r>
        <w:rPr>
          <w:sz w:val="28"/>
          <w:szCs w:val="28"/>
          <w:lang w:val="uk-UA"/>
        </w:rPr>
        <w:t>та</w:t>
      </w:r>
      <w:r>
        <w:rPr>
          <w:sz w:val="28"/>
          <w:szCs w:val="28"/>
        </w:rPr>
        <w:t xml:space="preserve"> місце</w:t>
      </w:r>
      <w:r w:rsidR="00343916">
        <w:rPr>
          <w:sz w:val="28"/>
          <w:szCs w:val="28"/>
        </w:rPr>
        <w:t xml:space="preserve"> </w:t>
      </w:r>
      <w:r>
        <w:rPr>
          <w:sz w:val="28"/>
          <w:szCs w:val="28"/>
        </w:rPr>
        <w:t xml:space="preserve">проведення зборів та змагань. </w:t>
      </w:r>
    </w:p>
    <w:p w:rsidR="008C7878" w:rsidRDefault="00365FDD" w:rsidP="008C7878">
      <w:pPr>
        <w:jc w:val="center"/>
        <w:rPr>
          <w:b/>
          <w:sz w:val="28"/>
          <w:szCs w:val="28"/>
          <w:lang w:val="uk-UA"/>
        </w:rPr>
      </w:pPr>
      <w:r>
        <w:rPr>
          <w:b/>
          <w:sz w:val="28"/>
          <w:szCs w:val="28"/>
        </w:rPr>
        <w:t>1.2.</w:t>
      </w:r>
      <w:r>
        <w:rPr>
          <w:b/>
          <w:sz w:val="28"/>
          <w:szCs w:val="28"/>
          <w:lang w:val="uk-UA"/>
        </w:rPr>
        <w:t xml:space="preserve"> </w:t>
      </w:r>
      <w:r>
        <w:rPr>
          <w:b/>
          <w:sz w:val="28"/>
          <w:szCs w:val="28"/>
        </w:rPr>
        <w:t>Спортивне орієнтування як вид спорту.</w:t>
      </w:r>
      <w:r w:rsidR="008C7878">
        <w:rPr>
          <w:b/>
          <w:sz w:val="28"/>
          <w:szCs w:val="28"/>
          <w:lang w:val="uk-UA"/>
        </w:rPr>
        <w:t xml:space="preserve"> </w:t>
      </w:r>
    </w:p>
    <w:p w:rsidR="00365FDD" w:rsidRDefault="00365FDD" w:rsidP="008C7878">
      <w:pPr>
        <w:jc w:val="center"/>
        <w:rPr>
          <w:sz w:val="28"/>
          <w:szCs w:val="28"/>
        </w:rPr>
      </w:pPr>
      <w:r>
        <w:rPr>
          <w:b/>
          <w:sz w:val="28"/>
          <w:szCs w:val="28"/>
          <w:lang w:val="uk-UA"/>
        </w:rPr>
        <w:t>Р</w:t>
      </w:r>
      <w:r>
        <w:rPr>
          <w:b/>
          <w:sz w:val="28"/>
          <w:szCs w:val="28"/>
        </w:rPr>
        <w:t>озвит</w:t>
      </w:r>
      <w:r>
        <w:rPr>
          <w:b/>
          <w:sz w:val="28"/>
          <w:szCs w:val="28"/>
          <w:lang w:val="uk-UA"/>
        </w:rPr>
        <w:t>о</w:t>
      </w:r>
      <w:r>
        <w:rPr>
          <w:b/>
          <w:sz w:val="28"/>
          <w:szCs w:val="28"/>
        </w:rPr>
        <w:t>к спортивного орієнтування в Україні (2 год</w:t>
      </w:r>
      <w:r w:rsidR="008C7878">
        <w:rPr>
          <w:b/>
          <w:sz w:val="28"/>
          <w:szCs w:val="28"/>
          <w:lang w:val="uk-UA"/>
        </w:rPr>
        <w:t>.</w:t>
      </w:r>
      <w:r>
        <w:rPr>
          <w:b/>
          <w:sz w:val="28"/>
          <w:szCs w:val="28"/>
        </w:rPr>
        <w:t>)</w:t>
      </w:r>
    </w:p>
    <w:p w:rsidR="00365FDD" w:rsidRDefault="00365FDD" w:rsidP="00365FDD">
      <w:pPr>
        <w:ind w:firstLine="720"/>
        <w:jc w:val="both"/>
        <w:rPr>
          <w:sz w:val="28"/>
          <w:szCs w:val="28"/>
          <w:lang w:val="uk-UA"/>
        </w:rPr>
      </w:pPr>
      <w:r>
        <w:rPr>
          <w:sz w:val="28"/>
          <w:szCs w:val="28"/>
        </w:rPr>
        <w:t>Спортивне орієнтування як окремий вид спорту, його місце у системі освіти, фізичної культури та спорту. Різнобічн</w:t>
      </w:r>
      <w:r>
        <w:rPr>
          <w:sz w:val="28"/>
          <w:szCs w:val="28"/>
          <w:lang w:val="uk-UA"/>
        </w:rPr>
        <w:t>ий позитивний вплив та</w:t>
      </w:r>
      <w:r>
        <w:rPr>
          <w:sz w:val="28"/>
          <w:szCs w:val="28"/>
        </w:rPr>
        <w:t xml:space="preserve"> оздоровчий характер орієнтування</w:t>
      </w:r>
      <w:r>
        <w:rPr>
          <w:sz w:val="28"/>
          <w:szCs w:val="28"/>
          <w:lang w:val="uk-UA"/>
        </w:rPr>
        <w:t>.</w:t>
      </w:r>
      <w:r>
        <w:rPr>
          <w:sz w:val="28"/>
          <w:szCs w:val="28"/>
        </w:rPr>
        <w:t xml:space="preserve"> Особливості спортивного орієнтування, спільні та відмінні риси у порівнянні з іншими видами спорту.</w:t>
      </w:r>
    </w:p>
    <w:p w:rsidR="00365FDD" w:rsidRDefault="00365FDD" w:rsidP="008C7878">
      <w:pPr>
        <w:jc w:val="center"/>
        <w:rPr>
          <w:sz w:val="28"/>
          <w:szCs w:val="28"/>
        </w:rPr>
      </w:pPr>
      <w:r>
        <w:rPr>
          <w:b/>
          <w:sz w:val="28"/>
          <w:szCs w:val="28"/>
          <w:lang w:val="uk-UA"/>
        </w:rPr>
        <w:t>1.3. Правила техніки безпеки (2 год</w:t>
      </w:r>
      <w:r w:rsidR="008C7878">
        <w:rPr>
          <w:b/>
          <w:sz w:val="28"/>
          <w:szCs w:val="28"/>
          <w:lang w:val="uk-UA"/>
        </w:rPr>
        <w:t>.</w:t>
      </w:r>
      <w:r>
        <w:rPr>
          <w:b/>
          <w:sz w:val="28"/>
          <w:szCs w:val="28"/>
          <w:lang w:val="uk-UA"/>
        </w:rPr>
        <w:t>)</w:t>
      </w:r>
    </w:p>
    <w:p w:rsidR="00365FDD" w:rsidRDefault="00365FDD" w:rsidP="00365FDD">
      <w:pPr>
        <w:ind w:firstLine="720"/>
        <w:jc w:val="both"/>
        <w:rPr>
          <w:b/>
          <w:caps/>
          <w:color w:val="000000"/>
          <w:szCs w:val="28"/>
          <w:lang w:val="uk-UA"/>
        </w:rPr>
      </w:pPr>
      <w:r>
        <w:rPr>
          <w:sz w:val="28"/>
          <w:szCs w:val="28"/>
        </w:rPr>
        <w:t>Техніка безпеки під час проведення змагань</w:t>
      </w:r>
      <w:r>
        <w:rPr>
          <w:sz w:val="28"/>
          <w:szCs w:val="28"/>
          <w:lang w:val="uk-UA"/>
        </w:rPr>
        <w:t xml:space="preserve"> та тренувань</w:t>
      </w:r>
      <w:r>
        <w:rPr>
          <w:sz w:val="28"/>
          <w:szCs w:val="28"/>
        </w:rPr>
        <w:t xml:space="preserve"> у приміщеннях, спортивних залах, </w:t>
      </w:r>
      <w:r>
        <w:rPr>
          <w:sz w:val="28"/>
          <w:szCs w:val="28"/>
          <w:lang w:val="uk-UA"/>
        </w:rPr>
        <w:t xml:space="preserve">на </w:t>
      </w:r>
      <w:r>
        <w:rPr>
          <w:sz w:val="28"/>
          <w:szCs w:val="28"/>
        </w:rPr>
        <w:t>спортивних майданчиках та на місцевості. Безпечні умови організації тренувань, походів, екскурсій. Правила дорожнього руху. Норми поведінки у міському та міжміському транспорті. Інструктаж</w:t>
      </w:r>
      <w:r w:rsidR="00343916">
        <w:rPr>
          <w:sz w:val="28"/>
          <w:szCs w:val="28"/>
        </w:rPr>
        <w:t xml:space="preserve"> </w:t>
      </w:r>
      <w:r>
        <w:rPr>
          <w:sz w:val="28"/>
          <w:szCs w:val="28"/>
        </w:rPr>
        <w:t>з питань безпеки.</w:t>
      </w:r>
    </w:p>
    <w:p w:rsidR="00365FDD" w:rsidRPr="002D3DC6" w:rsidRDefault="00365FDD" w:rsidP="00365FDD">
      <w:pPr>
        <w:ind w:firstLine="720"/>
        <w:jc w:val="both"/>
        <w:rPr>
          <w:b/>
          <w:caps/>
          <w:color w:val="000000"/>
          <w:sz w:val="16"/>
          <w:szCs w:val="16"/>
          <w:lang w:val="uk-UA"/>
        </w:rPr>
      </w:pPr>
    </w:p>
    <w:p w:rsidR="00365FDD" w:rsidRDefault="00365FDD" w:rsidP="006670F5">
      <w:pPr>
        <w:jc w:val="center"/>
        <w:rPr>
          <w:b/>
          <w:sz w:val="28"/>
          <w:szCs w:val="28"/>
          <w:lang w:val="uk-UA"/>
        </w:rPr>
      </w:pPr>
      <w:r>
        <w:rPr>
          <w:b/>
          <w:sz w:val="28"/>
          <w:szCs w:val="28"/>
          <w:lang w:val="uk-UA"/>
        </w:rPr>
        <w:t xml:space="preserve">РОЗДІЛ </w:t>
      </w:r>
      <w:r w:rsidR="008C7878">
        <w:rPr>
          <w:b/>
          <w:sz w:val="28"/>
          <w:szCs w:val="28"/>
          <w:lang w:val="uk-UA"/>
        </w:rPr>
        <w:t>2</w:t>
      </w:r>
    </w:p>
    <w:p w:rsidR="00365FDD" w:rsidRDefault="00365FDD" w:rsidP="006670F5">
      <w:pPr>
        <w:pStyle w:val="9"/>
        <w:spacing w:before="0" w:after="0"/>
        <w:ind w:left="0" w:firstLine="0"/>
        <w:jc w:val="center"/>
        <w:rPr>
          <w:rFonts w:ascii="Times New Roman" w:hAnsi="Times New Roman" w:cs="Times New Roman"/>
          <w:b/>
          <w:sz w:val="28"/>
          <w:szCs w:val="28"/>
        </w:rPr>
      </w:pPr>
      <w:r>
        <w:rPr>
          <w:rFonts w:ascii="Times New Roman" w:hAnsi="Times New Roman" w:cs="Times New Roman"/>
          <w:b/>
          <w:sz w:val="28"/>
          <w:szCs w:val="28"/>
          <w:lang w:val="uk-UA"/>
        </w:rPr>
        <w:t>СПОРТИВНО-ТУРИСТСЬКА ПІДГОТОВКА</w:t>
      </w:r>
      <w:r>
        <w:rPr>
          <w:rFonts w:ascii="Times New Roman" w:hAnsi="Times New Roman" w:cs="Times New Roman"/>
          <w:b/>
          <w:sz w:val="28"/>
          <w:szCs w:val="28"/>
        </w:rPr>
        <w:t xml:space="preserve"> (156 год</w:t>
      </w:r>
      <w:r w:rsidR="008C7878">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6670F5">
      <w:pPr>
        <w:pStyle w:val="9"/>
        <w:spacing w:before="0" w:after="0"/>
        <w:ind w:left="0" w:firstLine="0"/>
        <w:jc w:val="center"/>
        <w:rPr>
          <w:sz w:val="28"/>
          <w:szCs w:val="28"/>
          <w:lang w:val="uk-UA"/>
        </w:rPr>
      </w:pPr>
      <w:r>
        <w:rPr>
          <w:rFonts w:ascii="Times New Roman" w:hAnsi="Times New Roman" w:cs="Times New Roman"/>
          <w:b/>
          <w:sz w:val="28"/>
          <w:szCs w:val="28"/>
        </w:rPr>
        <w:t>2.1.</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Базова туристська підготовка орієнтувальника </w:t>
      </w:r>
      <w:r>
        <w:rPr>
          <w:rFonts w:ascii="Times New Roman" w:hAnsi="Times New Roman" w:cs="Times New Roman"/>
          <w:b/>
          <w:bCs/>
          <w:sz w:val="28"/>
          <w:szCs w:val="28"/>
        </w:rPr>
        <w:t>(16 год</w:t>
      </w:r>
      <w:r w:rsidR="006670F5">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lang w:val="uk-UA"/>
        </w:rPr>
        <w:t>Способи та п</w:t>
      </w:r>
      <w:r>
        <w:rPr>
          <w:sz w:val="28"/>
          <w:szCs w:val="28"/>
        </w:rPr>
        <w:t>равила безпек</w:t>
      </w:r>
      <w:r>
        <w:rPr>
          <w:sz w:val="28"/>
          <w:szCs w:val="28"/>
          <w:lang w:val="uk-UA"/>
        </w:rPr>
        <w:t>и</w:t>
      </w:r>
      <w:r>
        <w:rPr>
          <w:sz w:val="28"/>
          <w:szCs w:val="28"/>
        </w:rPr>
        <w:t xml:space="preserve"> подолання різних </w:t>
      </w:r>
      <w:r>
        <w:rPr>
          <w:sz w:val="28"/>
          <w:szCs w:val="28"/>
          <w:lang w:val="uk-UA"/>
        </w:rPr>
        <w:t>видів</w:t>
      </w:r>
      <w:r>
        <w:rPr>
          <w:sz w:val="28"/>
          <w:szCs w:val="28"/>
        </w:rPr>
        <w:t xml:space="preserve"> перешкод. Забезпечення самостраховки. Основні правила організації бівуаку.</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Default="00365FDD" w:rsidP="00365FDD">
      <w:pPr>
        <w:ind w:firstLine="720"/>
        <w:jc w:val="both"/>
        <w:rPr>
          <w:b/>
          <w:sz w:val="28"/>
          <w:szCs w:val="28"/>
        </w:rPr>
      </w:pPr>
      <w:r>
        <w:rPr>
          <w:sz w:val="28"/>
          <w:szCs w:val="28"/>
        </w:rPr>
        <w:t xml:space="preserve">Подолання різних </w:t>
      </w:r>
      <w:r>
        <w:rPr>
          <w:sz w:val="28"/>
          <w:szCs w:val="28"/>
          <w:lang w:val="uk-UA"/>
        </w:rPr>
        <w:t>видів</w:t>
      </w:r>
      <w:r>
        <w:rPr>
          <w:sz w:val="28"/>
          <w:szCs w:val="28"/>
        </w:rPr>
        <w:t xml:space="preserve"> перешкод. Організація бівуаку на місцевості. Одноденний тренувальний туристський похід.</w:t>
      </w:r>
    </w:p>
    <w:p w:rsidR="00365FDD" w:rsidRDefault="00365FDD" w:rsidP="006670F5">
      <w:pPr>
        <w:pStyle w:val="9"/>
        <w:spacing w:before="0" w:after="0"/>
        <w:ind w:left="0" w:firstLine="0"/>
        <w:jc w:val="center"/>
        <w:rPr>
          <w:sz w:val="28"/>
          <w:szCs w:val="28"/>
        </w:rPr>
      </w:pPr>
      <w:r>
        <w:rPr>
          <w:rFonts w:ascii="Times New Roman" w:hAnsi="Times New Roman" w:cs="Times New Roman"/>
          <w:b/>
          <w:sz w:val="28"/>
          <w:szCs w:val="28"/>
        </w:rPr>
        <w:t>2.2.</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Топографічна підготовка </w:t>
      </w:r>
      <w:r>
        <w:rPr>
          <w:rFonts w:ascii="Times New Roman" w:hAnsi="Times New Roman" w:cs="Times New Roman"/>
          <w:b/>
          <w:bCs/>
          <w:sz w:val="28"/>
          <w:szCs w:val="28"/>
        </w:rPr>
        <w:t>(18 год</w:t>
      </w:r>
      <w:r w:rsidR="006670F5">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rPr>
        <w:t xml:space="preserve">Знайомство з топографічними </w:t>
      </w:r>
      <w:r>
        <w:rPr>
          <w:sz w:val="28"/>
          <w:szCs w:val="28"/>
          <w:lang w:val="uk-UA"/>
        </w:rPr>
        <w:t>та</w:t>
      </w:r>
      <w:r>
        <w:rPr>
          <w:sz w:val="28"/>
          <w:szCs w:val="28"/>
        </w:rPr>
        <w:t xml:space="preserve"> спортивними картами.</w:t>
      </w:r>
      <w:r>
        <w:rPr>
          <w:sz w:val="28"/>
          <w:szCs w:val="28"/>
          <w:lang w:val="uk-UA"/>
        </w:rPr>
        <w:t xml:space="preserve"> </w:t>
      </w:r>
      <w:r>
        <w:rPr>
          <w:sz w:val="28"/>
          <w:szCs w:val="28"/>
        </w:rPr>
        <w:t xml:space="preserve">Умовні знаки спортивних карт України. Види умовних знаків: масштабні та позамасштабні, лінійні </w:t>
      </w:r>
      <w:r>
        <w:rPr>
          <w:sz w:val="28"/>
          <w:szCs w:val="28"/>
          <w:lang w:val="uk-UA"/>
        </w:rPr>
        <w:t>та</w:t>
      </w:r>
      <w:r>
        <w:rPr>
          <w:sz w:val="28"/>
          <w:szCs w:val="28"/>
        </w:rPr>
        <w:t xml:space="preserve"> площинні. Пояснювальні підписи. Рельєф місцевості і його зображення на картах. Зображення рельєфу на топографічних і спортивних картах горизонталями.</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p>
    <w:p w:rsidR="00365FDD" w:rsidRDefault="00365FDD" w:rsidP="006670F5">
      <w:pPr>
        <w:ind w:firstLine="720"/>
        <w:jc w:val="both"/>
      </w:pPr>
      <w:r>
        <w:rPr>
          <w:sz w:val="28"/>
          <w:szCs w:val="28"/>
        </w:rPr>
        <w:t xml:space="preserve">Порівняння топографічних та спортивних карт. Викреслювання умовних знаків спортивних карт. Складання умовної спорткарти за текстом. Ігри </w:t>
      </w:r>
      <w:r>
        <w:rPr>
          <w:sz w:val="28"/>
          <w:szCs w:val="28"/>
          <w:lang w:val="uk-UA"/>
        </w:rPr>
        <w:t xml:space="preserve">та </w:t>
      </w:r>
      <w:r>
        <w:rPr>
          <w:sz w:val="28"/>
          <w:szCs w:val="28"/>
        </w:rPr>
        <w:t>вправи па місцевості</w:t>
      </w:r>
      <w:r>
        <w:rPr>
          <w:sz w:val="28"/>
          <w:szCs w:val="28"/>
          <w:lang w:val="uk-UA"/>
        </w:rPr>
        <w:t>.</w:t>
      </w:r>
    </w:p>
    <w:p w:rsidR="00365FDD" w:rsidRDefault="00365FDD" w:rsidP="006670F5">
      <w:pPr>
        <w:jc w:val="center"/>
        <w:rPr>
          <w:sz w:val="28"/>
          <w:szCs w:val="28"/>
        </w:rPr>
      </w:pPr>
      <w:r>
        <w:rPr>
          <w:b/>
          <w:sz w:val="28"/>
          <w:szCs w:val="28"/>
        </w:rPr>
        <w:t>2.3.</w:t>
      </w:r>
      <w:r>
        <w:rPr>
          <w:b/>
          <w:sz w:val="28"/>
          <w:szCs w:val="28"/>
          <w:lang w:val="uk-UA"/>
        </w:rPr>
        <w:t xml:space="preserve"> </w:t>
      </w:r>
      <w:r>
        <w:rPr>
          <w:b/>
          <w:sz w:val="28"/>
          <w:szCs w:val="28"/>
        </w:rPr>
        <w:t xml:space="preserve">Спорядження орієнтувальника </w:t>
      </w:r>
      <w:r>
        <w:rPr>
          <w:b/>
          <w:bCs/>
          <w:sz w:val="28"/>
          <w:szCs w:val="28"/>
        </w:rPr>
        <w:t>(2 год</w:t>
      </w:r>
      <w:r w:rsidR="006670F5">
        <w:rPr>
          <w:b/>
          <w:bCs/>
          <w:sz w:val="28"/>
          <w:szCs w:val="28"/>
          <w:lang w:val="uk-UA"/>
        </w:rPr>
        <w:t>.</w:t>
      </w:r>
      <w:r>
        <w:rPr>
          <w:b/>
          <w:bCs/>
          <w:sz w:val="28"/>
          <w:szCs w:val="28"/>
        </w:rPr>
        <w:t>)</w:t>
      </w:r>
    </w:p>
    <w:p w:rsidR="00365FDD" w:rsidRDefault="00365FDD" w:rsidP="00365FDD">
      <w:pPr>
        <w:ind w:firstLine="720"/>
        <w:jc w:val="both"/>
        <w:rPr>
          <w:b/>
          <w:sz w:val="28"/>
          <w:szCs w:val="28"/>
        </w:rPr>
      </w:pPr>
      <w:r>
        <w:rPr>
          <w:sz w:val="28"/>
          <w:szCs w:val="28"/>
        </w:rPr>
        <w:t xml:space="preserve">Спеціальне спорядження орієнтувальника. Вимоги до одягу, взуття, головного убору. Правила користування спорядженням. </w:t>
      </w:r>
      <w:r>
        <w:rPr>
          <w:sz w:val="28"/>
          <w:szCs w:val="28"/>
          <w:lang w:val="uk-UA"/>
        </w:rPr>
        <w:t>Підготовка</w:t>
      </w:r>
      <w:r>
        <w:rPr>
          <w:sz w:val="28"/>
          <w:szCs w:val="28"/>
        </w:rPr>
        <w:t xml:space="preserve"> спортивного спорядження орієнтувальника.</w:t>
      </w:r>
      <w:r>
        <w:rPr>
          <w:sz w:val="28"/>
          <w:szCs w:val="28"/>
          <w:lang w:val="uk-UA"/>
        </w:rPr>
        <w:t xml:space="preserve"> </w:t>
      </w:r>
      <w:r>
        <w:rPr>
          <w:sz w:val="28"/>
          <w:szCs w:val="28"/>
        </w:rPr>
        <w:t>Ви</w:t>
      </w:r>
      <w:r>
        <w:rPr>
          <w:sz w:val="28"/>
          <w:szCs w:val="28"/>
          <w:lang w:val="uk-UA"/>
        </w:rPr>
        <w:t>ди</w:t>
      </w:r>
      <w:r>
        <w:rPr>
          <w:sz w:val="28"/>
          <w:szCs w:val="28"/>
        </w:rPr>
        <w:t xml:space="preserve"> компас</w:t>
      </w:r>
      <w:r>
        <w:rPr>
          <w:sz w:val="28"/>
          <w:szCs w:val="28"/>
          <w:lang w:val="uk-UA"/>
        </w:rPr>
        <w:t>ів</w:t>
      </w:r>
      <w:r>
        <w:rPr>
          <w:sz w:val="28"/>
          <w:szCs w:val="28"/>
        </w:rPr>
        <w:t xml:space="preserve">. </w:t>
      </w:r>
    </w:p>
    <w:p w:rsidR="00365FDD" w:rsidRDefault="00365FDD" w:rsidP="006670F5">
      <w:pPr>
        <w:pStyle w:val="9"/>
        <w:spacing w:before="0" w:after="0"/>
        <w:ind w:left="0" w:firstLine="0"/>
        <w:jc w:val="center"/>
        <w:rPr>
          <w:sz w:val="28"/>
          <w:szCs w:val="28"/>
        </w:rPr>
      </w:pPr>
      <w:r>
        <w:rPr>
          <w:rFonts w:ascii="Times New Roman" w:hAnsi="Times New Roman" w:cs="Times New Roman"/>
          <w:b/>
          <w:sz w:val="28"/>
          <w:szCs w:val="28"/>
        </w:rPr>
        <w:t>2.4.</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Технічна підготовка орієнтувальника </w:t>
      </w:r>
      <w:r>
        <w:rPr>
          <w:rFonts w:ascii="Times New Roman" w:hAnsi="Times New Roman" w:cs="Times New Roman"/>
          <w:b/>
          <w:bCs/>
          <w:sz w:val="28"/>
          <w:szCs w:val="28"/>
        </w:rPr>
        <w:t>(4</w:t>
      </w:r>
      <w:r>
        <w:rPr>
          <w:rFonts w:ascii="Times New Roman" w:hAnsi="Times New Roman" w:cs="Times New Roman"/>
          <w:b/>
          <w:bCs/>
          <w:sz w:val="28"/>
          <w:szCs w:val="28"/>
          <w:lang w:val="uk-UA"/>
        </w:rPr>
        <w:t>4</w:t>
      </w:r>
      <w:r>
        <w:rPr>
          <w:rFonts w:ascii="Times New Roman" w:hAnsi="Times New Roman" w:cs="Times New Roman"/>
          <w:b/>
          <w:bCs/>
          <w:sz w:val="28"/>
          <w:szCs w:val="28"/>
        </w:rPr>
        <w:t xml:space="preserve"> год</w:t>
      </w:r>
      <w:r w:rsidR="006670F5">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rPr>
        <w:t xml:space="preserve">Спортивна карта. Масштаб карти. Робота з компасом, навчання </w:t>
      </w:r>
      <w:r>
        <w:rPr>
          <w:sz w:val="28"/>
          <w:szCs w:val="28"/>
          <w:lang w:val="uk-UA"/>
        </w:rPr>
        <w:t>методам</w:t>
      </w:r>
      <w:r w:rsidR="00343916">
        <w:rPr>
          <w:sz w:val="28"/>
          <w:szCs w:val="28"/>
          <w:lang w:val="uk-UA"/>
        </w:rPr>
        <w:t xml:space="preserve"> </w:t>
      </w:r>
      <w:r>
        <w:rPr>
          <w:sz w:val="28"/>
          <w:szCs w:val="28"/>
        </w:rPr>
        <w:t xml:space="preserve">орієнтування на місцевості за допомогою карти. Комплексне читання карти. </w:t>
      </w:r>
      <w:r>
        <w:rPr>
          <w:sz w:val="28"/>
          <w:szCs w:val="28"/>
        </w:rPr>
        <w:lastRenderedPageBreak/>
        <w:t xml:space="preserve">Визначення точки стояння. Вибір </w:t>
      </w:r>
      <w:r>
        <w:rPr>
          <w:sz w:val="28"/>
          <w:szCs w:val="28"/>
          <w:lang w:val="uk-UA"/>
        </w:rPr>
        <w:t>маршруту</w:t>
      </w:r>
      <w:r>
        <w:rPr>
          <w:sz w:val="28"/>
          <w:szCs w:val="28"/>
        </w:rPr>
        <w:t>, фактори, що впливають на нього. Ігри й вправи на місцевості з урахуванням виду змагань.</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Default="00365FDD" w:rsidP="00365FDD">
      <w:pPr>
        <w:ind w:firstLine="720"/>
        <w:jc w:val="both"/>
        <w:rPr>
          <w:b/>
          <w:sz w:val="28"/>
          <w:szCs w:val="28"/>
        </w:rPr>
      </w:pPr>
      <w:r>
        <w:rPr>
          <w:sz w:val="28"/>
          <w:szCs w:val="28"/>
        </w:rPr>
        <w:t>Ігри й вправи на місцевості, спрямовані на закріплення матеріалу даної теми.</w:t>
      </w:r>
    </w:p>
    <w:p w:rsidR="00365FDD" w:rsidRDefault="00365FDD" w:rsidP="006670F5">
      <w:pPr>
        <w:pStyle w:val="9"/>
        <w:spacing w:before="0" w:after="0"/>
        <w:ind w:left="0" w:firstLine="0"/>
        <w:jc w:val="center"/>
        <w:rPr>
          <w:sz w:val="28"/>
          <w:szCs w:val="28"/>
        </w:rPr>
      </w:pPr>
      <w:r>
        <w:rPr>
          <w:rFonts w:ascii="Times New Roman" w:hAnsi="Times New Roman" w:cs="Times New Roman"/>
          <w:b/>
          <w:sz w:val="28"/>
          <w:szCs w:val="28"/>
        </w:rPr>
        <w:t>2.5.</w:t>
      </w:r>
      <w:r>
        <w:rPr>
          <w:rFonts w:ascii="Times New Roman" w:hAnsi="Times New Roman" w:cs="Times New Roman"/>
          <w:b/>
          <w:sz w:val="28"/>
          <w:szCs w:val="28"/>
          <w:lang w:val="uk-UA"/>
        </w:rPr>
        <w:t xml:space="preserve"> </w:t>
      </w:r>
      <w:r>
        <w:rPr>
          <w:rFonts w:ascii="Times New Roman" w:hAnsi="Times New Roman" w:cs="Times New Roman"/>
          <w:b/>
          <w:sz w:val="28"/>
          <w:szCs w:val="28"/>
        </w:rPr>
        <w:t>Такти</w:t>
      </w:r>
      <w:r>
        <w:rPr>
          <w:rFonts w:ascii="Times New Roman" w:hAnsi="Times New Roman" w:cs="Times New Roman"/>
          <w:b/>
          <w:sz w:val="28"/>
          <w:szCs w:val="28"/>
          <w:lang w:val="uk-UA"/>
        </w:rPr>
        <w:t xml:space="preserve">ка спортивного орієнтування </w:t>
      </w:r>
      <w:r>
        <w:rPr>
          <w:rFonts w:ascii="Times New Roman" w:hAnsi="Times New Roman" w:cs="Times New Roman"/>
          <w:b/>
          <w:bCs/>
          <w:sz w:val="28"/>
          <w:szCs w:val="28"/>
        </w:rPr>
        <w:t>(10 год</w:t>
      </w:r>
      <w:r w:rsidR="006670F5">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rPr>
        <w:t xml:space="preserve">Тактичні дії на старті, </w:t>
      </w:r>
      <w:r>
        <w:rPr>
          <w:sz w:val="28"/>
          <w:szCs w:val="28"/>
          <w:lang w:val="uk-UA"/>
        </w:rPr>
        <w:t>на</w:t>
      </w:r>
      <w:r>
        <w:rPr>
          <w:sz w:val="28"/>
          <w:szCs w:val="28"/>
        </w:rPr>
        <w:t xml:space="preserve"> дистанції, </w:t>
      </w:r>
      <w:r>
        <w:rPr>
          <w:sz w:val="28"/>
          <w:szCs w:val="28"/>
          <w:lang w:val="uk-UA"/>
        </w:rPr>
        <w:t xml:space="preserve">при відмітках </w:t>
      </w:r>
      <w:r>
        <w:rPr>
          <w:sz w:val="28"/>
          <w:szCs w:val="28"/>
        </w:rPr>
        <w:t>контрольних пункт</w:t>
      </w:r>
      <w:r>
        <w:rPr>
          <w:sz w:val="28"/>
          <w:szCs w:val="28"/>
          <w:lang w:val="uk-UA"/>
        </w:rPr>
        <w:t>ів</w:t>
      </w:r>
      <w:r>
        <w:rPr>
          <w:sz w:val="28"/>
          <w:szCs w:val="28"/>
        </w:rPr>
        <w:t xml:space="preserve"> (КП).</w:t>
      </w:r>
      <w:r>
        <w:rPr>
          <w:sz w:val="28"/>
          <w:szCs w:val="28"/>
          <w:lang w:val="uk-UA"/>
        </w:rPr>
        <w:t xml:space="preserve"> </w:t>
      </w:r>
      <w:r>
        <w:rPr>
          <w:sz w:val="28"/>
          <w:szCs w:val="28"/>
        </w:rPr>
        <w:t>Складання тактичного плану проходження КП і розподілу сил на дистанції. Тактика вибору шляху руху в залежності від характеру місцевості, насиченості карти, метеорологічних умов.</w:t>
      </w:r>
    </w:p>
    <w:p w:rsidR="00365FDD" w:rsidRDefault="00365FDD" w:rsidP="00365FDD">
      <w:pPr>
        <w:ind w:firstLine="720"/>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Default="00365FDD" w:rsidP="00365FDD">
      <w:pPr>
        <w:ind w:firstLine="720"/>
        <w:jc w:val="both"/>
        <w:rPr>
          <w:b/>
          <w:sz w:val="28"/>
          <w:szCs w:val="28"/>
        </w:rPr>
      </w:pPr>
      <w:r>
        <w:rPr>
          <w:sz w:val="28"/>
          <w:szCs w:val="28"/>
        </w:rPr>
        <w:t>Ігри і вправи, спрямовані на закріплення тактико-технічних прийомів в орієнтуванні.</w:t>
      </w:r>
    </w:p>
    <w:p w:rsidR="00365FDD" w:rsidRDefault="00365FDD" w:rsidP="006670F5">
      <w:pPr>
        <w:pStyle w:val="9"/>
        <w:spacing w:before="0" w:after="0"/>
        <w:ind w:left="0" w:firstLine="0"/>
        <w:jc w:val="center"/>
        <w:rPr>
          <w:sz w:val="28"/>
          <w:szCs w:val="28"/>
        </w:rPr>
      </w:pPr>
      <w:r>
        <w:rPr>
          <w:rFonts w:ascii="Times New Roman" w:hAnsi="Times New Roman" w:cs="Times New Roman"/>
          <w:b/>
          <w:sz w:val="28"/>
          <w:szCs w:val="28"/>
        </w:rPr>
        <w:t>2.6.</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Морально-вольова та психологічна підготовка </w:t>
      </w:r>
      <w:r>
        <w:rPr>
          <w:rFonts w:ascii="Times New Roman" w:hAnsi="Times New Roman" w:cs="Times New Roman"/>
          <w:b/>
          <w:bCs/>
          <w:sz w:val="28"/>
          <w:szCs w:val="28"/>
        </w:rPr>
        <w:t>(6 год</w:t>
      </w:r>
      <w:r w:rsidR="006670F5">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rPr>
        <w:t>Спортивне орієнтування як засіб зміцнення здоров'я, виховання</w:t>
      </w:r>
      <w:r w:rsidR="00343916">
        <w:rPr>
          <w:sz w:val="28"/>
          <w:szCs w:val="28"/>
        </w:rPr>
        <w:t xml:space="preserve"> </w:t>
      </w:r>
      <w:r>
        <w:rPr>
          <w:sz w:val="28"/>
          <w:szCs w:val="28"/>
        </w:rPr>
        <w:t>сміливості та витривалості, розвитку пізнавальних здібностей. Саморозвиток та самовдосконалення як необхідний елемент підготовки спортсмена.</w:t>
      </w:r>
    </w:p>
    <w:p w:rsidR="00365FDD" w:rsidRDefault="00365FDD" w:rsidP="00365FDD">
      <w:pPr>
        <w:ind w:firstLine="720"/>
        <w:jc w:val="both"/>
        <w:rPr>
          <w:sz w:val="28"/>
          <w:szCs w:val="28"/>
        </w:rPr>
      </w:pPr>
      <w:r>
        <w:rPr>
          <w:b/>
          <w:sz w:val="28"/>
          <w:szCs w:val="28"/>
        </w:rPr>
        <w:t>Практичн</w:t>
      </w:r>
      <w:r>
        <w:rPr>
          <w:b/>
          <w:sz w:val="28"/>
          <w:szCs w:val="28"/>
          <w:lang w:val="uk-UA"/>
        </w:rPr>
        <w:t xml:space="preserve">і </w:t>
      </w:r>
      <w:r>
        <w:rPr>
          <w:b/>
          <w:sz w:val="28"/>
          <w:szCs w:val="28"/>
        </w:rPr>
        <w:t>заняття</w:t>
      </w:r>
      <w:r>
        <w:rPr>
          <w:sz w:val="28"/>
          <w:szCs w:val="28"/>
        </w:rPr>
        <w:t>.</w:t>
      </w:r>
    </w:p>
    <w:p w:rsidR="00365FDD" w:rsidRDefault="00365FDD" w:rsidP="00365FDD">
      <w:pPr>
        <w:ind w:firstLine="720"/>
        <w:jc w:val="both"/>
        <w:rPr>
          <w:b/>
          <w:sz w:val="28"/>
          <w:szCs w:val="28"/>
        </w:rPr>
      </w:pPr>
      <w:r>
        <w:rPr>
          <w:sz w:val="28"/>
          <w:szCs w:val="28"/>
        </w:rPr>
        <w:t xml:space="preserve">Ігри та вправи на розвиток уваги, пам’яті, мислення, вольових якостей. </w:t>
      </w:r>
      <w:r>
        <w:rPr>
          <w:sz w:val="28"/>
          <w:szCs w:val="28"/>
          <w:lang w:val="uk-UA"/>
        </w:rPr>
        <w:t xml:space="preserve">Ігри та вправи, спрямовані на </w:t>
      </w:r>
      <w:r>
        <w:rPr>
          <w:sz w:val="28"/>
          <w:szCs w:val="28"/>
        </w:rPr>
        <w:t>формування колективу.</w:t>
      </w:r>
    </w:p>
    <w:p w:rsidR="00365FDD" w:rsidRDefault="00365FDD" w:rsidP="006670F5">
      <w:pPr>
        <w:pStyle w:val="9"/>
        <w:spacing w:before="0" w:after="0"/>
        <w:ind w:left="0" w:firstLine="0"/>
        <w:jc w:val="center"/>
        <w:rPr>
          <w:sz w:val="28"/>
          <w:szCs w:val="28"/>
        </w:rPr>
      </w:pPr>
      <w:r>
        <w:rPr>
          <w:rFonts w:ascii="Times New Roman" w:hAnsi="Times New Roman" w:cs="Times New Roman"/>
          <w:b/>
          <w:sz w:val="28"/>
          <w:szCs w:val="28"/>
        </w:rPr>
        <w:t>2.7.</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Правила змагань </w:t>
      </w:r>
      <w:r>
        <w:rPr>
          <w:rFonts w:ascii="Times New Roman" w:hAnsi="Times New Roman" w:cs="Times New Roman"/>
          <w:b/>
          <w:bCs/>
          <w:sz w:val="28"/>
          <w:szCs w:val="28"/>
        </w:rPr>
        <w:t>(8 год</w:t>
      </w:r>
      <w:r w:rsidR="006670F5">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rPr>
        <w:t>Види спортивного орієнтування. Дистанції змагань з</w:t>
      </w:r>
      <w:r>
        <w:rPr>
          <w:sz w:val="28"/>
          <w:szCs w:val="28"/>
          <w:lang w:val="uk-UA"/>
        </w:rPr>
        <w:t>і</w:t>
      </w:r>
      <w:r>
        <w:rPr>
          <w:sz w:val="28"/>
          <w:szCs w:val="28"/>
        </w:rPr>
        <w:t xml:space="preserve"> спортивного орієнтування. Старт. Фініш. Вікові групи. Допуск до змагань. Обов'язки учасників змагань. Принцип «</w:t>
      </w:r>
      <w:r>
        <w:rPr>
          <w:sz w:val="28"/>
          <w:szCs w:val="28"/>
          <w:lang w:val="en-US"/>
        </w:rPr>
        <w:t>Fair</w:t>
      </w:r>
      <w:r>
        <w:rPr>
          <w:sz w:val="28"/>
          <w:szCs w:val="28"/>
        </w:rPr>
        <w:t xml:space="preserve"> </w:t>
      </w:r>
      <w:r>
        <w:rPr>
          <w:sz w:val="28"/>
          <w:szCs w:val="28"/>
          <w:lang w:val="en-US"/>
        </w:rPr>
        <w:t>play</w:t>
      </w:r>
      <w:r>
        <w:rPr>
          <w:sz w:val="28"/>
          <w:szCs w:val="28"/>
        </w:rPr>
        <w:t>»</w:t>
      </w:r>
    </w:p>
    <w:p w:rsidR="00365FDD" w:rsidRDefault="00365FDD" w:rsidP="00365FDD">
      <w:pPr>
        <w:keepNext/>
        <w:widowControl w:val="0"/>
        <w:ind w:firstLine="720"/>
        <w:jc w:val="both"/>
        <w:rPr>
          <w:i/>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sz w:val="28"/>
          <w:szCs w:val="28"/>
          <w:lang w:val="uk-UA"/>
        </w:rPr>
      </w:pPr>
      <w:r>
        <w:rPr>
          <w:sz w:val="28"/>
          <w:szCs w:val="28"/>
        </w:rPr>
        <w:t>Розробка пам’яток поведінки орієнтувальника на змаганнях. Участь у змаганнях</w:t>
      </w:r>
      <w:r>
        <w:rPr>
          <w:sz w:val="28"/>
          <w:szCs w:val="28"/>
          <w:lang w:val="uk-UA"/>
        </w:rPr>
        <w:t xml:space="preserve"> на дистанціях</w:t>
      </w:r>
      <w:r>
        <w:rPr>
          <w:sz w:val="28"/>
          <w:szCs w:val="28"/>
        </w:rPr>
        <w:t xml:space="preserve"> в заданому напрямку, за вибором, Тр-О.</w:t>
      </w:r>
    </w:p>
    <w:p w:rsidR="00365FDD" w:rsidRDefault="00365FDD" w:rsidP="006670F5">
      <w:pPr>
        <w:jc w:val="center"/>
        <w:rPr>
          <w:sz w:val="28"/>
          <w:szCs w:val="28"/>
          <w:lang w:val="uk-UA"/>
        </w:rPr>
      </w:pPr>
      <w:r>
        <w:rPr>
          <w:b/>
          <w:sz w:val="28"/>
          <w:szCs w:val="28"/>
          <w:lang w:val="uk-UA"/>
        </w:rPr>
        <w:t>2.8. Масові заходи: навчал</w:t>
      </w:r>
      <w:r w:rsidR="006670F5">
        <w:rPr>
          <w:b/>
          <w:sz w:val="28"/>
          <w:szCs w:val="28"/>
          <w:lang w:val="uk-UA"/>
        </w:rPr>
        <w:t xml:space="preserve">ьно-тренувальні збори, змагання </w:t>
      </w:r>
      <w:r>
        <w:rPr>
          <w:b/>
          <w:sz w:val="28"/>
          <w:szCs w:val="28"/>
          <w:lang w:val="uk-UA"/>
        </w:rPr>
        <w:t>(52 год</w:t>
      </w:r>
      <w:r w:rsidR="006670F5">
        <w:rPr>
          <w:b/>
          <w:sz w:val="28"/>
          <w:szCs w:val="28"/>
          <w:lang w:val="uk-UA"/>
        </w:rPr>
        <w:t>.</w:t>
      </w:r>
      <w:r>
        <w:rPr>
          <w:b/>
          <w:sz w:val="28"/>
          <w:szCs w:val="28"/>
          <w:lang w:val="uk-UA"/>
        </w:rPr>
        <w:t>)</w:t>
      </w:r>
    </w:p>
    <w:p w:rsidR="00365FDD" w:rsidRDefault="00365FDD" w:rsidP="00365FDD">
      <w:pPr>
        <w:ind w:firstLine="720"/>
        <w:jc w:val="both"/>
        <w:rPr>
          <w:sz w:val="28"/>
          <w:szCs w:val="28"/>
          <w:lang w:val="uk-UA"/>
        </w:rPr>
      </w:pPr>
      <w:r>
        <w:rPr>
          <w:sz w:val="28"/>
          <w:szCs w:val="28"/>
          <w:lang w:val="uk-UA"/>
        </w:rPr>
        <w:t>Участь у змаганнях зі спортивного орієнтування та туристських зльотах.</w:t>
      </w:r>
    </w:p>
    <w:p w:rsidR="00365FDD" w:rsidRDefault="00365FDD" w:rsidP="00365FDD">
      <w:pPr>
        <w:ind w:firstLine="720"/>
        <w:jc w:val="both"/>
        <w:rPr>
          <w:b/>
          <w:caps/>
          <w:color w:val="000000"/>
          <w:sz w:val="28"/>
          <w:szCs w:val="28"/>
          <w:lang w:val="uk-UA"/>
        </w:rPr>
      </w:pPr>
      <w:r>
        <w:rPr>
          <w:sz w:val="28"/>
          <w:szCs w:val="28"/>
          <w:lang w:val="uk-UA"/>
        </w:rPr>
        <w:t>Проведення навчально-тренувальних зборів. Закріплення практичних умінь і навичок з техніки, тактики спортивного орієнтування та супутніх видів спорту (туризм, легка атлетика, лижні гонки тощо).</w:t>
      </w:r>
    </w:p>
    <w:p w:rsidR="00365FDD" w:rsidRPr="002D3DC6" w:rsidRDefault="00365FDD" w:rsidP="00365FDD">
      <w:pPr>
        <w:ind w:firstLine="720"/>
        <w:jc w:val="center"/>
        <w:rPr>
          <w:b/>
          <w:caps/>
          <w:color w:val="000000"/>
          <w:sz w:val="16"/>
          <w:szCs w:val="16"/>
          <w:lang w:val="uk-UA"/>
        </w:rPr>
      </w:pPr>
    </w:p>
    <w:p w:rsidR="00365FDD" w:rsidRPr="006670F5" w:rsidRDefault="00365FDD" w:rsidP="006670F5">
      <w:pPr>
        <w:jc w:val="center"/>
        <w:rPr>
          <w:b/>
          <w:sz w:val="28"/>
          <w:szCs w:val="28"/>
          <w:lang w:val="uk-UA"/>
        </w:rPr>
      </w:pPr>
      <w:r>
        <w:rPr>
          <w:b/>
          <w:caps/>
          <w:color w:val="000000"/>
          <w:sz w:val="28"/>
          <w:szCs w:val="28"/>
        </w:rPr>
        <w:t xml:space="preserve">Розділ </w:t>
      </w:r>
      <w:r w:rsidR="006670F5">
        <w:rPr>
          <w:b/>
          <w:caps/>
          <w:color w:val="000000"/>
          <w:sz w:val="28"/>
          <w:szCs w:val="28"/>
          <w:lang w:val="uk-UA"/>
        </w:rPr>
        <w:t>3</w:t>
      </w:r>
    </w:p>
    <w:p w:rsidR="00365FDD" w:rsidRDefault="00365FDD" w:rsidP="006670F5">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КРАЄЗНАВСТВО</w:t>
      </w:r>
      <w:r>
        <w:rPr>
          <w:rFonts w:ascii="Times New Roman" w:hAnsi="Times New Roman" w:cs="Times New Roman"/>
          <w:b/>
          <w:sz w:val="28"/>
          <w:szCs w:val="28"/>
        </w:rPr>
        <w:t xml:space="preserve"> (10 год</w:t>
      </w:r>
      <w:r w:rsidR="006670F5">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6670F5">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3.1. </w:t>
      </w:r>
      <w:r>
        <w:rPr>
          <w:rFonts w:ascii="Times New Roman" w:hAnsi="Times New Roman" w:cs="Times New Roman"/>
          <w:b/>
          <w:sz w:val="28"/>
          <w:szCs w:val="28"/>
        </w:rPr>
        <w:t xml:space="preserve">Вивчення пам'ятників історії </w:t>
      </w:r>
      <w:r>
        <w:rPr>
          <w:rFonts w:ascii="Times New Roman" w:hAnsi="Times New Roman" w:cs="Times New Roman"/>
          <w:b/>
          <w:sz w:val="28"/>
          <w:szCs w:val="28"/>
          <w:lang w:val="uk-UA"/>
        </w:rPr>
        <w:t>та</w:t>
      </w:r>
      <w:r>
        <w:rPr>
          <w:rFonts w:ascii="Times New Roman" w:hAnsi="Times New Roman" w:cs="Times New Roman"/>
          <w:b/>
          <w:sz w:val="28"/>
          <w:szCs w:val="28"/>
        </w:rPr>
        <w:t xml:space="preserve"> культури</w:t>
      </w:r>
      <w:r>
        <w:rPr>
          <w:rFonts w:ascii="Times New Roman" w:hAnsi="Times New Roman" w:cs="Times New Roman"/>
          <w:b/>
          <w:sz w:val="28"/>
          <w:szCs w:val="28"/>
          <w:lang w:val="uk-UA"/>
        </w:rPr>
        <w:t>.</w:t>
      </w:r>
    </w:p>
    <w:p w:rsidR="00365FDD" w:rsidRDefault="00365FDD" w:rsidP="006670F5">
      <w:pPr>
        <w:pStyle w:val="9"/>
        <w:spacing w:before="0" w:after="0"/>
        <w:ind w:left="0" w:firstLine="0"/>
        <w:jc w:val="center"/>
        <w:rPr>
          <w:sz w:val="28"/>
          <w:szCs w:val="28"/>
        </w:rPr>
      </w:pPr>
      <w:r>
        <w:rPr>
          <w:rFonts w:ascii="Times New Roman" w:hAnsi="Times New Roman" w:cs="Times New Roman"/>
          <w:b/>
          <w:sz w:val="28"/>
          <w:szCs w:val="28"/>
          <w:lang w:val="uk-UA"/>
        </w:rPr>
        <w:t>О</w:t>
      </w:r>
      <w:r>
        <w:rPr>
          <w:rFonts w:ascii="Times New Roman" w:hAnsi="Times New Roman" w:cs="Times New Roman"/>
          <w:b/>
          <w:sz w:val="28"/>
          <w:szCs w:val="28"/>
        </w:rPr>
        <w:t>хорона</w:t>
      </w:r>
      <w:r>
        <w:rPr>
          <w:rFonts w:ascii="Times New Roman" w:hAnsi="Times New Roman" w:cs="Times New Roman"/>
          <w:b/>
          <w:sz w:val="28"/>
          <w:szCs w:val="28"/>
          <w:lang w:val="uk-UA"/>
        </w:rPr>
        <w:t xml:space="preserve"> природи</w:t>
      </w:r>
      <w:r>
        <w:rPr>
          <w:rFonts w:ascii="Times New Roman" w:hAnsi="Times New Roman" w:cs="Times New Roman"/>
          <w:b/>
          <w:sz w:val="28"/>
          <w:szCs w:val="28"/>
        </w:rPr>
        <w:t xml:space="preserve"> (10 год</w:t>
      </w:r>
      <w:r w:rsidR="006670F5">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Охорона природи. Закон</w:t>
      </w:r>
      <w:r>
        <w:rPr>
          <w:sz w:val="28"/>
          <w:szCs w:val="28"/>
          <w:lang w:val="uk-UA"/>
        </w:rPr>
        <w:t>одавство України про охоро</w:t>
      </w:r>
      <w:r>
        <w:rPr>
          <w:sz w:val="28"/>
          <w:szCs w:val="28"/>
        </w:rPr>
        <w:t xml:space="preserve">ну природи. Охорона пам'ятників. Коротка фізико-географічна характеристика рідного краю. Його особливості (клімат, рослинність, ріки, озера, тваринний світ, корисні копалини). Історія краю, пам'ятні історичні місця. </w:t>
      </w:r>
    </w:p>
    <w:p w:rsidR="00365FDD" w:rsidRDefault="00365FDD" w:rsidP="00365FDD">
      <w:pPr>
        <w:ind w:firstLine="720"/>
        <w:jc w:val="both"/>
        <w:rPr>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caps/>
          <w:color w:val="000000"/>
          <w:sz w:val="28"/>
          <w:szCs w:val="28"/>
          <w:lang w:val="uk-UA"/>
        </w:rPr>
      </w:pPr>
      <w:r>
        <w:rPr>
          <w:sz w:val="28"/>
          <w:szCs w:val="28"/>
          <w:lang w:val="uk-UA"/>
        </w:rPr>
        <w:t>Основні напрями природоохоронної роботи.</w:t>
      </w:r>
      <w:r>
        <w:rPr>
          <w:sz w:val="28"/>
          <w:szCs w:val="28"/>
        </w:rPr>
        <w:t xml:space="preserve"> Вивчення </w:t>
      </w:r>
      <w:r>
        <w:rPr>
          <w:sz w:val="28"/>
          <w:szCs w:val="28"/>
          <w:lang w:val="uk-UA"/>
        </w:rPr>
        <w:t xml:space="preserve">правил </w:t>
      </w:r>
      <w:r>
        <w:rPr>
          <w:sz w:val="28"/>
          <w:szCs w:val="28"/>
        </w:rPr>
        <w:t>охорони природи при заняттях спортивним орієнтуванням. Дотримування вимог щодо охорони природи, пам'ятників історії та культури.</w:t>
      </w:r>
    </w:p>
    <w:p w:rsidR="00365FDD" w:rsidRPr="006670F5" w:rsidRDefault="00365FDD" w:rsidP="006670F5">
      <w:pPr>
        <w:jc w:val="center"/>
        <w:rPr>
          <w:b/>
          <w:sz w:val="28"/>
          <w:szCs w:val="28"/>
          <w:lang w:val="uk-UA"/>
        </w:rPr>
      </w:pPr>
      <w:r>
        <w:rPr>
          <w:b/>
          <w:caps/>
          <w:color w:val="000000"/>
          <w:sz w:val="28"/>
          <w:szCs w:val="28"/>
        </w:rPr>
        <w:lastRenderedPageBreak/>
        <w:t xml:space="preserve">Розділ </w:t>
      </w:r>
      <w:r w:rsidR="006670F5">
        <w:rPr>
          <w:b/>
          <w:caps/>
          <w:color w:val="000000"/>
          <w:sz w:val="28"/>
          <w:szCs w:val="28"/>
          <w:lang w:val="uk-UA"/>
        </w:rPr>
        <w:t>4</w:t>
      </w:r>
    </w:p>
    <w:p w:rsidR="00365FDD" w:rsidRPr="006670F5" w:rsidRDefault="00365FDD" w:rsidP="006670F5">
      <w:pPr>
        <w:pStyle w:val="9"/>
        <w:spacing w:before="0" w:after="0"/>
        <w:ind w:left="0" w:firstLine="0"/>
        <w:jc w:val="center"/>
        <w:rPr>
          <w:rFonts w:ascii="Times New Roman" w:hAnsi="Times New Roman" w:cs="Times New Roman"/>
          <w:b/>
          <w:sz w:val="28"/>
          <w:szCs w:val="28"/>
          <w:lang w:val="uk-UA"/>
        </w:rPr>
      </w:pPr>
      <w:r w:rsidRPr="006670F5">
        <w:rPr>
          <w:rFonts w:ascii="Times New Roman" w:hAnsi="Times New Roman" w:cs="Times New Roman"/>
          <w:b/>
          <w:sz w:val="28"/>
          <w:szCs w:val="28"/>
          <w:lang w:val="uk-UA"/>
        </w:rPr>
        <w:t>ФІЗИЧНА КУЛЬТУРА ТА БЕЗПЕКА ЖИТТТЄДІЯЛЬНОСТІ</w:t>
      </w:r>
      <w:r w:rsidR="006670F5" w:rsidRPr="006670F5">
        <w:rPr>
          <w:rFonts w:ascii="Times New Roman" w:hAnsi="Times New Roman" w:cs="Times New Roman"/>
          <w:b/>
          <w:sz w:val="28"/>
          <w:szCs w:val="28"/>
          <w:lang w:val="uk-UA"/>
        </w:rPr>
        <w:t xml:space="preserve"> </w:t>
      </w:r>
      <w:r w:rsidRPr="006670F5">
        <w:rPr>
          <w:rFonts w:ascii="Times New Roman" w:hAnsi="Times New Roman" w:cs="Times New Roman"/>
          <w:b/>
          <w:sz w:val="28"/>
          <w:szCs w:val="28"/>
        </w:rPr>
        <w:t>(146 год</w:t>
      </w:r>
      <w:r w:rsidR="006670F5">
        <w:rPr>
          <w:rFonts w:ascii="Times New Roman" w:hAnsi="Times New Roman" w:cs="Times New Roman"/>
          <w:b/>
          <w:sz w:val="28"/>
          <w:szCs w:val="28"/>
          <w:lang w:val="uk-UA"/>
        </w:rPr>
        <w:t>.</w:t>
      </w:r>
      <w:r w:rsidRPr="006670F5">
        <w:rPr>
          <w:rFonts w:ascii="Times New Roman" w:hAnsi="Times New Roman" w:cs="Times New Roman"/>
          <w:b/>
          <w:sz w:val="28"/>
          <w:szCs w:val="28"/>
        </w:rPr>
        <w:t>)</w:t>
      </w:r>
    </w:p>
    <w:p w:rsidR="00365FDD" w:rsidRDefault="00365FDD" w:rsidP="006670F5">
      <w:pPr>
        <w:pStyle w:val="9"/>
        <w:spacing w:before="0" w:after="0"/>
        <w:ind w:left="0" w:firstLine="0"/>
        <w:jc w:val="center"/>
        <w:rPr>
          <w:sz w:val="28"/>
          <w:szCs w:val="28"/>
        </w:rPr>
      </w:pPr>
      <w:r>
        <w:rPr>
          <w:rFonts w:ascii="Times New Roman" w:hAnsi="Times New Roman" w:cs="Times New Roman"/>
          <w:b/>
          <w:sz w:val="28"/>
          <w:szCs w:val="28"/>
          <w:lang w:val="uk-UA"/>
        </w:rPr>
        <w:t>4.1.</w:t>
      </w:r>
      <w:r>
        <w:rPr>
          <w:sz w:val="28"/>
          <w:szCs w:val="28"/>
          <w:lang w:val="uk-UA"/>
        </w:rPr>
        <w:t xml:space="preserve"> </w:t>
      </w:r>
      <w:r>
        <w:rPr>
          <w:rFonts w:ascii="Times New Roman" w:hAnsi="Times New Roman" w:cs="Times New Roman"/>
          <w:b/>
          <w:sz w:val="28"/>
          <w:szCs w:val="28"/>
          <w:lang w:val="uk-UA"/>
        </w:rPr>
        <w:t>Фізична підготовка. Спортивні ігри</w:t>
      </w:r>
      <w:r>
        <w:rPr>
          <w:rFonts w:ascii="Times New Roman" w:hAnsi="Times New Roman" w:cs="Times New Roman"/>
          <w:b/>
          <w:sz w:val="28"/>
          <w:szCs w:val="28"/>
        </w:rPr>
        <w:t xml:space="preserve"> </w:t>
      </w:r>
      <w:r>
        <w:rPr>
          <w:rFonts w:ascii="Times New Roman" w:hAnsi="Times New Roman" w:cs="Times New Roman"/>
          <w:b/>
          <w:bCs/>
          <w:sz w:val="28"/>
          <w:szCs w:val="28"/>
        </w:rPr>
        <w:t>(60/144 год)</w:t>
      </w:r>
    </w:p>
    <w:p w:rsidR="00365FDD" w:rsidRDefault="00365FDD" w:rsidP="00365FDD">
      <w:pPr>
        <w:ind w:firstLine="720"/>
        <w:jc w:val="both"/>
        <w:rPr>
          <w:b/>
          <w:sz w:val="28"/>
          <w:szCs w:val="28"/>
        </w:rPr>
      </w:pPr>
      <w:r>
        <w:rPr>
          <w:sz w:val="28"/>
          <w:szCs w:val="28"/>
        </w:rPr>
        <w:t>Засоби загальної й спеціальної</w:t>
      </w:r>
      <w:r>
        <w:rPr>
          <w:sz w:val="28"/>
          <w:szCs w:val="28"/>
          <w:lang w:val="uk-UA"/>
        </w:rPr>
        <w:t xml:space="preserve"> фізичної</w:t>
      </w:r>
      <w:r>
        <w:rPr>
          <w:sz w:val="28"/>
          <w:szCs w:val="28"/>
        </w:rPr>
        <w:t xml:space="preserve"> підготовки. </w:t>
      </w:r>
      <w:r>
        <w:rPr>
          <w:sz w:val="28"/>
          <w:szCs w:val="28"/>
          <w:lang w:val="uk-UA"/>
        </w:rPr>
        <w:t>Т</w:t>
      </w:r>
      <w:r>
        <w:rPr>
          <w:sz w:val="28"/>
          <w:szCs w:val="28"/>
        </w:rPr>
        <w:t>ехніка бігу.</w:t>
      </w:r>
      <w:r w:rsidR="00343916">
        <w:rPr>
          <w:sz w:val="28"/>
          <w:szCs w:val="28"/>
        </w:rPr>
        <w:t xml:space="preserve"> </w:t>
      </w:r>
      <w:r>
        <w:rPr>
          <w:sz w:val="28"/>
          <w:szCs w:val="28"/>
          <w:lang w:val="uk-UA"/>
        </w:rPr>
        <w:t>О</w:t>
      </w:r>
      <w:r>
        <w:rPr>
          <w:sz w:val="28"/>
          <w:szCs w:val="28"/>
        </w:rPr>
        <w:t>собливості техніки бігу в лісі</w:t>
      </w:r>
      <w:r>
        <w:rPr>
          <w:sz w:val="28"/>
          <w:szCs w:val="28"/>
          <w:lang w:val="uk-UA"/>
        </w:rPr>
        <w:t xml:space="preserve"> та</w:t>
      </w:r>
      <w:r>
        <w:rPr>
          <w:sz w:val="28"/>
          <w:szCs w:val="28"/>
        </w:rPr>
        <w:t xml:space="preserve"> по пересіченій місцевості. Техніка бігу на лижах. Класичний та вільний стиль, ппідйоми, спуски, повороти. </w:t>
      </w:r>
      <w:r>
        <w:rPr>
          <w:sz w:val="28"/>
          <w:szCs w:val="28"/>
          <w:lang w:val="uk-UA"/>
        </w:rPr>
        <w:t>О</w:t>
      </w:r>
      <w:r>
        <w:rPr>
          <w:sz w:val="28"/>
          <w:szCs w:val="28"/>
        </w:rPr>
        <w:t>собливості лижної техніки в лісі</w:t>
      </w:r>
      <w:r>
        <w:rPr>
          <w:sz w:val="28"/>
          <w:szCs w:val="28"/>
          <w:lang w:val="uk-UA"/>
        </w:rPr>
        <w:t xml:space="preserve"> та</w:t>
      </w:r>
      <w:r>
        <w:rPr>
          <w:sz w:val="28"/>
          <w:szCs w:val="28"/>
        </w:rPr>
        <w:t xml:space="preserve"> по пересіченій місцевості. Техніка пересування</w:t>
      </w:r>
      <w:r w:rsidR="00343916">
        <w:rPr>
          <w:sz w:val="28"/>
          <w:szCs w:val="28"/>
        </w:rPr>
        <w:t xml:space="preserve"> </w:t>
      </w:r>
      <w:r>
        <w:rPr>
          <w:sz w:val="28"/>
          <w:szCs w:val="28"/>
        </w:rPr>
        <w:t xml:space="preserve">на велосипеді. </w:t>
      </w:r>
      <w:r>
        <w:rPr>
          <w:sz w:val="28"/>
          <w:szCs w:val="28"/>
          <w:lang w:val="uk-UA"/>
        </w:rPr>
        <w:t>О</w:t>
      </w:r>
      <w:r>
        <w:rPr>
          <w:sz w:val="28"/>
          <w:szCs w:val="28"/>
        </w:rPr>
        <w:t>собливості велосипедної техніки в лісі</w:t>
      </w:r>
      <w:r>
        <w:rPr>
          <w:sz w:val="28"/>
          <w:szCs w:val="28"/>
          <w:lang w:val="uk-UA"/>
        </w:rPr>
        <w:t xml:space="preserve"> та</w:t>
      </w:r>
      <w:r>
        <w:rPr>
          <w:sz w:val="28"/>
          <w:szCs w:val="28"/>
        </w:rPr>
        <w:t xml:space="preserve"> по пересіченій місцевості. Плавання.</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 </w:t>
      </w:r>
    </w:p>
    <w:p w:rsidR="00365FDD" w:rsidRDefault="00365FDD" w:rsidP="00365FDD">
      <w:pPr>
        <w:ind w:firstLine="720"/>
        <w:jc w:val="both"/>
        <w:rPr>
          <w:b/>
          <w:sz w:val="28"/>
          <w:szCs w:val="28"/>
          <w:lang w:val="uk-UA"/>
        </w:rPr>
      </w:pPr>
      <w:r>
        <w:rPr>
          <w:sz w:val="28"/>
          <w:szCs w:val="28"/>
        </w:rPr>
        <w:t>Гімнастичні вправи з набивними м'ячами, парні вправи (із партнером), акробатичні вправи, рухливі ігри й естафети. Спортивні ігри (футбол, гандбол тощо). Вправи, спрямовані на розвиток швидкості, витривалості,</w:t>
      </w:r>
      <w:r>
        <w:rPr>
          <w:sz w:val="28"/>
          <w:szCs w:val="28"/>
          <w:lang w:val="uk-UA"/>
        </w:rPr>
        <w:t xml:space="preserve"> </w:t>
      </w:r>
      <w:r>
        <w:rPr>
          <w:sz w:val="28"/>
          <w:szCs w:val="28"/>
        </w:rPr>
        <w:t>сили, гнучкості, вправи на розслаблення</w:t>
      </w:r>
      <w:r>
        <w:rPr>
          <w:sz w:val="28"/>
          <w:szCs w:val="28"/>
          <w:lang w:val="uk-UA"/>
        </w:rPr>
        <w:t xml:space="preserve"> м</w:t>
      </w:r>
      <w:r>
        <w:rPr>
          <w:sz w:val="28"/>
          <w:szCs w:val="28"/>
        </w:rPr>
        <w:t>’</w:t>
      </w:r>
      <w:r>
        <w:rPr>
          <w:sz w:val="28"/>
          <w:szCs w:val="28"/>
          <w:lang w:val="uk-UA"/>
        </w:rPr>
        <w:t>язів</w:t>
      </w:r>
      <w:r>
        <w:rPr>
          <w:sz w:val="28"/>
          <w:szCs w:val="28"/>
        </w:rPr>
        <w:t>. Рухливі ігри, ігри з елементами загальнорозвиваючих вправ. Ігри з ходьбою, швидкими пересуваннями й стрибками. Спортивна ходьба, кроси, біг із перешкодами.</w:t>
      </w:r>
      <w:r>
        <w:rPr>
          <w:sz w:val="28"/>
          <w:szCs w:val="28"/>
          <w:lang w:val="uk-UA"/>
        </w:rPr>
        <w:t xml:space="preserve"> </w:t>
      </w:r>
      <w:r>
        <w:rPr>
          <w:sz w:val="28"/>
          <w:szCs w:val="28"/>
        </w:rPr>
        <w:t xml:space="preserve">Знайомство з прийомами техніки бігу, бігу на лижах, їзди на велосипеді в лісі, по пересіченій місцевості з елементами техніки орієнтування: читання карти, визначення відстаней і точки стояння. Навігація </w:t>
      </w:r>
      <w:r>
        <w:rPr>
          <w:sz w:val="28"/>
          <w:szCs w:val="28"/>
          <w:lang w:val="uk-UA"/>
        </w:rPr>
        <w:t xml:space="preserve">під час </w:t>
      </w:r>
      <w:r>
        <w:rPr>
          <w:sz w:val="28"/>
          <w:szCs w:val="28"/>
        </w:rPr>
        <w:t>бігу, бігу на лижах, їзди на велосипеді (</w:t>
      </w:r>
      <w:r>
        <w:rPr>
          <w:sz w:val="28"/>
          <w:szCs w:val="28"/>
          <w:lang w:val="uk-UA"/>
        </w:rPr>
        <w:t>в</w:t>
      </w:r>
      <w:r>
        <w:rPr>
          <w:sz w:val="28"/>
          <w:szCs w:val="28"/>
        </w:rPr>
        <w:t xml:space="preserve">ибір </w:t>
      </w:r>
      <w:r>
        <w:rPr>
          <w:sz w:val="28"/>
          <w:szCs w:val="28"/>
          <w:lang w:val="uk-UA"/>
        </w:rPr>
        <w:t>маршруту</w:t>
      </w:r>
      <w:r>
        <w:rPr>
          <w:sz w:val="28"/>
          <w:szCs w:val="28"/>
        </w:rPr>
        <w:t xml:space="preserve"> руху і його реалізація). Плавання та рухливі ігри у воді.</w:t>
      </w:r>
      <w:r>
        <w:rPr>
          <w:b/>
          <w:sz w:val="28"/>
          <w:szCs w:val="28"/>
          <w:lang w:val="uk-UA"/>
        </w:rPr>
        <w:t xml:space="preserve"> </w:t>
      </w:r>
      <w:r>
        <w:rPr>
          <w:sz w:val="28"/>
          <w:szCs w:val="28"/>
          <w:lang w:val="uk-UA"/>
        </w:rPr>
        <w:t>Рухливі ігри та вправи на ковзанах, ролікових ковзанах.</w:t>
      </w:r>
    </w:p>
    <w:p w:rsidR="00365FDD" w:rsidRDefault="00365FDD" w:rsidP="006670F5">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4.2</w:t>
      </w:r>
      <w:r>
        <w:rPr>
          <w:rFonts w:ascii="Times New Roman" w:hAnsi="Times New Roman" w:cs="Times New Roman"/>
          <w:sz w:val="28"/>
          <w:szCs w:val="28"/>
          <w:lang w:val="uk-UA"/>
        </w:rPr>
        <w:t xml:space="preserve">. </w:t>
      </w:r>
      <w:r>
        <w:rPr>
          <w:rFonts w:ascii="Times New Roman" w:hAnsi="Times New Roman" w:cs="Times New Roman"/>
          <w:b/>
          <w:sz w:val="28"/>
          <w:szCs w:val="28"/>
          <w:lang w:val="uk-UA"/>
        </w:rPr>
        <w:t xml:space="preserve">Правила санітарії та гігієни. </w:t>
      </w:r>
    </w:p>
    <w:p w:rsidR="00365FDD" w:rsidRDefault="00365FDD" w:rsidP="006670F5">
      <w:pPr>
        <w:pStyle w:val="9"/>
        <w:spacing w:before="0" w:after="0"/>
        <w:ind w:left="0" w:firstLine="0"/>
        <w:jc w:val="center"/>
        <w:rPr>
          <w:sz w:val="28"/>
          <w:szCs w:val="28"/>
        </w:rPr>
      </w:pPr>
      <w:r>
        <w:rPr>
          <w:rFonts w:ascii="Times New Roman" w:hAnsi="Times New Roman" w:cs="Times New Roman"/>
          <w:b/>
          <w:sz w:val="28"/>
          <w:szCs w:val="28"/>
          <w:lang w:val="uk-UA"/>
        </w:rPr>
        <w:t>Перша (долікарська) медична допомога</w:t>
      </w:r>
      <w:r>
        <w:rPr>
          <w:rFonts w:ascii="Times New Roman" w:hAnsi="Times New Roman" w:cs="Times New Roman"/>
          <w:b/>
          <w:sz w:val="28"/>
          <w:szCs w:val="28"/>
        </w:rPr>
        <w:t xml:space="preserve"> (2 год</w:t>
      </w:r>
      <w:r w:rsidR="006670F5">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 xml:space="preserve">Режим дня при заняттях фізичною культурою </w:t>
      </w:r>
      <w:r>
        <w:rPr>
          <w:sz w:val="28"/>
          <w:szCs w:val="28"/>
          <w:lang w:val="uk-UA"/>
        </w:rPr>
        <w:t>та</w:t>
      </w:r>
      <w:r>
        <w:rPr>
          <w:sz w:val="28"/>
          <w:szCs w:val="28"/>
        </w:rPr>
        <w:t xml:space="preserve"> спортом. Особиста гігієна. Режим харчування. Процедури загартування. Спортивні травми і їх попередження.</w:t>
      </w:r>
    </w:p>
    <w:p w:rsidR="00365FDD" w:rsidRDefault="00365FDD" w:rsidP="00365FDD">
      <w:pPr>
        <w:ind w:firstLine="720"/>
        <w:jc w:val="both"/>
        <w:rPr>
          <w:b/>
          <w:caps/>
          <w:color w:val="000000"/>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Розробка режиму дня</w:t>
      </w:r>
      <w:r>
        <w:rPr>
          <w:sz w:val="28"/>
          <w:szCs w:val="28"/>
          <w:lang w:val="uk-UA"/>
        </w:rPr>
        <w:t xml:space="preserve"> юного спортсмена-</w:t>
      </w:r>
      <w:r>
        <w:rPr>
          <w:sz w:val="28"/>
          <w:szCs w:val="28"/>
        </w:rPr>
        <w:t>орієнтува</w:t>
      </w:r>
      <w:r>
        <w:rPr>
          <w:sz w:val="28"/>
          <w:szCs w:val="28"/>
          <w:lang w:val="uk-UA"/>
        </w:rPr>
        <w:t>льника</w:t>
      </w:r>
      <w:r>
        <w:rPr>
          <w:sz w:val="28"/>
          <w:szCs w:val="28"/>
        </w:rPr>
        <w:t>.</w:t>
      </w:r>
    </w:p>
    <w:p w:rsidR="00365FDD" w:rsidRDefault="00365FDD" w:rsidP="006670F5">
      <w:pPr>
        <w:jc w:val="center"/>
        <w:rPr>
          <w:b/>
          <w:sz w:val="28"/>
          <w:szCs w:val="28"/>
        </w:rPr>
      </w:pPr>
      <w:r>
        <w:rPr>
          <w:b/>
          <w:caps/>
          <w:color w:val="000000"/>
          <w:sz w:val="28"/>
          <w:szCs w:val="28"/>
        </w:rPr>
        <w:t xml:space="preserve">Розділ </w:t>
      </w:r>
      <w:r w:rsidR="006670F5">
        <w:rPr>
          <w:b/>
          <w:caps/>
          <w:color w:val="000000"/>
          <w:sz w:val="28"/>
          <w:szCs w:val="28"/>
          <w:lang w:val="uk-UA"/>
        </w:rPr>
        <w:t>5</w:t>
      </w:r>
    </w:p>
    <w:p w:rsidR="00365FDD" w:rsidRDefault="00365FDD" w:rsidP="006670F5">
      <w:pPr>
        <w:pStyle w:val="9"/>
        <w:spacing w:before="0" w:after="0"/>
        <w:ind w:left="0" w:firstLine="0"/>
        <w:jc w:val="center"/>
        <w:rPr>
          <w:lang w:val="uk-UA"/>
        </w:rPr>
      </w:pPr>
      <w:r>
        <w:rPr>
          <w:rFonts w:ascii="Times New Roman" w:hAnsi="Times New Roman" w:cs="Times New Roman"/>
          <w:b/>
          <w:sz w:val="28"/>
          <w:szCs w:val="28"/>
        </w:rPr>
        <w:t>П</w:t>
      </w:r>
      <w:r>
        <w:rPr>
          <w:rFonts w:ascii="Times New Roman" w:hAnsi="Times New Roman" w:cs="Times New Roman"/>
          <w:b/>
          <w:sz w:val="28"/>
          <w:szCs w:val="28"/>
          <w:lang w:val="uk-UA"/>
        </w:rPr>
        <w:t>ІДСУМКОВІ ЗАНЯТТЯ</w:t>
      </w:r>
      <w:r>
        <w:rPr>
          <w:rFonts w:ascii="Times New Roman" w:hAnsi="Times New Roman" w:cs="Times New Roman"/>
          <w:b/>
          <w:sz w:val="28"/>
          <w:szCs w:val="28"/>
        </w:rPr>
        <w:t xml:space="preserve"> (6 год</w:t>
      </w:r>
      <w:r w:rsidR="006670F5">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6670F5">
      <w:pPr>
        <w:jc w:val="center"/>
        <w:rPr>
          <w:sz w:val="28"/>
          <w:szCs w:val="28"/>
          <w:lang w:val="uk-UA"/>
        </w:rPr>
      </w:pPr>
      <w:r>
        <w:rPr>
          <w:b/>
          <w:sz w:val="28"/>
          <w:szCs w:val="28"/>
          <w:lang w:val="uk-UA"/>
        </w:rPr>
        <w:t xml:space="preserve">5.1. </w:t>
      </w:r>
      <w:r>
        <w:rPr>
          <w:b/>
          <w:sz w:val="28"/>
          <w:szCs w:val="28"/>
        </w:rPr>
        <w:t xml:space="preserve">Участь </w:t>
      </w:r>
      <w:r>
        <w:rPr>
          <w:b/>
          <w:sz w:val="28"/>
          <w:szCs w:val="28"/>
          <w:lang w:val="uk-UA"/>
        </w:rPr>
        <w:t xml:space="preserve">у контрольних </w:t>
      </w:r>
      <w:r>
        <w:rPr>
          <w:b/>
          <w:sz w:val="28"/>
          <w:szCs w:val="28"/>
        </w:rPr>
        <w:t>змаганнях</w:t>
      </w:r>
      <w:r>
        <w:rPr>
          <w:b/>
          <w:sz w:val="28"/>
          <w:szCs w:val="28"/>
          <w:lang w:val="uk-UA"/>
        </w:rPr>
        <w:t xml:space="preserve"> (4 год</w:t>
      </w:r>
      <w:r w:rsidR="006670F5">
        <w:rPr>
          <w:b/>
          <w:sz w:val="28"/>
          <w:szCs w:val="28"/>
          <w:lang w:val="uk-UA"/>
        </w:rPr>
        <w:t>.</w:t>
      </w:r>
      <w:r>
        <w:rPr>
          <w:b/>
          <w:sz w:val="28"/>
          <w:szCs w:val="28"/>
          <w:lang w:val="uk-UA"/>
        </w:rPr>
        <w:t>)</w:t>
      </w:r>
    </w:p>
    <w:p w:rsidR="00365FDD" w:rsidRDefault="00365FDD" w:rsidP="00365FDD">
      <w:pPr>
        <w:ind w:firstLine="720"/>
        <w:jc w:val="both"/>
        <w:rPr>
          <w:b/>
          <w:sz w:val="28"/>
          <w:szCs w:val="28"/>
          <w:lang w:val="uk-UA"/>
        </w:rPr>
      </w:pPr>
      <w:r>
        <w:rPr>
          <w:sz w:val="28"/>
          <w:szCs w:val="28"/>
          <w:lang w:val="uk-UA"/>
        </w:rPr>
        <w:t xml:space="preserve">Участь у змаганнях. Комплексне закріплення та реалізація набутих вихованцями знань, умінь та навичок під час контрольних змагань. Оцінка досягнень гуртківців. </w:t>
      </w:r>
    </w:p>
    <w:p w:rsidR="00365FDD" w:rsidRDefault="00365FDD" w:rsidP="006670F5">
      <w:pPr>
        <w:jc w:val="center"/>
        <w:rPr>
          <w:sz w:val="28"/>
          <w:szCs w:val="28"/>
        </w:rPr>
      </w:pPr>
      <w:r>
        <w:rPr>
          <w:b/>
          <w:sz w:val="28"/>
          <w:szCs w:val="28"/>
          <w:lang w:val="uk-UA"/>
        </w:rPr>
        <w:t xml:space="preserve">5.2. </w:t>
      </w:r>
      <w:r>
        <w:rPr>
          <w:b/>
          <w:sz w:val="28"/>
          <w:szCs w:val="28"/>
        </w:rPr>
        <w:t>Підсумкове заняття (2 год</w:t>
      </w:r>
      <w:r w:rsidR="006670F5">
        <w:rPr>
          <w:b/>
          <w:sz w:val="28"/>
          <w:szCs w:val="28"/>
          <w:lang w:val="uk-UA"/>
        </w:rPr>
        <w:t>.</w:t>
      </w:r>
      <w:r>
        <w:rPr>
          <w:b/>
          <w:sz w:val="28"/>
          <w:szCs w:val="28"/>
        </w:rPr>
        <w:t>)</w:t>
      </w:r>
    </w:p>
    <w:p w:rsidR="00365FDD" w:rsidRDefault="00365FDD" w:rsidP="00365FDD">
      <w:pPr>
        <w:ind w:firstLine="720"/>
        <w:rPr>
          <w:lang w:val="uk-UA"/>
        </w:rPr>
      </w:pPr>
      <w:r>
        <w:rPr>
          <w:sz w:val="28"/>
          <w:szCs w:val="28"/>
        </w:rPr>
        <w:t>Підведення підсумків роботи гуртка за рік. Відзначення кращих вихованців гуртка</w:t>
      </w:r>
      <w:r>
        <w:rPr>
          <w:sz w:val="28"/>
          <w:szCs w:val="28"/>
          <w:lang w:val="uk-UA"/>
        </w:rPr>
        <w:t xml:space="preserve"> за підсумками навчання. Завдання на літо.</w:t>
      </w:r>
    </w:p>
    <w:p w:rsidR="00365FDD" w:rsidRDefault="00365FDD" w:rsidP="006670F5">
      <w:pPr>
        <w:jc w:val="center"/>
        <w:rPr>
          <w:sz w:val="28"/>
          <w:szCs w:val="28"/>
          <w:lang w:val="uk-UA"/>
        </w:rPr>
      </w:pPr>
      <w:r>
        <w:rPr>
          <w:b/>
          <w:sz w:val="28"/>
          <w:szCs w:val="28"/>
          <w:lang w:val="uk-UA"/>
        </w:rPr>
        <w:t>5.3. Навчально-тренувальні збори</w:t>
      </w:r>
    </w:p>
    <w:p w:rsidR="00365FDD" w:rsidRDefault="00365FDD" w:rsidP="00365FDD">
      <w:pPr>
        <w:tabs>
          <w:tab w:val="left" w:pos="840"/>
        </w:tabs>
        <w:ind w:firstLine="720"/>
        <w:jc w:val="both"/>
        <w:rPr>
          <w:b/>
          <w:i/>
          <w:sz w:val="28"/>
          <w:szCs w:val="28"/>
          <w:lang w:val="uk-UA"/>
        </w:rPr>
      </w:pPr>
      <w:r>
        <w:rPr>
          <w:sz w:val="28"/>
          <w:szCs w:val="28"/>
          <w:lang w:val="uk-UA"/>
        </w:rPr>
        <w:t>Підготовка та проведення літніх навчально-тренувальних зборів як форми комплексного закріплення та реалізації набутих вихованцями знань, умінь та навичок у навчальному році (проводиться поза сіткою навчальних годин та, як правило, під час літніх канікул).</w:t>
      </w:r>
    </w:p>
    <w:p w:rsidR="00365FDD" w:rsidRPr="002D3DC6" w:rsidRDefault="00365FDD" w:rsidP="00166C20">
      <w:pPr>
        <w:jc w:val="center"/>
        <w:rPr>
          <w:b/>
          <w:sz w:val="28"/>
          <w:szCs w:val="28"/>
          <w:lang w:val="uk-UA"/>
        </w:rPr>
      </w:pPr>
      <w:r>
        <w:rPr>
          <w:b/>
          <w:i/>
          <w:sz w:val="28"/>
          <w:szCs w:val="28"/>
          <w:lang w:val="uk-UA"/>
        </w:rPr>
        <w:br w:type="page"/>
      </w:r>
      <w:r w:rsidRPr="002D3DC6">
        <w:rPr>
          <w:b/>
          <w:sz w:val="28"/>
          <w:szCs w:val="28"/>
          <w:lang w:val="uk-UA"/>
        </w:rPr>
        <w:lastRenderedPageBreak/>
        <w:t>Основний рівень</w:t>
      </w:r>
      <w:r w:rsidRPr="002D3DC6">
        <w:rPr>
          <w:b/>
          <w:bCs/>
          <w:iCs/>
          <w:sz w:val="28"/>
          <w:szCs w:val="28"/>
          <w:lang w:val="uk-UA"/>
        </w:rPr>
        <w:t>, другий рік</w:t>
      </w:r>
      <w:r w:rsidRPr="002D3DC6">
        <w:rPr>
          <w:b/>
          <w:sz w:val="28"/>
          <w:szCs w:val="28"/>
          <w:lang w:val="uk-UA"/>
        </w:rPr>
        <w:t xml:space="preserve"> навчання</w:t>
      </w:r>
    </w:p>
    <w:p w:rsidR="00365FDD" w:rsidRDefault="006670F5" w:rsidP="00166C20">
      <w:pPr>
        <w:keepNext/>
        <w:widowControl w:val="0"/>
        <w:jc w:val="center"/>
        <w:rPr>
          <w:b/>
          <w:caps/>
          <w:sz w:val="28"/>
          <w:szCs w:val="28"/>
          <w:lang w:val="uk-UA"/>
        </w:rPr>
      </w:pPr>
      <w:r>
        <w:rPr>
          <w:b/>
          <w:caps/>
          <w:sz w:val="28"/>
          <w:szCs w:val="28"/>
          <w:lang w:val="uk-UA"/>
        </w:rPr>
        <w:t>НАВЧАЛЬНО-</w:t>
      </w:r>
      <w:r w:rsidR="00365FDD">
        <w:rPr>
          <w:b/>
          <w:caps/>
          <w:sz w:val="28"/>
          <w:szCs w:val="28"/>
          <w:lang w:val="uk-UA"/>
        </w:rPr>
        <w:t xml:space="preserve">Тематичний план </w:t>
      </w:r>
    </w:p>
    <w:p w:rsidR="006670F5" w:rsidRPr="00166C20" w:rsidRDefault="006670F5" w:rsidP="00365FDD">
      <w:pPr>
        <w:keepNext/>
        <w:widowControl w:val="0"/>
        <w:ind w:firstLine="720"/>
        <w:jc w:val="center"/>
        <w:rPr>
          <w:sz w:val="16"/>
          <w:szCs w:val="16"/>
        </w:rPr>
      </w:pPr>
    </w:p>
    <w:tbl>
      <w:tblPr>
        <w:tblStyle w:val="af7"/>
        <w:tblW w:w="0" w:type="auto"/>
        <w:tblLayout w:type="fixed"/>
        <w:tblLook w:val="04A0" w:firstRow="1" w:lastRow="0" w:firstColumn="1" w:lastColumn="0" w:noHBand="0" w:noVBand="1"/>
      </w:tblPr>
      <w:tblGrid>
        <w:gridCol w:w="690"/>
        <w:gridCol w:w="4975"/>
        <w:gridCol w:w="1276"/>
        <w:gridCol w:w="1426"/>
        <w:gridCol w:w="1419"/>
      </w:tblGrid>
      <w:tr w:rsidR="009C6841" w:rsidRPr="00962F20" w:rsidTr="009C6841">
        <w:tc>
          <w:tcPr>
            <w:tcW w:w="5665" w:type="dxa"/>
            <w:gridSpan w:val="2"/>
            <w:vMerge w:val="restart"/>
            <w:vAlign w:val="center"/>
          </w:tcPr>
          <w:p w:rsidR="009C6841" w:rsidRPr="00962F20" w:rsidRDefault="009C6841" w:rsidP="009C6841">
            <w:pPr>
              <w:jc w:val="center"/>
              <w:rPr>
                <w:sz w:val="28"/>
                <w:szCs w:val="28"/>
                <w:lang w:val="uk-UA"/>
              </w:rPr>
            </w:pPr>
            <w:r w:rsidRPr="00962F20">
              <w:rPr>
                <w:sz w:val="28"/>
                <w:szCs w:val="28"/>
                <w:lang w:val="uk-UA"/>
              </w:rPr>
              <w:t>Назва розділу, теми</w:t>
            </w:r>
          </w:p>
        </w:tc>
        <w:tc>
          <w:tcPr>
            <w:tcW w:w="4121" w:type="dxa"/>
            <w:gridSpan w:val="3"/>
          </w:tcPr>
          <w:p w:rsidR="009C6841" w:rsidRPr="00962F20" w:rsidRDefault="009C6841" w:rsidP="009C6841">
            <w:pPr>
              <w:jc w:val="center"/>
              <w:rPr>
                <w:sz w:val="28"/>
                <w:szCs w:val="28"/>
                <w:lang w:val="uk-UA"/>
              </w:rPr>
            </w:pPr>
            <w:r w:rsidRPr="00962F20">
              <w:rPr>
                <w:sz w:val="28"/>
                <w:szCs w:val="28"/>
                <w:lang w:val="uk-UA"/>
              </w:rPr>
              <w:t>Кількість годин</w:t>
            </w:r>
          </w:p>
        </w:tc>
      </w:tr>
      <w:tr w:rsidR="009C6841" w:rsidRPr="00962F20" w:rsidTr="009C6841">
        <w:tc>
          <w:tcPr>
            <w:tcW w:w="5665" w:type="dxa"/>
            <w:gridSpan w:val="2"/>
            <w:vMerge/>
          </w:tcPr>
          <w:p w:rsidR="009C6841" w:rsidRPr="00962F20" w:rsidRDefault="009C6841" w:rsidP="009C6841">
            <w:pPr>
              <w:jc w:val="center"/>
              <w:rPr>
                <w:sz w:val="28"/>
                <w:szCs w:val="28"/>
                <w:lang w:val="uk-UA"/>
              </w:rPr>
            </w:pPr>
          </w:p>
        </w:tc>
        <w:tc>
          <w:tcPr>
            <w:tcW w:w="1276" w:type="dxa"/>
            <w:vMerge w:val="restart"/>
            <w:vAlign w:val="center"/>
          </w:tcPr>
          <w:p w:rsidR="009C6841" w:rsidRPr="00962F20" w:rsidRDefault="009C6841" w:rsidP="009C6841">
            <w:pPr>
              <w:jc w:val="center"/>
              <w:rPr>
                <w:sz w:val="28"/>
                <w:szCs w:val="28"/>
                <w:lang w:val="uk-UA"/>
              </w:rPr>
            </w:pPr>
            <w:r w:rsidRPr="00962F20">
              <w:rPr>
                <w:sz w:val="28"/>
                <w:szCs w:val="28"/>
                <w:lang w:val="uk-UA"/>
              </w:rPr>
              <w:t>Усього</w:t>
            </w:r>
          </w:p>
        </w:tc>
        <w:tc>
          <w:tcPr>
            <w:tcW w:w="2845" w:type="dxa"/>
            <w:gridSpan w:val="2"/>
          </w:tcPr>
          <w:p w:rsidR="009C6841" w:rsidRPr="00962F20" w:rsidRDefault="009C6841" w:rsidP="009C6841">
            <w:pPr>
              <w:jc w:val="center"/>
              <w:rPr>
                <w:sz w:val="28"/>
                <w:szCs w:val="28"/>
                <w:lang w:val="uk-UA"/>
              </w:rPr>
            </w:pPr>
            <w:r w:rsidRPr="00962F20">
              <w:rPr>
                <w:sz w:val="28"/>
                <w:szCs w:val="28"/>
                <w:lang w:val="uk-UA"/>
              </w:rPr>
              <w:t>У тому числі</w:t>
            </w:r>
          </w:p>
        </w:tc>
      </w:tr>
      <w:tr w:rsidR="009C6841" w:rsidRPr="00205EC1" w:rsidTr="009C6841">
        <w:tc>
          <w:tcPr>
            <w:tcW w:w="5665" w:type="dxa"/>
            <w:gridSpan w:val="2"/>
            <w:vMerge/>
          </w:tcPr>
          <w:p w:rsidR="009C6841" w:rsidRPr="00205EC1" w:rsidRDefault="009C6841" w:rsidP="009C6841">
            <w:pPr>
              <w:jc w:val="center"/>
              <w:rPr>
                <w:lang w:val="uk-UA"/>
              </w:rPr>
            </w:pPr>
          </w:p>
        </w:tc>
        <w:tc>
          <w:tcPr>
            <w:tcW w:w="1276" w:type="dxa"/>
            <w:vMerge/>
          </w:tcPr>
          <w:p w:rsidR="009C6841" w:rsidRPr="00205EC1" w:rsidRDefault="009C6841" w:rsidP="009C6841">
            <w:pPr>
              <w:jc w:val="center"/>
              <w:rPr>
                <w:lang w:val="uk-UA"/>
              </w:rPr>
            </w:pPr>
          </w:p>
        </w:tc>
        <w:tc>
          <w:tcPr>
            <w:tcW w:w="1426" w:type="dxa"/>
          </w:tcPr>
          <w:p w:rsidR="009C6841" w:rsidRPr="00205EC1" w:rsidRDefault="009C6841" w:rsidP="009C6841">
            <w:pPr>
              <w:ind w:right="-104"/>
              <w:jc w:val="center"/>
              <w:rPr>
                <w:lang w:val="uk-UA"/>
              </w:rPr>
            </w:pPr>
            <w:r w:rsidRPr="00205EC1">
              <w:rPr>
                <w:lang w:val="uk-UA"/>
              </w:rPr>
              <w:t>теоретич</w:t>
            </w:r>
            <w:r w:rsidRPr="00205EC1">
              <w:t>них</w:t>
            </w:r>
          </w:p>
        </w:tc>
        <w:tc>
          <w:tcPr>
            <w:tcW w:w="1419" w:type="dxa"/>
          </w:tcPr>
          <w:p w:rsidR="009C6841" w:rsidRPr="00205EC1" w:rsidRDefault="009C6841" w:rsidP="009C6841">
            <w:pPr>
              <w:jc w:val="center"/>
              <w:rPr>
                <w:lang w:val="uk-UA"/>
              </w:rPr>
            </w:pPr>
            <w:r w:rsidRPr="00205EC1">
              <w:rPr>
                <w:lang w:val="uk-UA"/>
              </w:rPr>
              <w:t>п</w:t>
            </w:r>
            <w:r w:rsidRPr="00205EC1">
              <w:t>рактичних</w:t>
            </w:r>
          </w:p>
        </w:tc>
      </w:tr>
      <w:tr w:rsidR="009C6841" w:rsidRPr="00205EC1" w:rsidTr="009C6841">
        <w:tc>
          <w:tcPr>
            <w:tcW w:w="5665" w:type="dxa"/>
            <w:gridSpan w:val="2"/>
            <w:vAlign w:val="center"/>
          </w:tcPr>
          <w:p w:rsidR="009C6841" w:rsidRPr="00205EC1" w:rsidRDefault="009C6841" w:rsidP="009C6841">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sidRPr="00205EC1">
              <w:rPr>
                <w:b/>
                <w:caps/>
                <w:color w:val="000000"/>
                <w:sz w:val="28"/>
                <w:szCs w:val="28"/>
                <w:lang w:val="uk-UA"/>
              </w:rPr>
              <w:t>1</w:t>
            </w:r>
            <w:r w:rsidRPr="00205EC1">
              <w:rPr>
                <w:b/>
                <w:caps/>
                <w:color w:val="000000"/>
                <w:sz w:val="28"/>
                <w:szCs w:val="28"/>
              </w:rPr>
              <w:t xml:space="preserve">. </w:t>
            </w:r>
            <w:r w:rsidRPr="00205EC1">
              <w:rPr>
                <w:b/>
                <w:sz w:val="28"/>
                <w:szCs w:val="28"/>
              </w:rPr>
              <w:t>Вступна частина</w:t>
            </w:r>
          </w:p>
        </w:tc>
        <w:tc>
          <w:tcPr>
            <w:tcW w:w="1276" w:type="dxa"/>
          </w:tcPr>
          <w:p w:rsidR="009C6841" w:rsidRPr="00205EC1" w:rsidRDefault="009C6841" w:rsidP="009C6841">
            <w:pPr>
              <w:jc w:val="center"/>
              <w:rPr>
                <w:b/>
                <w:sz w:val="28"/>
                <w:szCs w:val="28"/>
                <w:lang w:val="uk-UA"/>
              </w:rPr>
            </w:pPr>
            <w:r w:rsidRPr="00205EC1">
              <w:rPr>
                <w:b/>
                <w:sz w:val="28"/>
                <w:szCs w:val="28"/>
                <w:lang w:val="uk-UA"/>
              </w:rPr>
              <w:t>6</w:t>
            </w:r>
          </w:p>
        </w:tc>
        <w:tc>
          <w:tcPr>
            <w:tcW w:w="1426" w:type="dxa"/>
          </w:tcPr>
          <w:p w:rsidR="009C6841" w:rsidRPr="00205EC1" w:rsidRDefault="009C6841" w:rsidP="009C6841">
            <w:pPr>
              <w:jc w:val="center"/>
              <w:rPr>
                <w:b/>
                <w:sz w:val="28"/>
                <w:szCs w:val="28"/>
                <w:lang w:val="uk-UA"/>
              </w:rPr>
            </w:pPr>
            <w:r w:rsidRPr="00205EC1">
              <w:rPr>
                <w:b/>
                <w:sz w:val="28"/>
                <w:szCs w:val="28"/>
                <w:lang w:val="uk-UA"/>
              </w:rPr>
              <w:t>6</w:t>
            </w:r>
          </w:p>
        </w:tc>
        <w:tc>
          <w:tcPr>
            <w:tcW w:w="1419" w:type="dxa"/>
          </w:tcPr>
          <w:p w:rsidR="009C6841" w:rsidRPr="00205EC1" w:rsidRDefault="009C6841" w:rsidP="009C6841">
            <w:pPr>
              <w:jc w:val="center"/>
              <w:rPr>
                <w:b/>
                <w:sz w:val="28"/>
                <w:szCs w:val="28"/>
                <w:lang w:val="uk-UA"/>
              </w:rPr>
            </w:pPr>
            <w:r w:rsidRPr="00205EC1">
              <w:rPr>
                <w:b/>
                <w:sz w:val="28"/>
                <w:szCs w:val="28"/>
                <w:lang w:val="uk-UA"/>
              </w:rPr>
              <w:t>-</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1.1</w:t>
            </w:r>
          </w:p>
        </w:tc>
        <w:tc>
          <w:tcPr>
            <w:tcW w:w="4975" w:type="dxa"/>
            <w:vAlign w:val="center"/>
          </w:tcPr>
          <w:p w:rsidR="009C6841" w:rsidRPr="00205EC1" w:rsidRDefault="009C6841" w:rsidP="009C6841">
            <w:pPr>
              <w:rPr>
                <w:sz w:val="28"/>
                <w:szCs w:val="28"/>
                <w:lang w:val="uk-UA"/>
              </w:rPr>
            </w:pPr>
            <w:r w:rsidRPr="00205EC1">
              <w:rPr>
                <w:sz w:val="28"/>
                <w:szCs w:val="28"/>
              </w:rPr>
              <w:t>Вступне</w:t>
            </w:r>
            <w:r>
              <w:rPr>
                <w:sz w:val="28"/>
                <w:szCs w:val="28"/>
              </w:rPr>
              <w:t xml:space="preserve"> заняття</w:t>
            </w:r>
          </w:p>
        </w:tc>
        <w:tc>
          <w:tcPr>
            <w:tcW w:w="1276" w:type="dxa"/>
          </w:tcPr>
          <w:p w:rsidR="009C6841" w:rsidRPr="00205EC1" w:rsidRDefault="009C6841" w:rsidP="009C6841">
            <w:pPr>
              <w:jc w:val="center"/>
              <w:rPr>
                <w:sz w:val="28"/>
                <w:szCs w:val="28"/>
              </w:rPr>
            </w:pPr>
            <w:r w:rsidRPr="00205EC1">
              <w:rPr>
                <w:sz w:val="28"/>
                <w:szCs w:val="28"/>
              </w:rPr>
              <w:t>2</w:t>
            </w:r>
          </w:p>
        </w:tc>
        <w:tc>
          <w:tcPr>
            <w:tcW w:w="1426" w:type="dxa"/>
          </w:tcPr>
          <w:p w:rsidR="009C6841" w:rsidRPr="00205EC1" w:rsidRDefault="009C6841" w:rsidP="009C6841">
            <w:pPr>
              <w:jc w:val="center"/>
              <w:rPr>
                <w:sz w:val="28"/>
                <w:szCs w:val="28"/>
              </w:rPr>
            </w:pPr>
            <w:r w:rsidRPr="00205EC1">
              <w:rPr>
                <w:sz w:val="28"/>
                <w:szCs w:val="28"/>
              </w:rPr>
              <w:t>2</w:t>
            </w:r>
          </w:p>
        </w:tc>
        <w:tc>
          <w:tcPr>
            <w:tcW w:w="1419" w:type="dxa"/>
          </w:tcPr>
          <w:p w:rsidR="009C6841" w:rsidRPr="00205EC1" w:rsidRDefault="009C6841" w:rsidP="009C6841">
            <w:pPr>
              <w:jc w:val="center"/>
            </w:pPr>
            <w:r w:rsidRPr="00205EC1">
              <w:rPr>
                <w:sz w:val="28"/>
                <w:szCs w:val="28"/>
              </w:rPr>
              <w:t>-</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1.2</w:t>
            </w:r>
          </w:p>
        </w:tc>
        <w:tc>
          <w:tcPr>
            <w:tcW w:w="4975" w:type="dxa"/>
          </w:tcPr>
          <w:p w:rsidR="009C6841" w:rsidRDefault="009C6841" w:rsidP="009C6841">
            <w:pPr>
              <w:rPr>
                <w:sz w:val="28"/>
                <w:szCs w:val="28"/>
                <w:lang w:val="uk-UA"/>
              </w:rPr>
            </w:pPr>
            <w:r>
              <w:rPr>
                <w:sz w:val="28"/>
                <w:szCs w:val="28"/>
              </w:rPr>
              <w:t xml:space="preserve">Основні етапи розвитку спортивного орієнтування в Україні та </w:t>
            </w:r>
            <w:r>
              <w:rPr>
                <w:sz w:val="28"/>
                <w:szCs w:val="28"/>
                <w:lang w:val="uk-UA"/>
              </w:rPr>
              <w:t>в світі</w:t>
            </w:r>
          </w:p>
        </w:tc>
        <w:tc>
          <w:tcPr>
            <w:tcW w:w="1276" w:type="dxa"/>
          </w:tcPr>
          <w:p w:rsidR="009C6841" w:rsidRPr="00205EC1" w:rsidRDefault="009C6841" w:rsidP="009C6841">
            <w:pPr>
              <w:jc w:val="center"/>
              <w:rPr>
                <w:sz w:val="28"/>
                <w:szCs w:val="28"/>
              </w:rPr>
            </w:pPr>
            <w:r w:rsidRPr="00205EC1">
              <w:rPr>
                <w:sz w:val="28"/>
                <w:szCs w:val="28"/>
              </w:rPr>
              <w:t>2</w:t>
            </w:r>
          </w:p>
        </w:tc>
        <w:tc>
          <w:tcPr>
            <w:tcW w:w="1426" w:type="dxa"/>
          </w:tcPr>
          <w:p w:rsidR="009C6841" w:rsidRPr="00205EC1" w:rsidRDefault="009C6841" w:rsidP="009C6841">
            <w:pPr>
              <w:jc w:val="center"/>
              <w:rPr>
                <w:sz w:val="28"/>
                <w:szCs w:val="28"/>
                <w:lang w:val="uk-UA"/>
              </w:rPr>
            </w:pPr>
            <w:r w:rsidRPr="00205EC1">
              <w:rPr>
                <w:sz w:val="28"/>
                <w:szCs w:val="28"/>
              </w:rPr>
              <w:t>2</w:t>
            </w:r>
          </w:p>
        </w:tc>
        <w:tc>
          <w:tcPr>
            <w:tcW w:w="1419" w:type="dxa"/>
          </w:tcPr>
          <w:p w:rsidR="009C6841" w:rsidRPr="00205EC1" w:rsidRDefault="009C6841" w:rsidP="009C6841">
            <w:pPr>
              <w:jc w:val="center"/>
            </w:pPr>
            <w:r w:rsidRPr="00205EC1">
              <w:rPr>
                <w:sz w:val="28"/>
                <w:szCs w:val="28"/>
                <w:lang w:val="uk-UA"/>
              </w:rPr>
              <w:t>-</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1.3</w:t>
            </w:r>
          </w:p>
        </w:tc>
        <w:tc>
          <w:tcPr>
            <w:tcW w:w="4975" w:type="dxa"/>
          </w:tcPr>
          <w:p w:rsidR="009C6841" w:rsidRDefault="009C6841" w:rsidP="009C6841">
            <w:pPr>
              <w:rPr>
                <w:sz w:val="28"/>
                <w:szCs w:val="28"/>
                <w:lang w:val="uk-UA"/>
              </w:rPr>
            </w:pPr>
            <w:r>
              <w:rPr>
                <w:sz w:val="28"/>
                <w:szCs w:val="28"/>
                <w:lang w:val="uk-UA"/>
              </w:rPr>
              <w:t>Безпека організації і проведення занять гуртка</w:t>
            </w:r>
          </w:p>
        </w:tc>
        <w:tc>
          <w:tcPr>
            <w:tcW w:w="1276" w:type="dxa"/>
          </w:tcPr>
          <w:p w:rsidR="009C6841" w:rsidRPr="00205EC1" w:rsidRDefault="009C6841" w:rsidP="009C6841">
            <w:pPr>
              <w:jc w:val="center"/>
              <w:rPr>
                <w:sz w:val="28"/>
                <w:szCs w:val="28"/>
              </w:rPr>
            </w:pPr>
            <w:r w:rsidRPr="00205EC1">
              <w:rPr>
                <w:sz w:val="28"/>
                <w:szCs w:val="28"/>
              </w:rPr>
              <w:t>2</w:t>
            </w:r>
          </w:p>
        </w:tc>
        <w:tc>
          <w:tcPr>
            <w:tcW w:w="1426" w:type="dxa"/>
          </w:tcPr>
          <w:p w:rsidR="009C6841" w:rsidRPr="00205EC1" w:rsidRDefault="009C6841" w:rsidP="009C6841">
            <w:pPr>
              <w:jc w:val="center"/>
              <w:rPr>
                <w:sz w:val="28"/>
                <w:szCs w:val="28"/>
              </w:rPr>
            </w:pPr>
            <w:r w:rsidRPr="00205EC1">
              <w:rPr>
                <w:sz w:val="28"/>
                <w:szCs w:val="28"/>
              </w:rPr>
              <w:t>2</w:t>
            </w:r>
          </w:p>
        </w:tc>
        <w:tc>
          <w:tcPr>
            <w:tcW w:w="1419" w:type="dxa"/>
          </w:tcPr>
          <w:p w:rsidR="009C6841" w:rsidRPr="00205EC1" w:rsidRDefault="009C6841" w:rsidP="009C6841">
            <w:pPr>
              <w:jc w:val="center"/>
            </w:pPr>
            <w:r w:rsidRPr="00205EC1">
              <w:rPr>
                <w:sz w:val="28"/>
                <w:szCs w:val="28"/>
              </w:rPr>
              <w:t>-</w:t>
            </w:r>
          </w:p>
        </w:tc>
      </w:tr>
      <w:tr w:rsidR="009C6841" w:rsidRPr="00205EC1" w:rsidTr="009C6841">
        <w:tc>
          <w:tcPr>
            <w:tcW w:w="5665" w:type="dxa"/>
            <w:gridSpan w:val="2"/>
            <w:vAlign w:val="center"/>
          </w:tcPr>
          <w:p w:rsidR="009C6841" w:rsidRPr="00205EC1" w:rsidRDefault="009C6841" w:rsidP="009C6841">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2</w:t>
            </w:r>
            <w:r w:rsidRPr="00205EC1">
              <w:rPr>
                <w:b/>
                <w:caps/>
                <w:color w:val="000000"/>
                <w:sz w:val="28"/>
                <w:szCs w:val="28"/>
              </w:rPr>
              <w:t xml:space="preserve">. </w:t>
            </w:r>
            <w:r>
              <w:rPr>
                <w:b/>
                <w:sz w:val="28"/>
                <w:szCs w:val="28"/>
              </w:rPr>
              <w:t>Спортивно-туристська підготовка</w:t>
            </w:r>
            <w:r w:rsidRPr="00205EC1">
              <w:rPr>
                <w:b/>
                <w:sz w:val="28"/>
                <w:szCs w:val="28"/>
              </w:rPr>
              <w:t xml:space="preserve"> </w:t>
            </w:r>
          </w:p>
        </w:tc>
        <w:tc>
          <w:tcPr>
            <w:tcW w:w="1276" w:type="dxa"/>
          </w:tcPr>
          <w:p w:rsidR="009C6841" w:rsidRPr="009C6841" w:rsidRDefault="009C6841" w:rsidP="009C6841">
            <w:pPr>
              <w:jc w:val="center"/>
              <w:rPr>
                <w:b/>
                <w:sz w:val="28"/>
                <w:szCs w:val="28"/>
                <w:lang w:val="uk-UA"/>
              </w:rPr>
            </w:pPr>
            <w:r w:rsidRPr="009C6841">
              <w:rPr>
                <w:b/>
                <w:sz w:val="28"/>
                <w:szCs w:val="28"/>
              </w:rPr>
              <w:t>1</w:t>
            </w:r>
            <w:r w:rsidRPr="009C6841">
              <w:rPr>
                <w:b/>
                <w:sz w:val="28"/>
                <w:szCs w:val="28"/>
                <w:lang w:val="uk-UA"/>
              </w:rPr>
              <w:t>48</w:t>
            </w:r>
          </w:p>
        </w:tc>
        <w:tc>
          <w:tcPr>
            <w:tcW w:w="1426" w:type="dxa"/>
          </w:tcPr>
          <w:p w:rsidR="009C6841" w:rsidRPr="009C6841" w:rsidRDefault="009C6841" w:rsidP="009C6841">
            <w:pPr>
              <w:jc w:val="center"/>
              <w:rPr>
                <w:b/>
                <w:sz w:val="28"/>
                <w:szCs w:val="28"/>
                <w:lang w:val="uk-UA"/>
              </w:rPr>
            </w:pPr>
            <w:r w:rsidRPr="009C6841">
              <w:rPr>
                <w:b/>
                <w:sz w:val="28"/>
                <w:szCs w:val="28"/>
              </w:rPr>
              <w:t>1</w:t>
            </w:r>
            <w:r w:rsidRPr="009C6841">
              <w:rPr>
                <w:b/>
                <w:sz w:val="28"/>
                <w:szCs w:val="28"/>
                <w:lang w:val="uk-UA"/>
              </w:rPr>
              <w:t>9</w:t>
            </w:r>
          </w:p>
        </w:tc>
        <w:tc>
          <w:tcPr>
            <w:tcW w:w="1419" w:type="dxa"/>
          </w:tcPr>
          <w:p w:rsidR="009C6841" w:rsidRPr="009C6841" w:rsidRDefault="009C6841" w:rsidP="009C6841">
            <w:pPr>
              <w:jc w:val="center"/>
            </w:pPr>
            <w:r w:rsidRPr="009C6841">
              <w:rPr>
                <w:b/>
                <w:sz w:val="28"/>
                <w:szCs w:val="28"/>
              </w:rPr>
              <w:t>1</w:t>
            </w:r>
            <w:r w:rsidRPr="009C6841">
              <w:rPr>
                <w:b/>
                <w:sz w:val="28"/>
                <w:szCs w:val="28"/>
                <w:lang w:val="uk-UA"/>
              </w:rPr>
              <w:t>29</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2.1</w:t>
            </w:r>
          </w:p>
        </w:tc>
        <w:tc>
          <w:tcPr>
            <w:tcW w:w="4975" w:type="dxa"/>
          </w:tcPr>
          <w:p w:rsidR="009C6841" w:rsidRDefault="009C6841" w:rsidP="009C6841">
            <w:pPr>
              <w:numPr>
                <w:ilvl w:val="0"/>
                <w:numId w:val="2"/>
              </w:numPr>
              <w:ind w:left="0" w:firstLine="0"/>
              <w:rPr>
                <w:sz w:val="28"/>
                <w:szCs w:val="28"/>
              </w:rPr>
            </w:pPr>
            <w:r>
              <w:rPr>
                <w:sz w:val="28"/>
                <w:szCs w:val="28"/>
                <w:lang w:val="uk-UA"/>
              </w:rPr>
              <w:t>Актуалізація знань попереднього року навчання</w:t>
            </w:r>
          </w:p>
        </w:tc>
        <w:tc>
          <w:tcPr>
            <w:tcW w:w="1276" w:type="dxa"/>
            <w:vAlign w:val="center"/>
          </w:tcPr>
          <w:p w:rsidR="009C6841" w:rsidRDefault="009C6841" w:rsidP="009C6841">
            <w:pPr>
              <w:jc w:val="center"/>
              <w:rPr>
                <w:sz w:val="28"/>
                <w:szCs w:val="28"/>
              </w:rPr>
            </w:pPr>
            <w:r>
              <w:rPr>
                <w:sz w:val="28"/>
                <w:szCs w:val="28"/>
              </w:rPr>
              <w:t>2</w:t>
            </w:r>
          </w:p>
        </w:tc>
        <w:tc>
          <w:tcPr>
            <w:tcW w:w="1426" w:type="dxa"/>
            <w:vAlign w:val="center"/>
          </w:tcPr>
          <w:p w:rsidR="009C6841" w:rsidRDefault="009C6841" w:rsidP="009C6841">
            <w:pPr>
              <w:jc w:val="center"/>
              <w:rPr>
                <w:sz w:val="28"/>
                <w:szCs w:val="28"/>
              </w:rPr>
            </w:pPr>
            <w:r>
              <w:rPr>
                <w:sz w:val="28"/>
                <w:szCs w:val="28"/>
              </w:rPr>
              <w:t>2</w:t>
            </w:r>
          </w:p>
        </w:tc>
        <w:tc>
          <w:tcPr>
            <w:tcW w:w="1419" w:type="dxa"/>
            <w:vAlign w:val="center"/>
          </w:tcPr>
          <w:p w:rsidR="009C6841" w:rsidRDefault="009C6841" w:rsidP="009C6841">
            <w:pPr>
              <w:jc w:val="center"/>
            </w:pPr>
            <w:r>
              <w:rPr>
                <w:sz w:val="28"/>
                <w:szCs w:val="28"/>
              </w:rPr>
              <w:t>-</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2.2</w:t>
            </w:r>
          </w:p>
        </w:tc>
        <w:tc>
          <w:tcPr>
            <w:tcW w:w="4975" w:type="dxa"/>
          </w:tcPr>
          <w:p w:rsidR="009C6841" w:rsidRDefault="009C6841" w:rsidP="009C6841">
            <w:pPr>
              <w:pStyle w:val="1"/>
              <w:ind w:left="0" w:firstLine="0"/>
              <w:jc w:val="left"/>
            </w:pPr>
            <w:r>
              <w:rPr>
                <w:bCs w:val="0"/>
              </w:rPr>
              <w:t>Базова туристська підготовка</w:t>
            </w:r>
          </w:p>
        </w:tc>
        <w:tc>
          <w:tcPr>
            <w:tcW w:w="1276" w:type="dxa"/>
            <w:vAlign w:val="center"/>
          </w:tcPr>
          <w:p w:rsidR="009C6841" w:rsidRDefault="009C6841" w:rsidP="009C6841">
            <w:pPr>
              <w:jc w:val="center"/>
              <w:rPr>
                <w:sz w:val="28"/>
                <w:szCs w:val="28"/>
              </w:rPr>
            </w:pPr>
            <w:r>
              <w:rPr>
                <w:sz w:val="28"/>
                <w:szCs w:val="28"/>
              </w:rPr>
              <w:t>16</w:t>
            </w:r>
          </w:p>
        </w:tc>
        <w:tc>
          <w:tcPr>
            <w:tcW w:w="1426" w:type="dxa"/>
            <w:vAlign w:val="center"/>
          </w:tcPr>
          <w:p w:rsidR="009C6841" w:rsidRDefault="009C6841" w:rsidP="009C6841">
            <w:pPr>
              <w:jc w:val="center"/>
              <w:rPr>
                <w:sz w:val="28"/>
                <w:szCs w:val="28"/>
              </w:rPr>
            </w:pPr>
            <w:r>
              <w:rPr>
                <w:sz w:val="28"/>
                <w:szCs w:val="28"/>
              </w:rPr>
              <w:t>2</w:t>
            </w:r>
          </w:p>
        </w:tc>
        <w:tc>
          <w:tcPr>
            <w:tcW w:w="1419" w:type="dxa"/>
            <w:vAlign w:val="center"/>
          </w:tcPr>
          <w:p w:rsidR="009C6841" w:rsidRDefault="009C6841" w:rsidP="009C6841">
            <w:pPr>
              <w:jc w:val="center"/>
            </w:pPr>
            <w:r>
              <w:rPr>
                <w:sz w:val="28"/>
                <w:szCs w:val="28"/>
              </w:rPr>
              <w:t>14</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2.3</w:t>
            </w:r>
          </w:p>
        </w:tc>
        <w:tc>
          <w:tcPr>
            <w:tcW w:w="4975" w:type="dxa"/>
          </w:tcPr>
          <w:p w:rsidR="009C6841" w:rsidRDefault="009C6841" w:rsidP="009C6841">
            <w:pPr>
              <w:rPr>
                <w:sz w:val="28"/>
                <w:szCs w:val="28"/>
              </w:rPr>
            </w:pPr>
            <w:r>
              <w:rPr>
                <w:sz w:val="28"/>
                <w:szCs w:val="28"/>
              </w:rPr>
              <w:t>Тактико-технічна підготовка спортсмена</w:t>
            </w:r>
            <w:r>
              <w:rPr>
                <w:sz w:val="28"/>
                <w:szCs w:val="28"/>
                <w:lang w:val="uk-UA"/>
              </w:rPr>
              <w:t xml:space="preserve"> </w:t>
            </w:r>
            <w:r>
              <w:rPr>
                <w:rFonts w:ascii="Symbol" w:hAnsi="Symbol" w:cs="Symbol"/>
                <w:sz w:val="28"/>
                <w:szCs w:val="28"/>
                <w:lang w:val="uk-UA"/>
              </w:rPr>
              <w:t></w:t>
            </w:r>
            <w:r>
              <w:rPr>
                <w:rFonts w:ascii="Symbol" w:hAnsi="Symbol" w:cs="Symbol"/>
                <w:sz w:val="28"/>
                <w:szCs w:val="28"/>
                <w:lang w:val="uk-UA"/>
              </w:rPr>
              <w:t></w:t>
            </w:r>
            <w:r>
              <w:rPr>
                <w:sz w:val="28"/>
                <w:szCs w:val="28"/>
              </w:rPr>
              <w:t>орієнтувальника</w:t>
            </w:r>
          </w:p>
        </w:tc>
        <w:tc>
          <w:tcPr>
            <w:tcW w:w="1276" w:type="dxa"/>
            <w:vAlign w:val="center"/>
          </w:tcPr>
          <w:p w:rsidR="009C6841" w:rsidRDefault="009C6841" w:rsidP="009C6841">
            <w:pPr>
              <w:jc w:val="center"/>
              <w:rPr>
                <w:sz w:val="28"/>
                <w:szCs w:val="28"/>
              </w:rPr>
            </w:pPr>
            <w:r>
              <w:rPr>
                <w:sz w:val="28"/>
                <w:szCs w:val="28"/>
              </w:rPr>
              <w:t>42</w:t>
            </w:r>
          </w:p>
        </w:tc>
        <w:tc>
          <w:tcPr>
            <w:tcW w:w="1426" w:type="dxa"/>
            <w:vAlign w:val="center"/>
          </w:tcPr>
          <w:p w:rsidR="009C6841" w:rsidRDefault="009C6841" w:rsidP="009C6841">
            <w:pPr>
              <w:jc w:val="center"/>
              <w:rPr>
                <w:sz w:val="28"/>
                <w:szCs w:val="28"/>
              </w:rPr>
            </w:pPr>
            <w:r>
              <w:rPr>
                <w:sz w:val="28"/>
                <w:szCs w:val="28"/>
              </w:rPr>
              <w:t>12</w:t>
            </w:r>
          </w:p>
        </w:tc>
        <w:tc>
          <w:tcPr>
            <w:tcW w:w="1419" w:type="dxa"/>
            <w:vAlign w:val="center"/>
          </w:tcPr>
          <w:p w:rsidR="009C6841" w:rsidRDefault="009C6841" w:rsidP="009C6841">
            <w:pPr>
              <w:jc w:val="center"/>
            </w:pPr>
            <w:r>
              <w:rPr>
                <w:sz w:val="28"/>
                <w:szCs w:val="28"/>
              </w:rPr>
              <w:t>30</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2.4</w:t>
            </w:r>
          </w:p>
        </w:tc>
        <w:tc>
          <w:tcPr>
            <w:tcW w:w="4975" w:type="dxa"/>
          </w:tcPr>
          <w:p w:rsidR="009C6841" w:rsidRDefault="009C6841" w:rsidP="009C6841">
            <w:pPr>
              <w:rPr>
                <w:sz w:val="28"/>
                <w:szCs w:val="28"/>
                <w:lang w:val="uk-UA"/>
              </w:rPr>
            </w:pPr>
            <w:r>
              <w:rPr>
                <w:sz w:val="28"/>
                <w:szCs w:val="28"/>
              </w:rPr>
              <w:t>Морально-вольова та психологічна підготовка</w:t>
            </w:r>
            <w:r>
              <w:rPr>
                <w:sz w:val="28"/>
                <w:szCs w:val="28"/>
                <w:lang w:val="uk-UA"/>
              </w:rPr>
              <w:t xml:space="preserve"> </w:t>
            </w:r>
            <w:r>
              <w:rPr>
                <w:sz w:val="28"/>
                <w:szCs w:val="28"/>
              </w:rPr>
              <w:t xml:space="preserve">спортсмена </w:t>
            </w:r>
            <w:r>
              <w:rPr>
                <w:sz w:val="28"/>
                <w:szCs w:val="28"/>
                <w:lang w:val="uk-UA"/>
              </w:rPr>
              <w:t xml:space="preserve">– орієнтувальника </w:t>
            </w:r>
          </w:p>
        </w:tc>
        <w:tc>
          <w:tcPr>
            <w:tcW w:w="1276" w:type="dxa"/>
            <w:vAlign w:val="center"/>
          </w:tcPr>
          <w:p w:rsidR="009C6841" w:rsidRDefault="009C6841" w:rsidP="009C6841">
            <w:pPr>
              <w:jc w:val="center"/>
              <w:rPr>
                <w:sz w:val="28"/>
                <w:szCs w:val="28"/>
              </w:rPr>
            </w:pPr>
            <w:r>
              <w:rPr>
                <w:sz w:val="28"/>
                <w:szCs w:val="28"/>
                <w:lang w:val="uk-UA"/>
              </w:rPr>
              <w:t xml:space="preserve">5 </w:t>
            </w:r>
          </w:p>
        </w:tc>
        <w:tc>
          <w:tcPr>
            <w:tcW w:w="1426" w:type="dxa"/>
            <w:vAlign w:val="center"/>
          </w:tcPr>
          <w:p w:rsidR="009C6841" w:rsidRDefault="009C6841" w:rsidP="009C6841">
            <w:pPr>
              <w:jc w:val="center"/>
              <w:rPr>
                <w:sz w:val="28"/>
                <w:szCs w:val="28"/>
                <w:lang w:val="uk-UA"/>
              </w:rPr>
            </w:pPr>
            <w:r>
              <w:rPr>
                <w:sz w:val="28"/>
                <w:szCs w:val="28"/>
              </w:rPr>
              <w:t>1</w:t>
            </w:r>
          </w:p>
        </w:tc>
        <w:tc>
          <w:tcPr>
            <w:tcW w:w="1419" w:type="dxa"/>
            <w:vAlign w:val="center"/>
          </w:tcPr>
          <w:p w:rsidR="009C6841" w:rsidRDefault="009C6841" w:rsidP="009C6841">
            <w:pPr>
              <w:jc w:val="center"/>
            </w:pPr>
            <w:r>
              <w:rPr>
                <w:sz w:val="28"/>
                <w:szCs w:val="28"/>
                <w:lang w:val="uk-UA"/>
              </w:rPr>
              <w:t>4</w:t>
            </w:r>
          </w:p>
        </w:tc>
      </w:tr>
      <w:tr w:rsidR="009C6841" w:rsidRPr="00205EC1" w:rsidTr="009C6841">
        <w:tc>
          <w:tcPr>
            <w:tcW w:w="690" w:type="dxa"/>
          </w:tcPr>
          <w:p w:rsidR="009C6841" w:rsidRDefault="009C6841" w:rsidP="009C6841">
            <w:pPr>
              <w:jc w:val="center"/>
              <w:rPr>
                <w:sz w:val="28"/>
                <w:szCs w:val="28"/>
                <w:lang w:val="uk-UA"/>
              </w:rPr>
            </w:pPr>
            <w:r>
              <w:rPr>
                <w:sz w:val="28"/>
                <w:szCs w:val="28"/>
                <w:lang w:val="uk-UA"/>
              </w:rPr>
              <w:t>2.5</w:t>
            </w:r>
          </w:p>
        </w:tc>
        <w:tc>
          <w:tcPr>
            <w:tcW w:w="4975" w:type="dxa"/>
          </w:tcPr>
          <w:p w:rsidR="009C6841" w:rsidRDefault="009C6841" w:rsidP="009C6841">
            <w:pPr>
              <w:rPr>
                <w:sz w:val="28"/>
                <w:szCs w:val="28"/>
              </w:rPr>
            </w:pPr>
            <w:r>
              <w:rPr>
                <w:sz w:val="28"/>
                <w:szCs w:val="28"/>
              </w:rPr>
              <w:t>Правила змагань</w:t>
            </w:r>
            <w:r>
              <w:rPr>
                <w:sz w:val="28"/>
                <w:szCs w:val="28"/>
                <w:lang w:val="uk-UA"/>
              </w:rPr>
              <w:t xml:space="preserve"> зі спортивного орієнтування</w:t>
            </w:r>
          </w:p>
        </w:tc>
        <w:tc>
          <w:tcPr>
            <w:tcW w:w="1276" w:type="dxa"/>
            <w:vAlign w:val="center"/>
          </w:tcPr>
          <w:p w:rsidR="009C6841" w:rsidRDefault="009C6841" w:rsidP="009C6841">
            <w:pPr>
              <w:jc w:val="center"/>
              <w:rPr>
                <w:sz w:val="28"/>
                <w:szCs w:val="28"/>
              </w:rPr>
            </w:pPr>
            <w:r>
              <w:rPr>
                <w:sz w:val="28"/>
                <w:szCs w:val="28"/>
              </w:rPr>
              <w:t>6</w:t>
            </w:r>
          </w:p>
        </w:tc>
        <w:tc>
          <w:tcPr>
            <w:tcW w:w="1426" w:type="dxa"/>
            <w:vAlign w:val="center"/>
          </w:tcPr>
          <w:p w:rsidR="009C6841" w:rsidRDefault="009C6841" w:rsidP="009C6841">
            <w:pPr>
              <w:jc w:val="center"/>
              <w:rPr>
                <w:sz w:val="28"/>
                <w:szCs w:val="28"/>
              </w:rPr>
            </w:pPr>
            <w:r>
              <w:rPr>
                <w:sz w:val="28"/>
                <w:szCs w:val="28"/>
              </w:rPr>
              <w:t>2</w:t>
            </w:r>
          </w:p>
        </w:tc>
        <w:tc>
          <w:tcPr>
            <w:tcW w:w="1419" w:type="dxa"/>
            <w:vAlign w:val="center"/>
          </w:tcPr>
          <w:p w:rsidR="009C6841" w:rsidRDefault="009C6841" w:rsidP="009C6841">
            <w:pPr>
              <w:jc w:val="center"/>
            </w:pPr>
            <w:r>
              <w:rPr>
                <w:sz w:val="28"/>
                <w:szCs w:val="28"/>
              </w:rPr>
              <w:t>4</w:t>
            </w:r>
          </w:p>
        </w:tc>
      </w:tr>
      <w:tr w:rsidR="009C6841" w:rsidRPr="00205EC1" w:rsidTr="009C6841">
        <w:tc>
          <w:tcPr>
            <w:tcW w:w="690" w:type="dxa"/>
          </w:tcPr>
          <w:p w:rsidR="009C6841" w:rsidRDefault="009C6841" w:rsidP="009C6841">
            <w:pPr>
              <w:jc w:val="center"/>
              <w:rPr>
                <w:sz w:val="28"/>
                <w:szCs w:val="28"/>
                <w:lang w:val="uk-UA"/>
              </w:rPr>
            </w:pPr>
            <w:r>
              <w:rPr>
                <w:sz w:val="28"/>
                <w:szCs w:val="28"/>
                <w:lang w:val="uk-UA"/>
              </w:rPr>
              <w:t>2.6</w:t>
            </w:r>
          </w:p>
        </w:tc>
        <w:tc>
          <w:tcPr>
            <w:tcW w:w="4975" w:type="dxa"/>
          </w:tcPr>
          <w:p w:rsidR="009C6841" w:rsidRDefault="009C6841" w:rsidP="009C6841">
            <w:pPr>
              <w:rPr>
                <w:sz w:val="28"/>
                <w:szCs w:val="28"/>
              </w:rPr>
            </w:pPr>
            <w:r>
              <w:rPr>
                <w:sz w:val="28"/>
                <w:szCs w:val="28"/>
                <w:lang w:val="uk-UA"/>
              </w:rPr>
              <w:t>Масові заходи: навчально</w:t>
            </w:r>
            <w:r>
              <w:rPr>
                <w:sz w:val="28"/>
                <w:szCs w:val="28"/>
              </w:rPr>
              <w:t>-</w:t>
            </w:r>
            <w:r>
              <w:rPr>
                <w:sz w:val="28"/>
                <w:szCs w:val="28"/>
                <w:lang w:val="uk-UA"/>
              </w:rPr>
              <w:t>тренувальні збори, змагання</w:t>
            </w:r>
          </w:p>
        </w:tc>
        <w:tc>
          <w:tcPr>
            <w:tcW w:w="1276" w:type="dxa"/>
            <w:vAlign w:val="center"/>
          </w:tcPr>
          <w:p w:rsidR="009C6841" w:rsidRDefault="009C6841" w:rsidP="009C6841">
            <w:pPr>
              <w:jc w:val="center"/>
              <w:rPr>
                <w:sz w:val="28"/>
                <w:szCs w:val="28"/>
              </w:rPr>
            </w:pPr>
            <w:r>
              <w:rPr>
                <w:sz w:val="28"/>
                <w:szCs w:val="28"/>
              </w:rPr>
              <w:t>54</w:t>
            </w:r>
          </w:p>
        </w:tc>
        <w:tc>
          <w:tcPr>
            <w:tcW w:w="1426" w:type="dxa"/>
            <w:vAlign w:val="center"/>
          </w:tcPr>
          <w:p w:rsidR="009C6841" w:rsidRDefault="009C6841" w:rsidP="009C6841">
            <w:pPr>
              <w:jc w:val="center"/>
              <w:rPr>
                <w:sz w:val="28"/>
                <w:szCs w:val="28"/>
              </w:rPr>
            </w:pPr>
            <w:r>
              <w:rPr>
                <w:sz w:val="28"/>
                <w:szCs w:val="28"/>
              </w:rPr>
              <w:t>-</w:t>
            </w:r>
          </w:p>
        </w:tc>
        <w:tc>
          <w:tcPr>
            <w:tcW w:w="1419" w:type="dxa"/>
            <w:vAlign w:val="center"/>
          </w:tcPr>
          <w:p w:rsidR="009C6841" w:rsidRDefault="009C6841" w:rsidP="009C6841">
            <w:pPr>
              <w:jc w:val="center"/>
            </w:pPr>
            <w:r>
              <w:rPr>
                <w:sz w:val="28"/>
                <w:szCs w:val="28"/>
              </w:rPr>
              <w:t>54</w:t>
            </w:r>
          </w:p>
        </w:tc>
      </w:tr>
      <w:tr w:rsidR="009C6841" w:rsidRPr="00205EC1" w:rsidTr="009C6841">
        <w:tc>
          <w:tcPr>
            <w:tcW w:w="690" w:type="dxa"/>
          </w:tcPr>
          <w:p w:rsidR="009C6841" w:rsidRDefault="009C6841" w:rsidP="009C6841">
            <w:pPr>
              <w:jc w:val="center"/>
              <w:rPr>
                <w:sz w:val="28"/>
                <w:szCs w:val="28"/>
                <w:lang w:val="uk-UA"/>
              </w:rPr>
            </w:pPr>
            <w:r>
              <w:rPr>
                <w:sz w:val="28"/>
                <w:szCs w:val="28"/>
                <w:lang w:val="uk-UA"/>
              </w:rPr>
              <w:t>2.7</w:t>
            </w:r>
          </w:p>
        </w:tc>
        <w:tc>
          <w:tcPr>
            <w:tcW w:w="4975" w:type="dxa"/>
          </w:tcPr>
          <w:p w:rsidR="009C6841" w:rsidRDefault="009C6841" w:rsidP="009C6841">
            <w:pPr>
              <w:rPr>
                <w:sz w:val="28"/>
                <w:szCs w:val="28"/>
              </w:rPr>
            </w:pPr>
            <w:r>
              <w:rPr>
                <w:sz w:val="28"/>
                <w:szCs w:val="28"/>
                <w:lang w:val="uk-UA"/>
              </w:rPr>
              <w:t>Навчальні і</w:t>
            </w:r>
            <w:r>
              <w:rPr>
                <w:sz w:val="28"/>
                <w:szCs w:val="28"/>
              </w:rPr>
              <w:t>гри на місцевості</w:t>
            </w:r>
          </w:p>
        </w:tc>
        <w:tc>
          <w:tcPr>
            <w:tcW w:w="1276" w:type="dxa"/>
            <w:vAlign w:val="center"/>
          </w:tcPr>
          <w:p w:rsidR="009C6841" w:rsidRDefault="009C6841" w:rsidP="009C6841">
            <w:pPr>
              <w:jc w:val="center"/>
              <w:rPr>
                <w:sz w:val="28"/>
                <w:szCs w:val="28"/>
              </w:rPr>
            </w:pPr>
            <w:r>
              <w:rPr>
                <w:sz w:val="28"/>
                <w:szCs w:val="28"/>
              </w:rPr>
              <w:t>2</w:t>
            </w:r>
            <w:r>
              <w:rPr>
                <w:sz w:val="28"/>
                <w:szCs w:val="28"/>
                <w:lang w:val="en-US"/>
              </w:rPr>
              <w:t>3</w:t>
            </w:r>
          </w:p>
        </w:tc>
        <w:tc>
          <w:tcPr>
            <w:tcW w:w="1426" w:type="dxa"/>
            <w:vAlign w:val="center"/>
          </w:tcPr>
          <w:p w:rsidR="009C6841" w:rsidRDefault="009C6841" w:rsidP="009C6841">
            <w:pPr>
              <w:jc w:val="center"/>
              <w:rPr>
                <w:sz w:val="28"/>
                <w:szCs w:val="28"/>
              </w:rPr>
            </w:pPr>
            <w:r>
              <w:rPr>
                <w:sz w:val="28"/>
                <w:szCs w:val="28"/>
              </w:rPr>
              <w:t>-</w:t>
            </w:r>
          </w:p>
        </w:tc>
        <w:tc>
          <w:tcPr>
            <w:tcW w:w="1419" w:type="dxa"/>
            <w:vAlign w:val="center"/>
          </w:tcPr>
          <w:p w:rsidR="009C6841" w:rsidRDefault="009C6841" w:rsidP="009C6841">
            <w:pPr>
              <w:jc w:val="center"/>
            </w:pPr>
            <w:r>
              <w:rPr>
                <w:sz w:val="28"/>
                <w:szCs w:val="28"/>
              </w:rPr>
              <w:t>2</w:t>
            </w:r>
            <w:r>
              <w:rPr>
                <w:sz w:val="28"/>
                <w:szCs w:val="28"/>
                <w:lang w:val="en-US"/>
              </w:rPr>
              <w:t>3</w:t>
            </w:r>
          </w:p>
        </w:tc>
      </w:tr>
      <w:tr w:rsidR="009C6841" w:rsidRPr="00205EC1" w:rsidTr="009C6841">
        <w:tc>
          <w:tcPr>
            <w:tcW w:w="5665" w:type="dxa"/>
            <w:gridSpan w:val="2"/>
            <w:vAlign w:val="center"/>
          </w:tcPr>
          <w:p w:rsidR="009C6841" w:rsidRPr="00205EC1" w:rsidRDefault="009C6841" w:rsidP="009C6841">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3</w:t>
            </w:r>
            <w:r w:rsidRPr="00205EC1">
              <w:rPr>
                <w:b/>
                <w:caps/>
                <w:color w:val="000000"/>
                <w:sz w:val="28"/>
                <w:szCs w:val="28"/>
              </w:rPr>
              <w:t xml:space="preserve">. </w:t>
            </w:r>
            <w:r>
              <w:rPr>
                <w:b/>
                <w:sz w:val="28"/>
                <w:szCs w:val="28"/>
              </w:rPr>
              <w:t>Краєзнавство</w:t>
            </w:r>
          </w:p>
        </w:tc>
        <w:tc>
          <w:tcPr>
            <w:tcW w:w="1276" w:type="dxa"/>
            <w:vAlign w:val="center"/>
          </w:tcPr>
          <w:p w:rsidR="009C6841" w:rsidRPr="00205EC1" w:rsidRDefault="009C6841" w:rsidP="009C6841">
            <w:pPr>
              <w:jc w:val="center"/>
              <w:rPr>
                <w:b/>
                <w:sz w:val="28"/>
                <w:szCs w:val="28"/>
              </w:rPr>
            </w:pPr>
            <w:r w:rsidRPr="00205EC1">
              <w:rPr>
                <w:b/>
                <w:sz w:val="28"/>
                <w:szCs w:val="28"/>
              </w:rPr>
              <w:t>10</w:t>
            </w:r>
          </w:p>
        </w:tc>
        <w:tc>
          <w:tcPr>
            <w:tcW w:w="1426" w:type="dxa"/>
            <w:vAlign w:val="center"/>
          </w:tcPr>
          <w:p w:rsidR="009C6841" w:rsidRPr="00205EC1" w:rsidRDefault="009C6841" w:rsidP="009C6841">
            <w:pPr>
              <w:jc w:val="center"/>
              <w:rPr>
                <w:b/>
                <w:sz w:val="28"/>
                <w:szCs w:val="28"/>
              </w:rPr>
            </w:pPr>
            <w:r w:rsidRPr="00205EC1">
              <w:rPr>
                <w:b/>
                <w:sz w:val="28"/>
                <w:szCs w:val="28"/>
              </w:rPr>
              <w:t>3</w:t>
            </w:r>
          </w:p>
        </w:tc>
        <w:tc>
          <w:tcPr>
            <w:tcW w:w="1419" w:type="dxa"/>
            <w:vAlign w:val="center"/>
          </w:tcPr>
          <w:p w:rsidR="009C6841" w:rsidRPr="00205EC1" w:rsidRDefault="009C6841" w:rsidP="009C6841">
            <w:pPr>
              <w:jc w:val="center"/>
            </w:pPr>
            <w:r w:rsidRPr="00205EC1">
              <w:rPr>
                <w:b/>
                <w:sz w:val="28"/>
                <w:szCs w:val="28"/>
              </w:rPr>
              <w:t>7</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3.1</w:t>
            </w:r>
          </w:p>
        </w:tc>
        <w:tc>
          <w:tcPr>
            <w:tcW w:w="4975" w:type="dxa"/>
          </w:tcPr>
          <w:p w:rsidR="009C6841" w:rsidRDefault="009C6841" w:rsidP="009C6841">
            <w:pPr>
              <w:rPr>
                <w:sz w:val="28"/>
                <w:szCs w:val="28"/>
              </w:rPr>
            </w:pPr>
            <w:r>
              <w:rPr>
                <w:sz w:val="28"/>
                <w:szCs w:val="28"/>
                <w:lang w:val="uk-UA"/>
              </w:rPr>
              <w:t>Природоохоронна діяльність.</w:t>
            </w:r>
            <w:r>
              <w:rPr>
                <w:sz w:val="28"/>
                <w:szCs w:val="28"/>
              </w:rPr>
              <w:t xml:space="preserve"> Вивчення</w:t>
            </w:r>
            <w:r>
              <w:rPr>
                <w:sz w:val="28"/>
                <w:szCs w:val="28"/>
                <w:lang w:val="uk-UA"/>
              </w:rPr>
              <w:t xml:space="preserve"> та</w:t>
            </w:r>
            <w:r>
              <w:rPr>
                <w:sz w:val="28"/>
                <w:szCs w:val="28"/>
              </w:rPr>
              <w:t xml:space="preserve"> охорона природи, пам'ятників історії </w:t>
            </w:r>
            <w:r>
              <w:rPr>
                <w:sz w:val="28"/>
                <w:szCs w:val="28"/>
                <w:lang w:val="uk-UA"/>
              </w:rPr>
              <w:t>та</w:t>
            </w:r>
            <w:r>
              <w:rPr>
                <w:sz w:val="28"/>
                <w:szCs w:val="28"/>
              </w:rPr>
              <w:t xml:space="preserve"> культури</w:t>
            </w:r>
          </w:p>
        </w:tc>
        <w:tc>
          <w:tcPr>
            <w:tcW w:w="1276" w:type="dxa"/>
          </w:tcPr>
          <w:p w:rsidR="009C6841" w:rsidRPr="00205EC1" w:rsidRDefault="009C6841" w:rsidP="009C6841">
            <w:pPr>
              <w:jc w:val="center"/>
              <w:rPr>
                <w:sz w:val="28"/>
                <w:szCs w:val="28"/>
              </w:rPr>
            </w:pPr>
            <w:r w:rsidRPr="00205EC1">
              <w:rPr>
                <w:sz w:val="28"/>
                <w:szCs w:val="28"/>
              </w:rPr>
              <w:t>10</w:t>
            </w:r>
          </w:p>
        </w:tc>
        <w:tc>
          <w:tcPr>
            <w:tcW w:w="1426" w:type="dxa"/>
          </w:tcPr>
          <w:p w:rsidR="009C6841" w:rsidRPr="00205EC1" w:rsidRDefault="009C6841" w:rsidP="009C6841">
            <w:pPr>
              <w:jc w:val="center"/>
              <w:rPr>
                <w:sz w:val="28"/>
                <w:szCs w:val="28"/>
              </w:rPr>
            </w:pPr>
            <w:r w:rsidRPr="00205EC1">
              <w:rPr>
                <w:sz w:val="28"/>
                <w:szCs w:val="28"/>
              </w:rPr>
              <w:t>3</w:t>
            </w:r>
          </w:p>
        </w:tc>
        <w:tc>
          <w:tcPr>
            <w:tcW w:w="1419" w:type="dxa"/>
          </w:tcPr>
          <w:p w:rsidR="009C6841" w:rsidRPr="00205EC1" w:rsidRDefault="009C6841" w:rsidP="009C6841">
            <w:pPr>
              <w:jc w:val="center"/>
            </w:pPr>
            <w:r w:rsidRPr="00205EC1">
              <w:rPr>
                <w:sz w:val="28"/>
                <w:szCs w:val="28"/>
              </w:rPr>
              <w:t>7</w:t>
            </w:r>
          </w:p>
        </w:tc>
      </w:tr>
      <w:tr w:rsidR="009C6841" w:rsidRPr="00205EC1" w:rsidTr="009C6841">
        <w:tc>
          <w:tcPr>
            <w:tcW w:w="5665" w:type="dxa"/>
            <w:gridSpan w:val="2"/>
            <w:vAlign w:val="center"/>
          </w:tcPr>
          <w:p w:rsidR="009C6841" w:rsidRPr="00205EC1" w:rsidRDefault="009C6841" w:rsidP="009C6841">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4</w:t>
            </w:r>
            <w:r w:rsidRPr="00205EC1">
              <w:rPr>
                <w:b/>
                <w:caps/>
                <w:color w:val="000000"/>
                <w:sz w:val="28"/>
                <w:szCs w:val="28"/>
              </w:rPr>
              <w:t xml:space="preserve">. </w:t>
            </w:r>
            <w:r>
              <w:rPr>
                <w:b/>
                <w:sz w:val="28"/>
                <w:szCs w:val="28"/>
              </w:rPr>
              <w:t>Фізична культура та безпека життєдіяльності</w:t>
            </w:r>
          </w:p>
        </w:tc>
        <w:tc>
          <w:tcPr>
            <w:tcW w:w="1276" w:type="dxa"/>
          </w:tcPr>
          <w:p w:rsidR="009C6841" w:rsidRPr="009C6841" w:rsidRDefault="009C6841" w:rsidP="009C6841">
            <w:pPr>
              <w:jc w:val="center"/>
              <w:rPr>
                <w:b/>
                <w:sz w:val="28"/>
                <w:szCs w:val="28"/>
                <w:lang w:val="uk-UA"/>
              </w:rPr>
            </w:pPr>
            <w:r w:rsidRPr="009C6841">
              <w:rPr>
                <w:b/>
                <w:sz w:val="28"/>
                <w:szCs w:val="28"/>
                <w:lang w:val="uk-UA"/>
              </w:rPr>
              <w:t>152</w:t>
            </w:r>
          </w:p>
        </w:tc>
        <w:tc>
          <w:tcPr>
            <w:tcW w:w="1426" w:type="dxa"/>
          </w:tcPr>
          <w:p w:rsidR="009C6841" w:rsidRPr="009C6841" w:rsidRDefault="009C6841" w:rsidP="009C6841">
            <w:pPr>
              <w:jc w:val="center"/>
              <w:rPr>
                <w:b/>
                <w:sz w:val="28"/>
                <w:szCs w:val="28"/>
                <w:lang w:val="uk-UA"/>
              </w:rPr>
            </w:pPr>
            <w:r w:rsidRPr="009C6841">
              <w:rPr>
                <w:b/>
                <w:sz w:val="28"/>
                <w:szCs w:val="28"/>
                <w:lang w:val="uk-UA"/>
              </w:rPr>
              <w:t>5</w:t>
            </w:r>
          </w:p>
        </w:tc>
        <w:tc>
          <w:tcPr>
            <w:tcW w:w="1419" w:type="dxa"/>
          </w:tcPr>
          <w:p w:rsidR="009C6841" w:rsidRPr="009C6841" w:rsidRDefault="009C6841" w:rsidP="009C6841">
            <w:pPr>
              <w:jc w:val="center"/>
            </w:pPr>
            <w:r w:rsidRPr="009C6841">
              <w:rPr>
                <w:b/>
                <w:sz w:val="28"/>
                <w:szCs w:val="28"/>
                <w:lang w:val="uk-UA"/>
              </w:rPr>
              <w:t>147</w:t>
            </w:r>
          </w:p>
        </w:tc>
      </w:tr>
      <w:tr w:rsidR="009C6841" w:rsidRPr="00205EC1" w:rsidTr="009C6841">
        <w:tc>
          <w:tcPr>
            <w:tcW w:w="690" w:type="dxa"/>
          </w:tcPr>
          <w:p w:rsidR="009C6841" w:rsidRPr="00205EC1" w:rsidRDefault="009C6841" w:rsidP="009C6841">
            <w:pPr>
              <w:jc w:val="center"/>
              <w:rPr>
                <w:sz w:val="28"/>
                <w:szCs w:val="28"/>
                <w:lang w:val="uk-UA"/>
              </w:rPr>
            </w:pPr>
            <w:r>
              <w:rPr>
                <w:sz w:val="28"/>
                <w:szCs w:val="28"/>
                <w:lang w:val="uk-UA"/>
              </w:rPr>
              <w:t>4.1</w:t>
            </w:r>
          </w:p>
        </w:tc>
        <w:tc>
          <w:tcPr>
            <w:tcW w:w="4975" w:type="dxa"/>
          </w:tcPr>
          <w:p w:rsidR="009C6841" w:rsidRDefault="009C6841" w:rsidP="009C6841">
            <w:pPr>
              <w:rPr>
                <w:sz w:val="28"/>
                <w:szCs w:val="28"/>
                <w:lang w:val="uk-UA"/>
              </w:rPr>
            </w:pPr>
            <w:r>
              <w:rPr>
                <w:sz w:val="28"/>
                <w:szCs w:val="28"/>
                <w:lang w:val="uk-UA"/>
              </w:rPr>
              <w:t>Загальна та спеціальна фізична підготовка</w:t>
            </w:r>
          </w:p>
        </w:tc>
        <w:tc>
          <w:tcPr>
            <w:tcW w:w="1276" w:type="dxa"/>
            <w:vAlign w:val="center"/>
          </w:tcPr>
          <w:p w:rsidR="009C6841" w:rsidRDefault="009C6841" w:rsidP="009C6841">
            <w:pPr>
              <w:jc w:val="center"/>
              <w:rPr>
                <w:sz w:val="28"/>
                <w:szCs w:val="28"/>
                <w:lang w:val="uk-UA"/>
              </w:rPr>
            </w:pPr>
            <w:r>
              <w:rPr>
                <w:sz w:val="28"/>
                <w:szCs w:val="28"/>
                <w:lang w:val="uk-UA"/>
              </w:rPr>
              <w:t>144</w:t>
            </w:r>
          </w:p>
        </w:tc>
        <w:tc>
          <w:tcPr>
            <w:tcW w:w="1426" w:type="dxa"/>
            <w:vAlign w:val="center"/>
          </w:tcPr>
          <w:p w:rsidR="009C6841" w:rsidRDefault="009C6841" w:rsidP="009C6841">
            <w:pPr>
              <w:jc w:val="center"/>
              <w:rPr>
                <w:sz w:val="28"/>
                <w:szCs w:val="28"/>
                <w:lang w:val="uk-UA"/>
              </w:rPr>
            </w:pPr>
            <w:r>
              <w:rPr>
                <w:sz w:val="28"/>
                <w:szCs w:val="28"/>
                <w:lang w:val="uk-UA"/>
              </w:rPr>
              <w:t>2</w:t>
            </w:r>
          </w:p>
        </w:tc>
        <w:tc>
          <w:tcPr>
            <w:tcW w:w="1419" w:type="dxa"/>
            <w:vAlign w:val="center"/>
          </w:tcPr>
          <w:p w:rsidR="009C6841" w:rsidRDefault="009C6841" w:rsidP="009C6841">
            <w:pPr>
              <w:jc w:val="center"/>
            </w:pPr>
            <w:r>
              <w:rPr>
                <w:sz w:val="28"/>
                <w:szCs w:val="28"/>
                <w:lang w:val="uk-UA"/>
              </w:rPr>
              <w:t>142</w:t>
            </w:r>
          </w:p>
        </w:tc>
      </w:tr>
      <w:tr w:rsidR="00287B92" w:rsidRPr="00205EC1" w:rsidTr="00492CC1">
        <w:tc>
          <w:tcPr>
            <w:tcW w:w="690" w:type="dxa"/>
          </w:tcPr>
          <w:p w:rsidR="00287B92" w:rsidRDefault="00287B92" w:rsidP="00287B92">
            <w:pPr>
              <w:jc w:val="center"/>
              <w:rPr>
                <w:sz w:val="28"/>
                <w:szCs w:val="28"/>
                <w:lang w:val="uk-UA"/>
              </w:rPr>
            </w:pPr>
            <w:r>
              <w:rPr>
                <w:sz w:val="28"/>
                <w:szCs w:val="28"/>
                <w:lang w:val="uk-UA"/>
              </w:rPr>
              <w:t>4.2</w:t>
            </w:r>
          </w:p>
        </w:tc>
        <w:tc>
          <w:tcPr>
            <w:tcW w:w="4975" w:type="dxa"/>
          </w:tcPr>
          <w:p w:rsidR="00287B92" w:rsidRDefault="00287B92" w:rsidP="00287B92">
            <w:pPr>
              <w:rPr>
                <w:sz w:val="28"/>
                <w:szCs w:val="28"/>
              </w:rPr>
            </w:pPr>
            <w:r>
              <w:rPr>
                <w:sz w:val="28"/>
                <w:szCs w:val="28"/>
                <w:lang w:val="uk-UA"/>
              </w:rPr>
              <w:t>Правила санітарії та гігієни. Перша (долікарська) медична допомога</w:t>
            </w:r>
          </w:p>
        </w:tc>
        <w:tc>
          <w:tcPr>
            <w:tcW w:w="1276" w:type="dxa"/>
            <w:vAlign w:val="center"/>
          </w:tcPr>
          <w:p w:rsidR="00287B92" w:rsidRDefault="00287B92" w:rsidP="00287B92">
            <w:pPr>
              <w:jc w:val="center"/>
              <w:rPr>
                <w:sz w:val="28"/>
                <w:szCs w:val="28"/>
                <w:lang w:val="uk-UA"/>
              </w:rPr>
            </w:pPr>
            <w:r>
              <w:rPr>
                <w:sz w:val="28"/>
                <w:szCs w:val="28"/>
                <w:lang w:val="uk-UA"/>
              </w:rPr>
              <w:t>8</w:t>
            </w:r>
          </w:p>
        </w:tc>
        <w:tc>
          <w:tcPr>
            <w:tcW w:w="1426" w:type="dxa"/>
            <w:vAlign w:val="center"/>
          </w:tcPr>
          <w:p w:rsidR="00287B92" w:rsidRDefault="00287B92" w:rsidP="00287B92">
            <w:pPr>
              <w:jc w:val="center"/>
              <w:rPr>
                <w:sz w:val="28"/>
                <w:szCs w:val="28"/>
                <w:lang w:val="uk-UA"/>
              </w:rPr>
            </w:pPr>
            <w:r>
              <w:rPr>
                <w:sz w:val="28"/>
                <w:szCs w:val="28"/>
                <w:lang w:val="uk-UA"/>
              </w:rPr>
              <w:t>3</w:t>
            </w:r>
          </w:p>
        </w:tc>
        <w:tc>
          <w:tcPr>
            <w:tcW w:w="1419" w:type="dxa"/>
            <w:vAlign w:val="center"/>
          </w:tcPr>
          <w:p w:rsidR="00287B92" w:rsidRDefault="00287B92" w:rsidP="00287B92">
            <w:pPr>
              <w:jc w:val="center"/>
            </w:pPr>
            <w:r>
              <w:rPr>
                <w:sz w:val="28"/>
                <w:szCs w:val="28"/>
                <w:lang w:val="uk-UA"/>
              </w:rPr>
              <w:t>5</w:t>
            </w:r>
          </w:p>
        </w:tc>
      </w:tr>
      <w:tr w:rsidR="00287B92" w:rsidRPr="00205EC1" w:rsidTr="009C6841">
        <w:tc>
          <w:tcPr>
            <w:tcW w:w="5665" w:type="dxa"/>
            <w:gridSpan w:val="2"/>
            <w:vAlign w:val="center"/>
          </w:tcPr>
          <w:p w:rsidR="00287B92" w:rsidRPr="00205EC1" w:rsidRDefault="00287B92" w:rsidP="00287B92">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5</w:t>
            </w:r>
            <w:r w:rsidRPr="00205EC1">
              <w:rPr>
                <w:b/>
                <w:caps/>
                <w:color w:val="000000"/>
                <w:sz w:val="28"/>
                <w:szCs w:val="28"/>
              </w:rPr>
              <w:t xml:space="preserve">. </w:t>
            </w:r>
            <w:r>
              <w:rPr>
                <w:b/>
                <w:sz w:val="28"/>
                <w:szCs w:val="28"/>
                <w:lang w:val="uk-UA"/>
              </w:rPr>
              <w:t>Підсумкові заняття</w:t>
            </w:r>
          </w:p>
        </w:tc>
        <w:tc>
          <w:tcPr>
            <w:tcW w:w="1276" w:type="dxa"/>
            <w:vAlign w:val="center"/>
          </w:tcPr>
          <w:p w:rsidR="00287B92" w:rsidRPr="00287B92" w:rsidRDefault="00287B92" w:rsidP="00287B92">
            <w:pPr>
              <w:jc w:val="center"/>
              <w:rPr>
                <w:b/>
                <w:sz w:val="28"/>
                <w:szCs w:val="28"/>
                <w:lang w:val="uk-UA"/>
              </w:rPr>
            </w:pPr>
            <w:r>
              <w:rPr>
                <w:b/>
                <w:sz w:val="28"/>
                <w:szCs w:val="28"/>
                <w:lang w:val="uk-UA"/>
              </w:rPr>
              <w:t>8</w:t>
            </w:r>
          </w:p>
        </w:tc>
        <w:tc>
          <w:tcPr>
            <w:tcW w:w="1426" w:type="dxa"/>
            <w:vAlign w:val="center"/>
          </w:tcPr>
          <w:p w:rsidR="00287B92" w:rsidRPr="00205EC1" w:rsidRDefault="00287B92" w:rsidP="00287B92">
            <w:pPr>
              <w:jc w:val="center"/>
              <w:rPr>
                <w:b/>
                <w:sz w:val="28"/>
                <w:szCs w:val="28"/>
              </w:rPr>
            </w:pPr>
            <w:r w:rsidRPr="00205EC1">
              <w:rPr>
                <w:b/>
                <w:sz w:val="28"/>
                <w:szCs w:val="28"/>
              </w:rPr>
              <w:t>2</w:t>
            </w:r>
          </w:p>
        </w:tc>
        <w:tc>
          <w:tcPr>
            <w:tcW w:w="1419" w:type="dxa"/>
            <w:vAlign w:val="center"/>
          </w:tcPr>
          <w:p w:rsidR="00287B92" w:rsidRPr="00287B92" w:rsidRDefault="00287B92" w:rsidP="00287B92">
            <w:pPr>
              <w:jc w:val="center"/>
              <w:rPr>
                <w:lang w:val="uk-UA"/>
              </w:rPr>
            </w:pPr>
            <w:r>
              <w:rPr>
                <w:b/>
                <w:sz w:val="28"/>
                <w:szCs w:val="28"/>
                <w:lang w:val="uk-UA"/>
              </w:rPr>
              <w:t>6</w:t>
            </w:r>
          </w:p>
        </w:tc>
      </w:tr>
      <w:tr w:rsidR="00287B92" w:rsidRPr="00205EC1" w:rsidTr="009C6841">
        <w:tc>
          <w:tcPr>
            <w:tcW w:w="690" w:type="dxa"/>
          </w:tcPr>
          <w:p w:rsidR="00287B92" w:rsidRPr="00205EC1" w:rsidRDefault="00287B92" w:rsidP="00287B92">
            <w:pPr>
              <w:jc w:val="center"/>
              <w:rPr>
                <w:sz w:val="28"/>
                <w:szCs w:val="28"/>
                <w:lang w:val="uk-UA"/>
              </w:rPr>
            </w:pPr>
            <w:r>
              <w:rPr>
                <w:sz w:val="28"/>
                <w:szCs w:val="28"/>
                <w:lang w:val="uk-UA"/>
              </w:rPr>
              <w:t>5.1</w:t>
            </w:r>
          </w:p>
        </w:tc>
        <w:tc>
          <w:tcPr>
            <w:tcW w:w="4975" w:type="dxa"/>
          </w:tcPr>
          <w:p w:rsidR="00287B92" w:rsidRDefault="00287B92" w:rsidP="00287B92">
            <w:pPr>
              <w:rPr>
                <w:sz w:val="28"/>
                <w:szCs w:val="28"/>
              </w:rPr>
            </w:pPr>
            <w:r>
              <w:rPr>
                <w:sz w:val="28"/>
                <w:szCs w:val="28"/>
              </w:rPr>
              <w:t xml:space="preserve">Участь у </w:t>
            </w:r>
            <w:r>
              <w:rPr>
                <w:sz w:val="28"/>
                <w:szCs w:val="28"/>
                <w:lang w:val="uk-UA"/>
              </w:rPr>
              <w:t>контрольних</w:t>
            </w:r>
            <w:r>
              <w:rPr>
                <w:sz w:val="28"/>
                <w:szCs w:val="28"/>
              </w:rPr>
              <w:t xml:space="preserve"> змаганнях</w:t>
            </w:r>
          </w:p>
        </w:tc>
        <w:tc>
          <w:tcPr>
            <w:tcW w:w="1276" w:type="dxa"/>
          </w:tcPr>
          <w:p w:rsidR="00287B92" w:rsidRPr="00287B92" w:rsidRDefault="00287B92" w:rsidP="00287B92">
            <w:pPr>
              <w:jc w:val="center"/>
              <w:rPr>
                <w:sz w:val="28"/>
                <w:szCs w:val="28"/>
                <w:lang w:val="uk-UA"/>
              </w:rPr>
            </w:pPr>
            <w:r>
              <w:rPr>
                <w:sz w:val="28"/>
                <w:szCs w:val="28"/>
                <w:lang w:val="uk-UA"/>
              </w:rPr>
              <w:t>6</w:t>
            </w:r>
          </w:p>
        </w:tc>
        <w:tc>
          <w:tcPr>
            <w:tcW w:w="1426" w:type="dxa"/>
          </w:tcPr>
          <w:p w:rsidR="00287B92" w:rsidRPr="00287B92" w:rsidRDefault="00287B92" w:rsidP="00287B92">
            <w:pPr>
              <w:jc w:val="center"/>
              <w:rPr>
                <w:sz w:val="28"/>
                <w:szCs w:val="28"/>
                <w:lang w:val="uk-UA"/>
              </w:rPr>
            </w:pPr>
            <w:r>
              <w:rPr>
                <w:sz w:val="28"/>
                <w:szCs w:val="28"/>
                <w:lang w:val="uk-UA"/>
              </w:rPr>
              <w:t>-</w:t>
            </w:r>
          </w:p>
        </w:tc>
        <w:tc>
          <w:tcPr>
            <w:tcW w:w="1419" w:type="dxa"/>
          </w:tcPr>
          <w:p w:rsidR="00287B92" w:rsidRPr="00287B92" w:rsidRDefault="00287B92" w:rsidP="00287B92">
            <w:pPr>
              <w:jc w:val="center"/>
              <w:rPr>
                <w:lang w:val="uk-UA"/>
              </w:rPr>
            </w:pPr>
            <w:r>
              <w:rPr>
                <w:sz w:val="28"/>
                <w:szCs w:val="28"/>
                <w:lang w:val="uk-UA"/>
              </w:rPr>
              <w:t>6</w:t>
            </w:r>
          </w:p>
        </w:tc>
      </w:tr>
      <w:tr w:rsidR="00287B92" w:rsidRPr="00205EC1" w:rsidTr="009C6841">
        <w:tc>
          <w:tcPr>
            <w:tcW w:w="690" w:type="dxa"/>
          </w:tcPr>
          <w:p w:rsidR="00287B92" w:rsidRDefault="00287B92" w:rsidP="00287B92">
            <w:pPr>
              <w:jc w:val="center"/>
              <w:rPr>
                <w:sz w:val="28"/>
                <w:szCs w:val="28"/>
                <w:lang w:val="uk-UA"/>
              </w:rPr>
            </w:pPr>
            <w:r>
              <w:rPr>
                <w:sz w:val="28"/>
                <w:szCs w:val="28"/>
                <w:lang w:val="uk-UA"/>
              </w:rPr>
              <w:t>5.2</w:t>
            </w:r>
          </w:p>
        </w:tc>
        <w:tc>
          <w:tcPr>
            <w:tcW w:w="4975" w:type="dxa"/>
          </w:tcPr>
          <w:p w:rsidR="00287B92" w:rsidRDefault="00287B92" w:rsidP="00287B92">
            <w:pPr>
              <w:rPr>
                <w:sz w:val="28"/>
                <w:szCs w:val="28"/>
              </w:rPr>
            </w:pPr>
            <w:r>
              <w:rPr>
                <w:sz w:val="28"/>
                <w:szCs w:val="28"/>
              </w:rPr>
              <w:t>Підсумкове заняття</w:t>
            </w:r>
          </w:p>
        </w:tc>
        <w:tc>
          <w:tcPr>
            <w:tcW w:w="1276" w:type="dxa"/>
          </w:tcPr>
          <w:p w:rsidR="00287B92" w:rsidRPr="00205EC1" w:rsidRDefault="00287B92" w:rsidP="00287B92">
            <w:pPr>
              <w:jc w:val="center"/>
              <w:rPr>
                <w:sz w:val="28"/>
                <w:szCs w:val="28"/>
              </w:rPr>
            </w:pPr>
            <w:r w:rsidRPr="00205EC1">
              <w:rPr>
                <w:sz w:val="28"/>
                <w:szCs w:val="28"/>
              </w:rPr>
              <w:t>2</w:t>
            </w:r>
          </w:p>
        </w:tc>
        <w:tc>
          <w:tcPr>
            <w:tcW w:w="1426" w:type="dxa"/>
          </w:tcPr>
          <w:p w:rsidR="00287B92" w:rsidRPr="00205EC1" w:rsidRDefault="00287B92" w:rsidP="00287B92">
            <w:pPr>
              <w:jc w:val="center"/>
              <w:rPr>
                <w:sz w:val="28"/>
                <w:szCs w:val="28"/>
              </w:rPr>
            </w:pPr>
            <w:r w:rsidRPr="00205EC1">
              <w:rPr>
                <w:sz w:val="28"/>
                <w:szCs w:val="28"/>
              </w:rPr>
              <w:t>2</w:t>
            </w:r>
          </w:p>
        </w:tc>
        <w:tc>
          <w:tcPr>
            <w:tcW w:w="1419" w:type="dxa"/>
          </w:tcPr>
          <w:p w:rsidR="00287B92" w:rsidRPr="00205EC1" w:rsidRDefault="00287B92" w:rsidP="00287B92">
            <w:pPr>
              <w:jc w:val="center"/>
            </w:pPr>
            <w:r w:rsidRPr="00205EC1">
              <w:rPr>
                <w:sz w:val="28"/>
                <w:szCs w:val="28"/>
              </w:rPr>
              <w:t>-</w:t>
            </w:r>
          </w:p>
        </w:tc>
      </w:tr>
      <w:tr w:rsidR="00287B92" w:rsidRPr="00205EC1" w:rsidTr="009C6841">
        <w:tc>
          <w:tcPr>
            <w:tcW w:w="690" w:type="dxa"/>
          </w:tcPr>
          <w:p w:rsidR="00287B92" w:rsidRDefault="00287B92" w:rsidP="00287B92">
            <w:pPr>
              <w:jc w:val="center"/>
              <w:rPr>
                <w:sz w:val="28"/>
                <w:szCs w:val="28"/>
                <w:lang w:val="uk-UA"/>
              </w:rPr>
            </w:pPr>
            <w:r>
              <w:rPr>
                <w:sz w:val="28"/>
                <w:szCs w:val="28"/>
                <w:lang w:val="uk-UA"/>
              </w:rPr>
              <w:t>5.3</w:t>
            </w:r>
          </w:p>
        </w:tc>
        <w:tc>
          <w:tcPr>
            <w:tcW w:w="4975" w:type="dxa"/>
          </w:tcPr>
          <w:p w:rsidR="00287B92" w:rsidRDefault="00287B92" w:rsidP="00287B92">
            <w:r>
              <w:rPr>
                <w:sz w:val="28"/>
                <w:szCs w:val="28"/>
              </w:rPr>
              <w:t>Участь у навчально-тренувальних зборах (НТЗ)</w:t>
            </w:r>
          </w:p>
        </w:tc>
        <w:tc>
          <w:tcPr>
            <w:tcW w:w="1276" w:type="dxa"/>
          </w:tcPr>
          <w:p w:rsidR="00287B92" w:rsidRPr="00205EC1" w:rsidRDefault="00287B92" w:rsidP="00287B92">
            <w:pPr>
              <w:widowControl w:val="0"/>
              <w:ind w:left="-110" w:right="-106"/>
              <w:jc w:val="center"/>
              <w:rPr>
                <w:sz w:val="28"/>
                <w:szCs w:val="28"/>
              </w:rPr>
            </w:pPr>
            <w:r w:rsidRPr="00205EC1">
              <w:t>Поза</w:t>
            </w:r>
            <w:r>
              <w:rPr>
                <w:lang w:val="uk-UA"/>
              </w:rPr>
              <w:t xml:space="preserve"> </w:t>
            </w:r>
            <w:r w:rsidRPr="00205EC1">
              <w:t>сіткою годин</w:t>
            </w:r>
            <w:r w:rsidRPr="00205EC1">
              <w:rPr>
                <w:sz w:val="28"/>
                <w:szCs w:val="28"/>
              </w:rPr>
              <w:t xml:space="preserve"> </w:t>
            </w:r>
          </w:p>
        </w:tc>
        <w:tc>
          <w:tcPr>
            <w:tcW w:w="1426" w:type="dxa"/>
          </w:tcPr>
          <w:p w:rsidR="00287B92" w:rsidRPr="00205EC1" w:rsidRDefault="00287B92" w:rsidP="00287B92">
            <w:pPr>
              <w:snapToGrid w:val="0"/>
              <w:jc w:val="center"/>
              <w:rPr>
                <w:sz w:val="28"/>
                <w:szCs w:val="28"/>
              </w:rPr>
            </w:pPr>
          </w:p>
        </w:tc>
        <w:tc>
          <w:tcPr>
            <w:tcW w:w="1419" w:type="dxa"/>
          </w:tcPr>
          <w:p w:rsidR="00287B92" w:rsidRPr="00205EC1" w:rsidRDefault="00287B92" w:rsidP="00287B92">
            <w:pPr>
              <w:snapToGrid w:val="0"/>
              <w:jc w:val="center"/>
              <w:rPr>
                <w:sz w:val="28"/>
                <w:szCs w:val="28"/>
              </w:rPr>
            </w:pPr>
          </w:p>
        </w:tc>
      </w:tr>
      <w:tr w:rsidR="00287B92" w:rsidRPr="00962F20" w:rsidTr="009C6841">
        <w:tc>
          <w:tcPr>
            <w:tcW w:w="5665" w:type="dxa"/>
            <w:gridSpan w:val="2"/>
          </w:tcPr>
          <w:p w:rsidR="00287B92" w:rsidRPr="00962F20" w:rsidRDefault="00287B92" w:rsidP="00287B92">
            <w:pPr>
              <w:rPr>
                <w:b/>
                <w:sz w:val="28"/>
                <w:szCs w:val="28"/>
                <w:lang w:val="uk-UA"/>
              </w:rPr>
            </w:pPr>
            <w:r w:rsidRPr="00962F20">
              <w:rPr>
                <w:b/>
                <w:sz w:val="28"/>
                <w:szCs w:val="28"/>
                <w:lang w:val="uk-UA"/>
              </w:rPr>
              <w:t>Всього</w:t>
            </w:r>
            <w:r>
              <w:rPr>
                <w:b/>
                <w:sz w:val="28"/>
                <w:szCs w:val="28"/>
                <w:lang w:val="uk-UA"/>
              </w:rPr>
              <w:t xml:space="preserve"> </w:t>
            </w:r>
          </w:p>
        </w:tc>
        <w:tc>
          <w:tcPr>
            <w:tcW w:w="1276" w:type="dxa"/>
          </w:tcPr>
          <w:p w:rsidR="00287B92" w:rsidRPr="00205EC1" w:rsidRDefault="00287B92" w:rsidP="00287B92">
            <w:pPr>
              <w:pStyle w:val="5"/>
              <w:spacing w:before="0" w:after="0" w:line="240" w:lineRule="auto"/>
              <w:ind w:firstLine="0"/>
              <w:jc w:val="center"/>
              <w:rPr>
                <w:i w:val="0"/>
                <w:sz w:val="28"/>
                <w:szCs w:val="28"/>
              </w:rPr>
            </w:pPr>
            <w:r w:rsidRPr="00205EC1">
              <w:rPr>
                <w:i w:val="0"/>
                <w:sz w:val="28"/>
                <w:szCs w:val="28"/>
              </w:rPr>
              <w:t>324</w:t>
            </w:r>
          </w:p>
        </w:tc>
        <w:tc>
          <w:tcPr>
            <w:tcW w:w="1426" w:type="dxa"/>
          </w:tcPr>
          <w:p w:rsidR="00287B92" w:rsidRPr="00205EC1" w:rsidRDefault="00287B92" w:rsidP="00287B92">
            <w:pPr>
              <w:pStyle w:val="5"/>
              <w:spacing w:before="0" w:after="0" w:line="240" w:lineRule="auto"/>
              <w:ind w:firstLine="0"/>
              <w:jc w:val="center"/>
              <w:rPr>
                <w:i w:val="0"/>
                <w:sz w:val="28"/>
                <w:szCs w:val="28"/>
              </w:rPr>
            </w:pPr>
            <w:r>
              <w:rPr>
                <w:i w:val="0"/>
                <w:sz w:val="28"/>
                <w:szCs w:val="28"/>
              </w:rPr>
              <w:t>35</w:t>
            </w:r>
          </w:p>
        </w:tc>
        <w:tc>
          <w:tcPr>
            <w:tcW w:w="1419" w:type="dxa"/>
          </w:tcPr>
          <w:p w:rsidR="00287B92" w:rsidRPr="00205EC1" w:rsidRDefault="00287B92" w:rsidP="00287B92">
            <w:pPr>
              <w:pStyle w:val="5"/>
              <w:spacing w:before="0" w:after="0" w:line="240" w:lineRule="auto"/>
              <w:ind w:firstLine="0"/>
              <w:jc w:val="center"/>
              <w:rPr>
                <w:i w:val="0"/>
              </w:rPr>
            </w:pPr>
            <w:r w:rsidRPr="00205EC1">
              <w:rPr>
                <w:i w:val="0"/>
                <w:sz w:val="28"/>
                <w:szCs w:val="28"/>
              </w:rPr>
              <w:t>28</w:t>
            </w:r>
            <w:r>
              <w:rPr>
                <w:i w:val="0"/>
                <w:sz w:val="28"/>
                <w:szCs w:val="28"/>
              </w:rPr>
              <w:t>9</w:t>
            </w:r>
          </w:p>
        </w:tc>
      </w:tr>
    </w:tbl>
    <w:p w:rsidR="002D3DC6" w:rsidRDefault="002D3DC6" w:rsidP="001F1B82">
      <w:pPr>
        <w:jc w:val="center"/>
        <w:rPr>
          <w:b/>
          <w:caps/>
          <w:sz w:val="28"/>
          <w:szCs w:val="28"/>
        </w:rPr>
      </w:pPr>
      <w:r>
        <w:rPr>
          <w:b/>
          <w:caps/>
          <w:sz w:val="28"/>
          <w:szCs w:val="28"/>
        </w:rPr>
        <w:br w:type="page"/>
      </w:r>
    </w:p>
    <w:p w:rsidR="00365FDD" w:rsidRDefault="00365FDD" w:rsidP="001F1B82">
      <w:pPr>
        <w:jc w:val="center"/>
        <w:rPr>
          <w:b/>
          <w:caps/>
          <w:sz w:val="28"/>
          <w:szCs w:val="28"/>
          <w:lang w:val="uk-UA"/>
        </w:rPr>
      </w:pPr>
      <w:r>
        <w:rPr>
          <w:b/>
          <w:caps/>
          <w:sz w:val="28"/>
          <w:szCs w:val="28"/>
        </w:rPr>
        <w:lastRenderedPageBreak/>
        <w:t>ЗМІСТ ПРОГРАМИ</w:t>
      </w:r>
    </w:p>
    <w:p w:rsidR="00365FDD" w:rsidRDefault="00365FDD" w:rsidP="001F1B82">
      <w:pPr>
        <w:jc w:val="center"/>
        <w:rPr>
          <w:b/>
          <w:caps/>
          <w:sz w:val="28"/>
          <w:szCs w:val="28"/>
          <w:lang w:val="uk-UA"/>
        </w:rPr>
      </w:pPr>
    </w:p>
    <w:p w:rsidR="00365FDD" w:rsidRDefault="00365FDD" w:rsidP="001F1B82">
      <w:pPr>
        <w:jc w:val="center"/>
        <w:rPr>
          <w:b/>
          <w:sz w:val="28"/>
          <w:szCs w:val="28"/>
        </w:rPr>
      </w:pPr>
      <w:r>
        <w:rPr>
          <w:b/>
          <w:caps/>
          <w:color w:val="000000"/>
          <w:sz w:val="28"/>
          <w:szCs w:val="28"/>
        </w:rPr>
        <w:t xml:space="preserve">Розділ </w:t>
      </w:r>
      <w:r w:rsidR="001F1B82">
        <w:rPr>
          <w:b/>
          <w:caps/>
          <w:color w:val="000000"/>
          <w:sz w:val="28"/>
          <w:szCs w:val="28"/>
          <w:lang w:val="uk-UA"/>
        </w:rPr>
        <w:t>1</w:t>
      </w:r>
    </w:p>
    <w:p w:rsidR="00365FDD" w:rsidRDefault="00365FDD" w:rsidP="001F1B82">
      <w:pPr>
        <w:jc w:val="center"/>
        <w:rPr>
          <w:sz w:val="28"/>
          <w:szCs w:val="28"/>
          <w:lang w:val="uk-UA"/>
        </w:rPr>
      </w:pPr>
      <w:r>
        <w:rPr>
          <w:b/>
          <w:sz w:val="28"/>
          <w:szCs w:val="28"/>
        </w:rPr>
        <w:t>ВСТУПНА ЧАСТИНА (</w:t>
      </w:r>
      <w:r>
        <w:rPr>
          <w:b/>
          <w:sz w:val="28"/>
          <w:szCs w:val="28"/>
          <w:lang w:val="uk-UA"/>
        </w:rPr>
        <w:t xml:space="preserve">6 </w:t>
      </w:r>
      <w:r>
        <w:rPr>
          <w:b/>
          <w:sz w:val="28"/>
          <w:szCs w:val="28"/>
        </w:rPr>
        <w:t>год</w:t>
      </w:r>
      <w:r w:rsidR="001F1B82">
        <w:rPr>
          <w:b/>
          <w:sz w:val="28"/>
          <w:szCs w:val="28"/>
          <w:lang w:val="uk-UA"/>
        </w:rPr>
        <w:t>.</w:t>
      </w:r>
      <w:r>
        <w:rPr>
          <w:b/>
          <w:sz w:val="28"/>
          <w:szCs w:val="28"/>
        </w:rPr>
        <w:t>)</w:t>
      </w:r>
    </w:p>
    <w:p w:rsidR="00365FDD" w:rsidRDefault="00365FDD" w:rsidP="001F1B82">
      <w:pPr>
        <w:jc w:val="center"/>
        <w:rPr>
          <w:sz w:val="28"/>
          <w:szCs w:val="28"/>
        </w:rPr>
      </w:pPr>
      <w:r>
        <w:rPr>
          <w:b/>
          <w:sz w:val="28"/>
          <w:szCs w:val="28"/>
        </w:rPr>
        <w:t>1.1.</w:t>
      </w:r>
      <w:r>
        <w:rPr>
          <w:b/>
          <w:sz w:val="28"/>
          <w:szCs w:val="28"/>
          <w:lang w:val="uk-UA"/>
        </w:rPr>
        <w:t xml:space="preserve"> </w:t>
      </w:r>
      <w:r>
        <w:rPr>
          <w:b/>
          <w:sz w:val="28"/>
          <w:szCs w:val="28"/>
        </w:rPr>
        <w:t>Вступне заняття (2 год</w:t>
      </w:r>
      <w:r w:rsidR="001F1B82">
        <w:rPr>
          <w:b/>
          <w:sz w:val="28"/>
          <w:szCs w:val="28"/>
          <w:lang w:val="uk-UA"/>
        </w:rPr>
        <w:t>.</w:t>
      </w:r>
      <w:r>
        <w:rPr>
          <w:b/>
          <w:sz w:val="28"/>
          <w:szCs w:val="28"/>
        </w:rPr>
        <w:t>)</w:t>
      </w:r>
    </w:p>
    <w:p w:rsidR="00365FDD" w:rsidRDefault="00365FDD" w:rsidP="00365FDD">
      <w:pPr>
        <w:ind w:firstLine="720"/>
        <w:jc w:val="both"/>
        <w:rPr>
          <w:b/>
          <w:sz w:val="28"/>
          <w:szCs w:val="28"/>
        </w:rPr>
      </w:pPr>
      <w:r>
        <w:rPr>
          <w:sz w:val="28"/>
          <w:szCs w:val="28"/>
        </w:rPr>
        <w:t xml:space="preserve">Аналіз участі у змаганнях та навчально-тренувальних зборах літнього сезону. Основна мета і завдання роботи </w:t>
      </w:r>
      <w:r>
        <w:rPr>
          <w:sz w:val="28"/>
          <w:szCs w:val="28"/>
          <w:lang w:val="uk-UA"/>
        </w:rPr>
        <w:t>гуртка. К</w:t>
      </w:r>
      <w:r>
        <w:rPr>
          <w:sz w:val="28"/>
          <w:szCs w:val="28"/>
        </w:rPr>
        <w:t xml:space="preserve">алендарне планування роботи </w:t>
      </w:r>
      <w:r>
        <w:rPr>
          <w:sz w:val="28"/>
          <w:szCs w:val="28"/>
          <w:lang w:val="uk-UA"/>
        </w:rPr>
        <w:t xml:space="preserve">гуртка </w:t>
      </w:r>
      <w:r>
        <w:rPr>
          <w:sz w:val="28"/>
          <w:szCs w:val="28"/>
        </w:rPr>
        <w:t xml:space="preserve">на навчальний рік, навчально-тренувальні цикли, час і місце, райони проведення зборів та змагань. </w:t>
      </w:r>
    </w:p>
    <w:p w:rsidR="001F1B82" w:rsidRPr="001F1B82" w:rsidRDefault="00365FDD" w:rsidP="001F1B82">
      <w:pPr>
        <w:pStyle w:val="9"/>
        <w:spacing w:before="0" w:after="0"/>
        <w:ind w:left="0" w:firstLine="0"/>
        <w:jc w:val="center"/>
        <w:rPr>
          <w:sz w:val="28"/>
          <w:szCs w:val="28"/>
        </w:rPr>
      </w:pPr>
      <w:r>
        <w:rPr>
          <w:rFonts w:ascii="Times New Roman" w:hAnsi="Times New Roman" w:cs="Times New Roman"/>
          <w:b/>
          <w:sz w:val="28"/>
          <w:szCs w:val="28"/>
        </w:rPr>
        <w:t>1.2. Основні етапи розвитку спортивного орієнтування</w:t>
      </w:r>
      <w:r>
        <w:rPr>
          <w:rFonts w:ascii="Times New Roman" w:hAnsi="Times New Roman" w:cs="Times New Roman"/>
          <w:b/>
          <w:sz w:val="28"/>
          <w:szCs w:val="28"/>
          <w:lang w:val="uk-UA"/>
        </w:rPr>
        <w:t xml:space="preserve"> </w:t>
      </w:r>
    </w:p>
    <w:p w:rsidR="00365FDD" w:rsidRDefault="00365FDD" w:rsidP="001F1B82">
      <w:pPr>
        <w:pStyle w:val="9"/>
        <w:spacing w:before="0" w:after="0"/>
        <w:ind w:left="0" w:firstLine="0"/>
        <w:jc w:val="center"/>
        <w:rPr>
          <w:sz w:val="28"/>
          <w:szCs w:val="28"/>
        </w:rPr>
      </w:pPr>
      <w:r>
        <w:rPr>
          <w:rFonts w:ascii="Times New Roman" w:hAnsi="Times New Roman" w:cs="Times New Roman"/>
          <w:b/>
          <w:sz w:val="28"/>
          <w:szCs w:val="28"/>
        </w:rPr>
        <w:t>в Україні та за кордоном</w:t>
      </w:r>
      <w:r>
        <w:rPr>
          <w:rFonts w:ascii="Times New Roman" w:hAnsi="Times New Roman" w:cs="Times New Roman"/>
          <w:b/>
          <w:sz w:val="28"/>
          <w:szCs w:val="28"/>
          <w:lang w:val="uk-UA"/>
        </w:rPr>
        <w:t xml:space="preserve"> (</w:t>
      </w:r>
      <w:r>
        <w:rPr>
          <w:rFonts w:ascii="Times New Roman" w:hAnsi="Times New Roman" w:cs="Times New Roman"/>
          <w:b/>
          <w:bCs/>
          <w:sz w:val="28"/>
          <w:szCs w:val="28"/>
          <w:lang w:val="uk-UA"/>
        </w:rPr>
        <w:t>2</w:t>
      </w:r>
      <w:r>
        <w:rPr>
          <w:rFonts w:ascii="Times New Roman" w:hAnsi="Times New Roman" w:cs="Times New Roman"/>
          <w:b/>
          <w:bCs/>
          <w:sz w:val="28"/>
          <w:szCs w:val="28"/>
        </w:rPr>
        <w:t xml:space="preserve"> год</w:t>
      </w:r>
      <w:r w:rsidR="001F1B82">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sz w:val="28"/>
          <w:szCs w:val="28"/>
          <w:lang w:val="uk-UA"/>
        </w:rPr>
      </w:pPr>
      <w:r>
        <w:rPr>
          <w:sz w:val="28"/>
          <w:szCs w:val="28"/>
        </w:rPr>
        <w:t>Основні етапи розвитку спортивного орієнтування в Україні та за кордоном. Розвиток орієнтування у системі туризму, спорту, освіти. Відомості про спортивні досягнення українських спортсменів</w:t>
      </w:r>
      <w:r>
        <w:rPr>
          <w:rFonts w:ascii="Symbol" w:hAnsi="Symbol" w:cs="Symbol"/>
          <w:sz w:val="28"/>
          <w:szCs w:val="28"/>
        </w:rPr>
        <w:t></w:t>
      </w:r>
      <w:r>
        <w:rPr>
          <w:sz w:val="28"/>
          <w:szCs w:val="28"/>
          <w:lang w:val="uk-UA"/>
        </w:rPr>
        <w:t>орієнтувальників</w:t>
      </w:r>
      <w:r>
        <w:rPr>
          <w:sz w:val="28"/>
          <w:szCs w:val="28"/>
        </w:rPr>
        <w:t xml:space="preserve"> в Україні та </w:t>
      </w:r>
      <w:r>
        <w:rPr>
          <w:sz w:val="28"/>
          <w:szCs w:val="28"/>
          <w:lang w:val="uk-UA"/>
        </w:rPr>
        <w:t>на міжнародних змаганнях</w:t>
      </w:r>
      <w:r>
        <w:rPr>
          <w:sz w:val="28"/>
          <w:szCs w:val="28"/>
        </w:rPr>
        <w:t>. Календар спортивних змагань.</w:t>
      </w:r>
    </w:p>
    <w:p w:rsidR="00365FDD" w:rsidRDefault="00365FDD" w:rsidP="001F1B82">
      <w:pPr>
        <w:jc w:val="center"/>
        <w:rPr>
          <w:sz w:val="28"/>
          <w:szCs w:val="28"/>
        </w:rPr>
      </w:pPr>
      <w:r>
        <w:rPr>
          <w:b/>
          <w:sz w:val="28"/>
          <w:szCs w:val="28"/>
          <w:lang w:val="uk-UA"/>
        </w:rPr>
        <w:t xml:space="preserve">1.3. </w:t>
      </w:r>
      <w:r>
        <w:rPr>
          <w:b/>
          <w:sz w:val="28"/>
          <w:szCs w:val="28"/>
        </w:rPr>
        <w:t>Правила техніки безпеки (2 год</w:t>
      </w:r>
      <w:r w:rsidR="001F1B82">
        <w:rPr>
          <w:b/>
          <w:sz w:val="28"/>
          <w:szCs w:val="28"/>
          <w:lang w:val="uk-UA"/>
        </w:rPr>
        <w:t>.</w:t>
      </w:r>
      <w:r>
        <w:rPr>
          <w:b/>
          <w:sz w:val="28"/>
          <w:szCs w:val="28"/>
        </w:rPr>
        <w:t>)</w:t>
      </w:r>
    </w:p>
    <w:p w:rsidR="00365FDD" w:rsidRDefault="00365FDD" w:rsidP="00365FDD">
      <w:pPr>
        <w:ind w:firstLine="720"/>
        <w:jc w:val="both"/>
        <w:rPr>
          <w:caps/>
          <w:color w:val="000000"/>
          <w:sz w:val="28"/>
          <w:szCs w:val="28"/>
          <w:lang w:val="uk-UA"/>
        </w:rPr>
      </w:pPr>
      <w:r>
        <w:rPr>
          <w:sz w:val="28"/>
          <w:szCs w:val="28"/>
        </w:rPr>
        <w:t xml:space="preserve">Техніка безпеки під час проведення змагань у приміщеннях, спортивних залах, </w:t>
      </w:r>
      <w:r>
        <w:rPr>
          <w:sz w:val="28"/>
          <w:szCs w:val="28"/>
          <w:lang w:val="uk-UA"/>
        </w:rPr>
        <w:t xml:space="preserve">на </w:t>
      </w:r>
      <w:r>
        <w:rPr>
          <w:sz w:val="28"/>
          <w:szCs w:val="28"/>
        </w:rPr>
        <w:t>спортивних майданчиках та на місцевості. Безпечні умови організації тренувань, походів, екскурсій. Правила дорожнього руху. Норми поведінки у міському та міжміському транспорті. Інструктаж з питань безпеки.</w:t>
      </w:r>
    </w:p>
    <w:p w:rsidR="00365FDD" w:rsidRDefault="00365FDD" w:rsidP="00365FDD">
      <w:pPr>
        <w:ind w:firstLine="720"/>
        <w:jc w:val="center"/>
        <w:rPr>
          <w:caps/>
          <w:color w:val="000000"/>
          <w:sz w:val="28"/>
          <w:szCs w:val="28"/>
          <w:lang w:val="uk-UA"/>
        </w:rPr>
      </w:pPr>
    </w:p>
    <w:p w:rsidR="00365FDD" w:rsidRDefault="00365FDD" w:rsidP="001F1B82">
      <w:pPr>
        <w:jc w:val="center"/>
        <w:rPr>
          <w:b/>
          <w:sz w:val="28"/>
          <w:szCs w:val="28"/>
        </w:rPr>
      </w:pPr>
      <w:r>
        <w:rPr>
          <w:b/>
          <w:caps/>
          <w:color w:val="000000"/>
          <w:sz w:val="28"/>
          <w:szCs w:val="28"/>
        </w:rPr>
        <w:t xml:space="preserve">Розділ </w:t>
      </w:r>
      <w:r w:rsidR="001F1B82">
        <w:rPr>
          <w:b/>
          <w:caps/>
          <w:color w:val="000000"/>
          <w:sz w:val="28"/>
          <w:szCs w:val="28"/>
          <w:lang w:val="uk-UA"/>
        </w:rPr>
        <w:t>2</w:t>
      </w:r>
    </w:p>
    <w:p w:rsidR="00365FDD" w:rsidRDefault="00365FDD" w:rsidP="001F1B82">
      <w:pPr>
        <w:pStyle w:val="9"/>
        <w:spacing w:before="0" w:after="0"/>
        <w:ind w:left="0" w:firstLine="0"/>
        <w:jc w:val="center"/>
        <w:rPr>
          <w:lang w:val="uk-UA"/>
        </w:rPr>
      </w:pPr>
      <w:r>
        <w:rPr>
          <w:rFonts w:ascii="Times New Roman" w:hAnsi="Times New Roman" w:cs="Times New Roman"/>
          <w:b/>
          <w:sz w:val="28"/>
          <w:szCs w:val="28"/>
        </w:rPr>
        <w:t>С</w:t>
      </w:r>
      <w:r>
        <w:rPr>
          <w:rFonts w:ascii="Times New Roman" w:hAnsi="Times New Roman" w:cs="Times New Roman"/>
          <w:b/>
          <w:sz w:val="28"/>
          <w:szCs w:val="28"/>
          <w:lang w:val="uk-UA"/>
        </w:rPr>
        <w:t>ПОРТИВНО</w:t>
      </w:r>
      <w:r w:rsidR="001F1B82">
        <w:rPr>
          <w:rFonts w:ascii="Symbol" w:hAnsi="Symbol" w:cs="Symbol"/>
          <w:b/>
          <w:sz w:val="28"/>
          <w:szCs w:val="28"/>
          <w:lang w:val="uk-UA"/>
        </w:rPr>
        <w:t></w:t>
      </w:r>
      <w:r>
        <w:rPr>
          <w:rFonts w:ascii="Times New Roman" w:hAnsi="Times New Roman" w:cs="Times New Roman"/>
          <w:b/>
          <w:sz w:val="28"/>
          <w:szCs w:val="28"/>
          <w:lang w:val="uk-UA"/>
        </w:rPr>
        <w:t>ТУРИСТСЬКА ПІДГОТОВКА</w:t>
      </w:r>
      <w:r>
        <w:rPr>
          <w:rFonts w:ascii="Times New Roman" w:hAnsi="Times New Roman" w:cs="Times New Roman"/>
          <w:b/>
          <w:sz w:val="28"/>
          <w:szCs w:val="28"/>
        </w:rPr>
        <w:t xml:space="preserve"> (1</w:t>
      </w:r>
      <w:r>
        <w:rPr>
          <w:rFonts w:ascii="Times New Roman" w:hAnsi="Times New Roman" w:cs="Times New Roman"/>
          <w:b/>
          <w:sz w:val="28"/>
          <w:szCs w:val="28"/>
          <w:lang w:val="uk-UA"/>
        </w:rPr>
        <w:t>48</w:t>
      </w:r>
      <w:r>
        <w:rPr>
          <w:rFonts w:ascii="Times New Roman" w:hAnsi="Times New Roman" w:cs="Times New Roman"/>
          <w:b/>
          <w:sz w:val="28"/>
          <w:szCs w:val="28"/>
        </w:rPr>
        <w:t xml:space="preserve"> год</w:t>
      </w:r>
      <w:r w:rsidR="001F1B82">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1F1B82">
      <w:pPr>
        <w:jc w:val="center"/>
        <w:rPr>
          <w:sz w:val="28"/>
          <w:szCs w:val="28"/>
          <w:lang w:val="uk-UA"/>
        </w:rPr>
      </w:pPr>
      <w:r>
        <w:rPr>
          <w:b/>
          <w:sz w:val="28"/>
          <w:szCs w:val="28"/>
          <w:lang w:val="uk-UA"/>
        </w:rPr>
        <w:t>2.1. Актуалізація знань попереднього навчального року (2 год</w:t>
      </w:r>
      <w:r w:rsidR="001F1B82">
        <w:rPr>
          <w:b/>
          <w:sz w:val="28"/>
          <w:szCs w:val="28"/>
          <w:lang w:val="uk-UA"/>
        </w:rPr>
        <w:t>.</w:t>
      </w:r>
      <w:r>
        <w:rPr>
          <w:b/>
          <w:sz w:val="28"/>
          <w:szCs w:val="28"/>
          <w:lang w:val="uk-UA"/>
        </w:rPr>
        <w:t>)</w:t>
      </w:r>
    </w:p>
    <w:p w:rsidR="00365FDD" w:rsidRDefault="00365FDD" w:rsidP="00365FDD">
      <w:pPr>
        <w:ind w:firstLine="720"/>
        <w:jc w:val="both"/>
        <w:rPr>
          <w:sz w:val="28"/>
          <w:szCs w:val="28"/>
          <w:lang w:val="uk-UA"/>
        </w:rPr>
      </w:pPr>
      <w:r>
        <w:rPr>
          <w:sz w:val="28"/>
          <w:szCs w:val="28"/>
          <w:lang w:val="uk-UA"/>
        </w:rPr>
        <w:t>Повторення навчального матеріалу попередн</w:t>
      </w:r>
      <w:r w:rsidR="001F1B82">
        <w:rPr>
          <w:sz w:val="28"/>
          <w:szCs w:val="28"/>
          <w:lang w:val="uk-UA"/>
        </w:rPr>
        <w:t>ього навчального року. Розділи «</w:t>
      </w:r>
      <w:r>
        <w:rPr>
          <w:sz w:val="28"/>
          <w:szCs w:val="28"/>
          <w:lang w:val="uk-UA"/>
        </w:rPr>
        <w:t>Топографічна підготовка</w:t>
      </w:r>
      <w:r w:rsidR="001F1B82">
        <w:rPr>
          <w:sz w:val="28"/>
          <w:szCs w:val="28"/>
          <w:lang w:val="uk-UA"/>
        </w:rPr>
        <w:t>», «</w:t>
      </w:r>
      <w:r>
        <w:rPr>
          <w:sz w:val="28"/>
          <w:szCs w:val="28"/>
          <w:lang w:val="uk-UA"/>
        </w:rPr>
        <w:t>Технічна підготовка орієнтувальника</w:t>
      </w:r>
      <w:r w:rsidR="001F1B82">
        <w:rPr>
          <w:sz w:val="28"/>
          <w:szCs w:val="28"/>
          <w:lang w:val="uk-UA"/>
        </w:rPr>
        <w:t>»</w:t>
      </w:r>
      <w:r>
        <w:rPr>
          <w:sz w:val="28"/>
          <w:szCs w:val="28"/>
          <w:lang w:val="uk-UA"/>
        </w:rPr>
        <w:t>.</w:t>
      </w:r>
    </w:p>
    <w:p w:rsidR="00365FDD" w:rsidRDefault="00365FDD" w:rsidP="001F1B82">
      <w:pPr>
        <w:jc w:val="center"/>
        <w:rPr>
          <w:sz w:val="28"/>
          <w:szCs w:val="28"/>
          <w:lang w:val="uk-UA"/>
        </w:rPr>
      </w:pPr>
      <w:r>
        <w:rPr>
          <w:b/>
          <w:sz w:val="28"/>
          <w:szCs w:val="28"/>
        </w:rPr>
        <w:t>2.2.</w:t>
      </w:r>
      <w:r>
        <w:rPr>
          <w:b/>
          <w:sz w:val="28"/>
          <w:szCs w:val="28"/>
          <w:lang w:val="uk-UA"/>
        </w:rPr>
        <w:t xml:space="preserve"> </w:t>
      </w:r>
      <w:r>
        <w:rPr>
          <w:b/>
          <w:sz w:val="28"/>
          <w:szCs w:val="28"/>
        </w:rPr>
        <w:t xml:space="preserve">Базова туристська підготовка орієнтувальника </w:t>
      </w:r>
      <w:r>
        <w:rPr>
          <w:b/>
          <w:bCs/>
          <w:sz w:val="28"/>
          <w:szCs w:val="28"/>
        </w:rPr>
        <w:t>(16 год</w:t>
      </w:r>
      <w:r w:rsidR="001F1B82">
        <w:rPr>
          <w:b/>
          <w:bCs/>
          <w:sz w:val="28"/>
          <w:szCs w:val="28"/>
          <w:lang w:val="uk-UA"/>
        </w:rPr>
        <w:t>.</w:t>
      </w:r>
      <w:r>
        <w:rPr>
          <w:b/>
          <w:bCs/>
          <w:sz w:val="28"/>
          <w:szCs w:val="28"/>
        </w:rPr>
        <w:t>)</w:t>
      </w:r>
    </w:p>
    <w:p w:rsidR="00365FDD" w:rsidRDefault="00365FDD" w:rsidP="00365FDD">
      <w:pPr>
        <w:ind w:firstLine="720"/>
        <w:jc w:val="both"/>
        <w:rPr>
          <w:b/>
          <w:sz w:val="28"/>
          <w:szCs w:val="28"/>
        </w:rPr>
      </w:pPr>
      <w:r>
        <w:rPr>
          <w:sz w:val="28"/>
          <w:szCs w:val="28"/>
          <w:lang w:val="uk-UA"/>
        </w:rPr>
        <w:t xml:space="preserve">Способи </w:t>
      </w:r>
      <w:r>
        <w:rPr>
          <w:sz w:val="28"/>
          <w:szCs w:val="28"/>
        </w:rPr>
        <w:t xml:space="preserve">подолання різних </w:t>
      </w:r>
      <w:r>
        <w:rPr>
          <w:sz w:val="28"/>
          <w:szCs w:val="28"/>
          <w:lang w:val="uk-UA"/>
        </w:rPr>
        <w:t>видів</w:t>
      </w:r>
      <w:r>
        <w:rPr>
          <w:sz w:val="28"/>
          <w:szCs w:val="28"/>
        </w:rPr>
        <w:t xml:space="preserve"> перешкод</w:t>
      </w:r>
      <w:r>
        <w:rPr>
          <w:sz w:val="28"/>
          <w:szCs w:val="28"/>
          <w:lang w:val="uk-UA"/>
        </w:rPr>
        <w:t>. З</w:t>
      </w:r>
      <w:r>
        <w:rPr>
          <w:sz w:val="28"/>
          <w:szCs w:val="28"/>
        </w:rPr>
        <w:t>абезпечення страховки та самостраховки. Туристське спорядження для організації бівака. Організація бівака.</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sz w:val="28"/>
          <w:szCs w:val="28"/>
        </w:rPr>
      </w:pPr>
      <w:r>
        <w:rPr>
          <w:sz w:val="28"/>
          <w:szCs w:val="28"/>
        </w:rPr>
        <w:t xml:space="preserve">Відпрацювання техніки подолання різних </w:t>
      </w:r>
      <w:r>
        <w:rPr>
          <w:sz w:val="28"/>
          <w:szCs w:val="28"/>
          <w:lang w:val="uk-UA"/>
        </w:rPr>
        <w:t>видів</w:t>
      </w:r>
      <w:r>
        <w:rPr>
          <w:sz w:val="28"/>
          <w:szCs w:val="28"/>
        </w:rPr>
        <w:t xml:space="preserve"> перешкод із забезпеченням страховки та самостраховки. </w:t>
      </w:r>
    </w:p>
    <w:p w:rsidR="00365FDD" w:rsidRDefault="00365FDD" w:rsidP="00365FDD">
      <w:pPr>
        <w:ind w:firstLine="720"/>
        <w:jc w:val="both"/>
        <w:rPr>
          <w:sz w:val="28"/>
          <w:szCs w:val="28"/>
        </w:rPr>
      </w:pPr>
      <w:r>
        <w:rPr>
          <w:sz w:val="28"/>
          <w:szCs w:val="28"/>
        </w:rPr>
        <w:t>Оранізація бівака (встановлення наметів, розпалення вогнища тощо)</w:t>
      </w:r>
    </w:p>
    <w:p w:rsidR="00365FDD" w:rsidRDefault="00365FDD" w:rsidP="00365FDD">
      <w:pPr>
        <w:ind w:firstLine="720"/>
        <w:jc w:val="both"/>
        <w:rPr>
          <w:b/>
          <w:sz w:val="28"/>
          <w:szCs w:val="28"/>
        </w:rPr>
      </w:pPr>
      <w:r>
        <w:rPr>
          <w:sz w:val="28"/>
          <w:szCs w:val="28"/>
        </w:rPr>
        <w:t xml:space="preserve">Однодений </w:t>
      </w:r>
      <w:r>
        <w:rPr>
          <w:sz w:val="28"/>
          <w:szCs w:val="28"/>
          <w:lang w:val="uk-UA"/>
        </w:rPr>
        <w:t>навчально-</w:t>
      </w:r>
      <w:r>
        <w:rPr>
          <w:sz w:val="28"/>
          <w:szCs w:val="28"/>
        </w:rPr>
        <w:t>тренувальний похід.</w:t>
      </w:r>
    </w:p>
    <w:p w:rsidR="00365FDD" w:rsidRDefault="00365FDD" w:rsidP="001F1B82">
      <w:pPr>
        <w:pStyle w:val="9"/>
        <w:spacing w:before="0" w:after="0"/>
        <w:ind w:left="0" w:firstLine="0"/>
        <w:jc w:val="center"/>
        <w:rPr>
          <w:sz w:val="28"/>
          <w:szCs w:val="28"/>
          <w:lang w:val="uk-UA"/>
        </w:rPr>
      </w:pPr>
      <w:r>
        <w:rPr>
          <w:rFonts w:ascii="Times New Roman" w:hAnsi="Times New Roman" w:cs="Times New Roman"/>
          <w:b/>
          <w:sz w:val="28"/>
          <w:szCs w:val="28"/>
        </w:rPr>
        <w:t>2.3.</w:t>
      </w:r>
      <w:r>
        <w:rPr>
          <w:rFonts w:ascii="Times New Roman" w:hAnsi="Times New Roman" w:cs="Times New Roman"/>
          <w:b/>
          <w:sz w:val="28"/>
          <w:szCs w:val="28"/>
          <w:lang w:val="uk-UA"/>
        </w:rPr>
        <w:t xml:space="preserve"> </w:t>
      </w:r>
      <w:r>
        <w:rPr>
          <w:rFonts w:ascii="Times New Roman" w:hAnsi="Times New Roman" w:cs="Times New Roman"/>
          <w:b/>
          <w:sz w:val="28"/>
          <w:szCs w:val="28"/>
        </w:rPr>
        <w:t>Тактико-технічна підготовка спортсмена орієнтувальника (42 год</w:t>
      </w:r>
      <w:r w:rsidR="001F1B82">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sz w:val="28"/>
          <w:szCs w:val="28"/>
        </w:rPr>
      </w:pPr>
      <w:r>
        <w:rPr>
          <w:sz w:val="28"/>
          <w:szCs w:val="28"/>
          <w:lang w:val="uk-UA"/>
        </w:rPr>
        <w:t>Т</w:t>
      </w:r>
      <w:r>
        <w:rPr>
          <w:sz w:val="28"/>
          <w:szCs w:val="28"/>
        </w:rPr>
        <w:t>ехнік</w:t>
      </w:r>
      <w:r>
        <w:rPr>
          <w:sz w:val="28"/>
          <w:szCs w:val="28"/>
          <w:lang w:val="uk-UA"/>
        </w:rPr>
        <w:t>а</w:t>
      </w:r>
      <w:r>
        <w:rPr>
          <w:sz w:val="28"/>
          <w:szCs w:val="28"/>
        </w:rPr>
        <w:t xml:space="preserve"> спортивного орієнтування. Класифікація місцевостей (ландшафтів). Масштаб спортивних карт. Вимірювання відстаней на карті та місцевості. Розвиток окомір</w:t>
      </w:r>
      <w:r>
        <w:rPr>
          <w:sz w:val="28"/>
          <w:szCs w:val="28"/>
          <w:lang w:val="uk-UA"/>
        </w:rPr>
        <w:t>ного способу визначеня відстаней</w:t>
      </w:r>
      <w:r>
        <w:rPr>
          <w:sz w:val="28"/>
          <w:szCs w:val="28"/>
        </w:rPr>
        <w:t>.</w:t>
      </w:r>
    </w:p>
    <w:p w:rsidR="00365FDD" w:rsidRDefault="00365FDD" w:rsidP="00365FDD">
      <w:pPr>
        <w:ind w:firstLine="720"/>
        <w:jc w:val="both"/>
        <w:rPr>
          <w:b/>
          <w:sz w:val="28"/>
          <w:szCs w:val="28"/>
        </w:rPr>
      </w:pPr>
      <w:r>
        <w:rPr>
          <w:sz w:val="28"/>
          <w:szCs w:val="28"/>
        </w:rPr>
        <w:t xml:space="preserve">Контрольний пункт, його обладнання та розміщення на місцевості. Швидке визначення місцезнаходження КП на місцевості за його легендою. Умовні знаки місцезнаходження КП (піктограми - легенди). </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rPr>
          <w:b/>
          <w:sz w:val="28"/>
          <w:szCs w:val="28"/>
          <w:u w:val="single"/>
        </w:rPr>
      </w:pPr>
      <w:r>
        <w:rPr>
          <w:sz w:val="28"/>
          <w:szCs w:val="28"/>
        </w:rPr>
        <w:t xml:space="preserve">Піктограматичні диктанти. </w:t>
      </w:r>
      <w:r>
        <w:rPr>
          <w:sz w:val="28"/>
          <w:szCs w:val="28"/>
          <w:lang w:val="uk-UA"/>
        </w:rPr>
        <w:t xml:space="preserve">Вправи на місцевості. </w:t>
      </w:r>
      <w:r>
        <w:rPr>
          <w:sz w:val="28"/>
          <w:szCs w:val="28"/>
        </w:rPr>
        <w:t>Участь у змаганнях.</w:t>
      </w:r>
    </w:p>
    <w:p w:rsidR="00365FDD" w:rsidRDefault="00365FDD" w:rsidP="00365FDD">
      <w:pPr>
        <w:ind w:firstLine="720"/>
        <w:jc w:val="both"/>
        <w:rPr>
          <w:sz w:val="28"/>
          <w:szCs w:val="28"/>
        </w:rPr>
      </w:pPr>
      <w:r>
        <w:rPr>
          <w:b/>
          <w:sz w:val="28"/>
          <w:szCs w:val="28"/>
          <w:u w:val="single"/>
        </w:rPr>
        <w:lastRenderedPageBreak/>
        <w:t>Рельєф та його зображення</w:t>
      </w:r>
    </w:p>
    <w:p w:rsidR="00365FDD" w:rsidRDefault="00365FDD" w:rsidP="00365FDD">
      <w:pPr>
        <w:ind w:firstLine="720"/>
        <w:jc w:val="both"/>
        <w:rPr>
          <w:b/>
          <w:sz w:val="28"/>
          <w:szCs w:val="28"/>
        </w:rPr>
      </w:pPr>
      <w:r>
        <w:rPr>
          <w:sz w:val="28"/>
          <w:szCs w:val="28"/>
        </w:rPr>
        <w:t>Зображення на картах рельєфу горизонталями. Характерні форми рельєфу: гора, хребет, яр, яма, пагорб. Специфічні форми рельєфу: гірський, горбистий, байрачний, дрібногорбистий. Поняття про основні та допоміжні горизонталі. Бергштрихи. Об'єкти рельєфу, які позначаються позамаштабними умовними знаками.</w:t>
      </w:r>
    </w:p>
    <w:p w:rsidR="00365FDD" w:rsidRDefault="00365FDD" w:rsidP="00365FDD">
      <w:pPr>
        <w:ind w:firstLine="720"/>
        <w:jc w:val="both"/>
        <w:rPr>
          <w:b/>
          <w:sz w:val="28"/>
          <w:szCs w:val="28"/>
          <w:u w:val="single"/>
        </w:rPr>
      </w:pPr>
      <w:r>
        <w:rPr>
          <w:b/>
          <w:sz w:val="28"/>
          <w:szCs w:val="28"/>
        </w:rPr>
        <w:t>Практичн</w:t>
      </w:r>
      <w:r>
        <w:rPr>
          <w:b/>
          <w:sz w:val="28"/>
          <w:szCs w:val="28"/>
          <w:lang w:val="uk-UA"/>
        </w:rPr>
        <w:t>і</w:t>
      </w:r>
      <w:r>
        <w:rPr>
          <w:b/>
          <w:sz w:val="28"/>
          <w:szCs w:val="28"/>
        </w:rPr>
        <w:t xml:space="preserve"> заняття</w:t>
      </w:r>
      <w:r>
        <w:rPr>
          <w:i/>
          <w:sz w:val="28"/>
          <w:szCs w:val="28"/>
        </w:rPr>
        <w:t xml:space="preserve">. </w:t>
      </w:r>
      <w:r>
        <w:rPr>
          <w:sz w:val="28"/>
          <w:szCs w:val="28"/>
        </w:rPr>
        <w:t>Виготовлення макетів форм рельєфу з піску, пластиліну тощо. Зображення умовними знаками виготовлених форм рельєфу.</w:t>
      </w:r>
      <w:r>
        <w:rPr>
          <w:sz w:val="28"/>
          <w:szCs w:val="28"/>
          <w:lang w:val="uk-UA"/>
        </w:rPr>
        <w:t xml:space="preserve"> Вправи на місцевості.</w:t>
      </w:r>
      <w:r>
        <w:rPr>
          <w:sz w:val="28"/>
          <w:szCs w:val="28"/>
        </w:rPr>
        <w:t xml:space="preserve"> Участь у змаганнях.</w:t>
      </w:r>
    </w:p>
    <w:p w:rsidR="00365FDD" w:rsidRDefault="001F1B82" w:rsidP="00365FDD">
      <w:pPr>
        <w:ind w:firstLine="720"/>
        <w:rPr>
          <w:sz w:val="28"/>
          <w:szCs w:val="28"/>
          <w:lang w:val="uk-UA"/>
        </w:rPr>
      </w:pPr>
      <w:r>
        <w:rPr>
          <w:b/>
          <w:sz w:val="28"/>
          <w:szCs w:val="28"/>
          <w:u w:val="single"/>
        </w:rPr>
        <w:t>Компас. Азимут</w:t>
      </w:r>
    </w:p>
    <w:p w:rsidR="00365FDD" w:rsidRDefault="00365FDD" w:rsidP="00365FDD">
      <w:pPr>
        <w:ind w:firstLine="720"/>
        <w:jc w:val="both"/>
        <w:rPr>
          <w:sz w:val="28"/>
          <w:szCs w:val="28"/>
        </w:rPr>
      </w:pPr>
      <w:r>
        <w:rPr>
          <w:sz w:val="28"/>
          <w:szCs w:val="28"/>
          <w:lang w:val="uk-UA"/>
        </w:rPr>
        <w:t>В</w:t>
      </w:r>
      <w:r>
        <w:rPr>
          <w:sz w:val="28"/>
          <w:szCs w:val="28"/>
        </w:rPr>
        <w:t>иди компасів. Робота</w:t>
      </w:r>
      <w:r>
        <w:rPr>
          <w:sz w:val="28"/>
          <w:szCs w:val="28"/>
          <w:lang w:val="uk-UA"/>
        </w:rPr>
        <w:t xml:space="preserve"> </w:t>
      </w:r>
      <w:r>
        <w:rPr>
          <w:sz w:val="28"/>
          <w:szCs w:val="28"/>
        </w:rPr>
        <w:t>з</w:t>
      </w:r>
      <w:r>
        <w:rPr>
          <w:sz w:val="28"/>
          <w:szCs w:val="28"/>
          <w:lang w:val="uk-UA"/>
        </w:rPr>
        <w:t xml:space="preserve"> </w:t>
      </w:r>
      <w:r>
        <w:rPr>
          <w:sz w:val="28"/>
          <w:szCs w:val="28"/>
        </w:rPr>
        <w:t>компасом.</w:t>
      </w:r>
      <w:r>
        <w:rPr>
          <w:sz w:val="28"/>
          <w:szCs w:val="28"/>
          <w:lang w:val="uk-UA"/>
        </w:rPr>
        <w:t xml:space="preserve"> </w:t>
      </w:r>
      <w:r>
        <w:rPr>
          <w:sz w:val="28"/>
          <w:szCs w:val="28"/>
        </w:rPr>
        <w:t>Рух</w:t>
      </w:r>
      <w:r>
        <w:rPr>
          <w:sz w:val="28"/>
          <w:szCs w:val="28"/>
          <w:lang w:val="uk-UA"/>
        </w:rPr>
        <w:t xml:space="preserve"> </w:t>
      </w:r>
      <w:r>
        <w:rPr>
          <w:sz w:val="28"/>
          <w:szCs w:val="28"/>
        </w:rPr>
        <w:t>за</w:t>
      </w:r>
      <w:r>
        <w:rPr>
          <w:sz w:val="28"/>
          <w:szCs w:val="28"/>
          <w:lang w:val="uk-UA"/>
        </w:rPr>
        <w:t xml:space="preserve"> </w:t>
      </w:r>
      <w:r>
        <w:rPr>
          <w:sz w:val="28"/>
          <w:szCs w:val="28"/>
        </w:rPr>
        <w:t xml:space="preserve">азимутом. Визначення та використання аварійного азимуту. </w:t>
      </w:r>
    </w:p>
    <w:p w:rsidR="00365FDD" w:rsidRDefault="00365FDD" w:rsidP="00365FDD">
      <w:pPr>
        <w:ind w:firstLine="720"/>
        <w:jc w:val="both"/>
        <w:rPr>
          <w:b/>
          <w:sz w:val="28"/>
          <w:szCs w:val="28"/>
        </w:rPr>
      </w:pPr>
      <w:r>
        <w:rPr>
          <w:sz w:val="28"/>
          <w:szCs w:val="28"/>
        </w:rPr>
        <w:t>Орієнтування</w:t>
      </w:r>
      <w:r w:rsidR="00343916">
        <w:rPr>
          <w:sz w:val="28"/>
          <w:szCs w:val="28"/>
          <w:lang w:val="uk-UA"/>
        </w:rPr>
        <w:t xml:space="preserve"> </w:t>
      </w:r>
      <w:r>
        <w:rPr>
          <w:sz w:val="28"/>
          <w:szCs w:val="28"/>
        </w:rPr>
        <w:t>на місцевості за рельєфом, площадними та лінійними орієнтирами з урахуванням сторін світу. Визначення точки стояння з урахуванням “старіння” карти.</w:t>
      </w:r>
    </w:p>
    <w:p w:rsidR="00365FDD" w:rsidRDefault="00365FDD" w:rsidP="00365FDD">
      <w:pPr>
        <w:ind w:firstLine="720"/>
        <w:rPr>
          <w:sz w:val="28"/>
          <w:szCs w:val="28"/>
        </w:rPr>
      </w:pPr>
      <w:r>
        <w:rPr>
          <w:b/>
          <w:sz w:val="28"/>
          <w:szCs w:val="28"/>
        </w:rPr>
        <w:t>Практичн</w:t>
      </w:r>
      <w:r>
        <w:rPr>
          <w:b/>
          <w:sz w:val="28"/>
          <w:szCs w:val="28"/>
          <w:lang w:val="uk-UA"/>
        </w:rPr>
        <w:t>і</w:t>
      </w:r>
      <w:r>
        <w:rPr>
          <w:b/>
          <w:sz w:val="28"/>
          <w:szCs w:val="28"/>
        </w:rPr>
        <w:t xml:space="preserve"> заняття</w:t>
      </w:r>
      <w:r>
        <w:rPr>
          <w:sz w:val="28"/>
          <w:szCs w:val="28"/>
        </w:rPr>
        <w:t xml:space="preserve">. </w:t>
      </w:r>
    </w:p>
    <w:p w:rsidR="00365FDD" w:rsidRDefault="00365FDD" w:rsidP="00365FDD">
      <w:pPr>
        <w:ind w:firstLine="720"/>
        <w:jc w:val="both"/>
        <w:rPr>
          <w:b/>
          <w:sz w:val="28"/>
          <w:szCs w:val="28"/>
          <w:u w:val="single"/>
        </w:rPr>
      </w:pPr>
      <w:r>
        <w:rPr>
          <w:sz w:val="28"/>
          <w:szCs w:val="28"/>
        </w:rPr>
        <w:t xml:space="preserve">Вивчення за допомогою компасу сторін горизонту. Рух за вказаним азимутом, напрямом. Рух за учасником для визначення на карті точки свого місцеположення. Визначення </w:t>
      </w:r>
      <w:r>
        <w:rPr>
          <w:sz w:val="28"/>
          <w:szCs w:val="28"/>
          <w:lang w:val="uk-UA"/>
        </w:rPr>
        <w:t>та</w:t>
      </w:r>
      <w:r>
        <w:rPr>
          <w:sz w:val="28"/>
          <w:szCs w:val="28"/>
        </w:rPr>
        <w:t xml:space="preserve"> побудова масштабу кроків. Вправи на вимірювання відстаней на місцевості кроками в різному темпі. Вправи на місцевості з орієнтування </w:t>
      </w:r>
      <w:r>
        <w:rPr>
          <w:sz w:val="28"/>
          <w:szCs w:val="28"/>
          <w:lang w:val="uk-UA"/>
        </w:rPr>
        <w:t>у</w:t>
      </w:r>
      <w:r>
        <w:rPr>
          <w:sz w:val="28"/>
          <w:szCs w:val="28"/>
        </w:rPr>
        <w:t xml:space="preserve"> заданому напрямі, за вибором, у Трейл-</w:t>
      </w:r>
      <w:proofErr w:type="gramStart"/>
      <w:r>
        <w:rPr>
          <w:sz w:val="28"/>
          <w:szCs w:val="28"/>
        </w:rPr>
        <w:t>О</w:t>
      </w:r>
      <w:proofErr w:type="gramEnd"/>
      <w:r>
        <w:rPr>
          <w:sz w:val="28"/>
          <w:szCs w:val="28"/>
        </w:rPr>
        <w:t xml:space="preserve"> для </w:t>
      </w:r>
      <w:r>
        <w:rPr>
          <w:sz w:val="28"/>
          <w:szCs w:val="28"/>
          <w:lang w:val="uk-UA"/>
        </w:rPr>
        <w:t>відпрацювання</w:t>
      </w:r>
      <w:r>
        <w:rPr>
          <w:sz w:val="28"/>
          <w:szCs w:val="28"/>
        </w:rPr>
        <w:t xml:space="preserve"> точн</w:t>
      </w:r>
      <w:r>
        <w:rPr>
          <w:sz w:val="28"/>
          <w:szCs w:val="28"/>
          <w:lang w:val="uk-UA"/>
        </w:rPr>
        <w:t xml:space="preserve">ості </w:t>
      </w:r>
      <w:r>
        <w:rPr>
          <w:sz w:val="28"/>
          <w:szCs w:val="28"/>
        </w:rPr>
        <w:t>орієнтування. Участь у змаганнях.</w:t>
      </w:r>
    </w:p>
    <w:p w:rsidR="00365FDD" w:rsidRDefault="00365FDD" w:rsidP="00365FDD">
      <w:pPr>
        <w:ind w:firstLine="720"/>
        <w:rPr>
          <w:sz w:val="28"/>
          <w:szCs w:val="28"/>
        </w:rPr>
      </w:pPr>
      <w:r>
        <w:rPr>
          <w:b/>
          <w:sz w:val="28"/>
          <w:szCs w:val="28"/>
          <w:u w:val="single"/>
        </w:rPr>
        <w:t>Тактична підготовка спортсмена</w:t>
      </w:r>
    </w:p>
    <w:p w:rsidR="00365FDD" w:rsidRDefault="00365FDD" w:rsidP="00365FDD">
      <w:pPr>
        <w:ind w:firstLine="720"/>
        <w:jc w:val="both"/>
        <w:rPr>
          <w:b/>
          <w:sz w:val="28"/>
          <w:szCs w:val="28"/>
        </w:rPr>
      </w:pPr>
      <w:r>
        <w:rPr>
          <w:sz w:val="28"/>
          <w:szCs w:val="28"/>
        </w:rPr>
        <w:t xml:space="preserve">Тактика проходження дистанції у різних видах змагань з орієнтування: на </w:t>
      </w:r>
      <w:r>
        <w:rPr>
          <w:sz w:val="28"/>
          <w:szCs w:val="28"/>
          <w:lang w:val="uk-UA"/>
        </w:rPr>
        <w:t>розмічен</w:t>
      </w:r>
      <w:r>
        <w:rPr>
          <w:sz w:val="28"/>
          <w:szCs w:val="28"/>
        </w:rPr>
        <w:t xml:space="preserve">ій дистанції, у заданому напрямі, за вибором. Тактичні дії командної боротьби в естафетах та </w:t>
      </w:r>
      <w:r>
        <w:rPr>
          <w:sz w:val="28"/>
          <w:szCs w:val="28"/>
          <w:lang w:val="uk-UA"/>
        </w:rPr>
        <w:t xml:space="preserve">під час </w:t>
      </w:r>
      <w:r>
        <w:rPr>
          <w:sz w:val="28"/>
          <w:szCs w:val="28"/>
        </w:rPr>
        <w:t>особист</w:t>
      </w:r>
      <w:r>
        <w:rPr>
          <w:sz w:val="28"/>
          <w:szCs w:val="28"/>
          <w:lang w:val="uk-UA"/>
        </w:rPr>
        <w:t>их забігів</w:t>
      </w:r>
      <w:r>
        <w:rPr>
          <w:sz w:val="28"/>
          <w:szCs w:val="28"/>
        </w:rPr>
        <w:t xml:space="preserve"> в </w:t>
      </w:r>
      <w:r>
        <w:rPr>
          <w:sz w:val="28"/>
          <w:szCs w:val="28"/>
          <w:lang w:val="uk-UA"/>
        </w:rPr>
        <w:t>екстремальних</w:t>
      </w:r>
      <w:r>
        <w:rPr>
          <w:sz w:val="28"/>
          <w:szCs w:val="28"/>
        </w:rPr>
        <w:t xml:space="preserve"> умовах (змін</w:t>
      </w:r>
      <w:r>
        <w:rPr>
          <w:sz w:val="28"/>
          <w:szCs w:val="28"/>
          <w:lang w:val="uk-UA"/>
        </w:rPr>
        <w:t>и</w:t>
      </w:r>
      <w:r>
        <w:rPr>
          <w:sz w:val="28"/>
          <w:szCs w:val="28"/>
        </w:rPr>
        <w:t xml:space="preserve"> на місцевості, що не від</w:t>
      </w:r>
      <w:r>
        <w:rPr>
          <w:sz w:val="28"/>
          <w:szCs w:val="28"/>
          <w:lang w:val="uk-UA"/>
        </w:rPr>
        <w:t>ображе</w:t>
      </w:r>
      <w:r>
        <w:rPr>
          <w:sz w:val="28"/>
          <w:szCs w:val="28"/>
        </w:rPr>
        <w:t xml:space="preserve">ні </w:t>
      </w:r>
      <w:r>
        <w:rPr>
          <w:sz w:val="28"/>
          <w:szCs w:val="28"/>
          <w:lang w:val="uk-UA"/>
        </w:rPr>
        <w:t>на</w:t>
      </w:r>
      <w:r>
        <w:rPr>
          <w:sz w:val="28"/>
          <w:szCs w:val="28"/>
        </w:rPr>
        <w:t xml:space="preserve"> карті; зміни погодних умов, втрат</w:t>
      </w:r>
      <w:r>
        <w:rPr>
          <w:sz w:val="28"/>
          <w:szCs w:val="28"/>
          <w:lang w:val="uk-UA"/>
        </w:rPr>
        <w:t>а</w:t>
      </w:r>
      <w:r>
        <w:rPr>
          <w:sz w:val="28"/>
          <w:szCs w:val="28"/>
        </w:rPr>
        <w:t xml:space="preserve"> компасу або карти, втрат</w:t>
      </w:r>
      <w:r>
        <w:rPr>
          <w:sz w:val="28"/>
          <w:szCs w:val="28"/>
          <w:lang w:val="uk-UA"/>
        </w:rPr>
        <w:t>а</w:t>
      </w:r>
      <w:r>
        <w:rPr>
          <w:sz w:val="28"/>
          <w:szCs w:val="28"/>
        </w:rPr>
        <w:t xml:space="preserve"> свого місцезнаходження, фізичн</w:t>
      </w:r>
      <w:r>
        <w:rPr>
          <w:sz w:val="28"/>
          <w:szCs w:val="28"/>
          <w:lang w:val="uk-UA"/>
        </w:rPr>
        <w:t>е</w:t>
      </w:r>
      <w:r>
        <w:rPr>
          <w:sz w:val="28"/>
          <w:szCs w:val="28"/>
        </w:rPr>
        <w:t xml:space="preserve"> напруження тощо)</w:t>
      </w:r>
      <w:r>
        <w:rPr>
          <w:sz w:val="28"/>
          <w:szCs w:val="28"/>
          <w:lang w:val="uk-UA"/>
        </w:rPr>
        <w:t>.</w:t>
      </w:r>
    </w:p>
    <w:p w:rsidR="00365FDD" w:rsidRDefault="00365FDD" w:rsidP="00365FDD">
      <w:pPr>
        <w:ind w:firstLine="720"/>
        <w:rPr>
          <w:sz w:val="28"/>
          <w:szCs w:val="28"/>
        </w:rPr>
      </w:pPr>
      <w:r>
        <w:rPr>
          <w:b/>
          <w:sz w:val="28"/>
          <w:szCs w:val="28"/>
        </w:rPr>
        <w:t>Практичн</w:t>
      </w:r>
      <w:r>
        <w:rPr>
          <w:b/>
          <w:sz w:val="28"/>
          <w:szCs w:val="28"/>
          <w:lang w:val="uk-UA"/>
        </w:rPr>
        <w:t>і</w:t>
      </w:r>
      <w:r>
        <w:rPr>
          <w:b/>
          <w:sz w:val="28"/>
          <w:szCs w:val="28"/>
        </w:rPr>
        <w:t xml:space="preserve"> заняття</w:t>
      </w:r>
      <w:r>
        <w:rPr>
          <w:sz w:val="28"/>
          <w:szCs w:val="28"/>
        </w:rPr>
        <w:t xml:space="preserve">. </w:t>
      </w:r>
    </w:p>
    <w:p w:rsidR="00365FDD" w:rsidRDefault="00365FDD" w:rsidP="00365FDD">
      <w:pPr>
        <w:ind w:firstLine="720"/>
        <w:jc w:val="both"/>
        <w:rPr>
          <w:b/>
          <w:sz w:val="28"/>
          <w:szCs w:val="28"/>
        </w:rPr>
      </w:pPr>
      <w:r>
        <w:rPr>
          <w:sz w:val="28"/>
          <w:szCs w:val="28"/>
        </w:rPr>
        <w:t xml:space="preserve">Вибір </w:t>
      </w:r>
      <w:r>
        <w:rPr>
          <w:sz w:val="28"/>
          <w:szCs w:val="28"/>
          <w:lang w:val="uk-UA"/>
        </w:rPr>
        <w:t>та проходження</w:t>
      </w:r>
      <w:r>
        <w:rPr>
          <w:sz w:val="28"/>
          <w:szCs w:val="28"/>
        </w:rPr>
        <w:t xml:space="preserve"> шляху між контрольними пунктами (на ризик, переважно за азимутом або ситуацією). Підхід та відхід із </w:t>
      </w:r>
      <w:r>
        <w:rPr>
          <w:sz w:val="28"/>
          <w:szCs w:val="28"/>
          <w:lang w:val="uk-UA"/>
        </w:rPr>
        <w:t>к</w:t>
      </w:r>
      <w:r>
        <w:rPr>
          <w:sz w:val="28"/>
          <w:szCs w:val="28"/>
        </w:rPr>
        <w:t xml:space="preserve">онтрольного пункту. </w:t>
      </w:r>
      <w:r>
        <w:rPr>
          <w:sz w:val="28"/>
          <w:szCs w:val="28"/>
          <w:lang w:val="uk-UA"/>
        </w:rPr>
        <w:t>Відмітки на</w:t>
      </w:r>
      <w:r>
        <w:rPr>
          <w:sz w:val="28"/>
          <w:szCs w:val="28"/>
        </w:rPr>
        <w:t xml:space="preserve"> контрольно</w:t>
      </w:r>
      <w:r>
        <w:rPr>
          <w:sz w:val="28"/>
          <w:szCs w:val="28"/>
          <w:lang w:val="uk-UA"/>
        </w:rPr>
        <w:t>му</w:t>
      </w:r>
      <w:r>
        <w:rPr>
          <w:sz w:val="28"/>
          <w:szCs w:val="28"/>
        </w:rPr>
        <w:t xml:space="preserve"> пункт</w:t>
      </w:r>
      <w:r>
        <w:rPr>
          <w:sz w:val="28"/>
          <w:szCs w:val="28"/>
          <w:lang w:val="uk-UA"/>
        </w:rPr>
        <w:t>і</w:t>
      </w:r>
      <w:r>
        <w:rPr>
          <w:sz w:val="28"/>
          <w:szCs w:val="28"/>
        </w:rPr>
        <w:t xml:space="preserve">. </w:t>
      </w:r>
    </w:p>
    <w:p w:rsidR="00365FDD" w:rsidRDefault="00365FDD" w:rsidP="001F1B82">
      <w:pPr>
        <w:pStyle w:val="9"/>
        <w:spacing w:before="0" w:after="0"/>
        <w:ind w:left="0" w:firstLine="0"/>
        <w:jc w:val="center"/>
        <w:rPr>
          <w:sz w:val="28"/>
          <w:szCs w:val="28"/>
        </w:rPr>
      </w:pPr>
      <w:r>
        <w:rPr>
          <w:rFonts w:ascii="Times New Roman" w:hAnsi="Times New Roman" w:cs="Times New Roman"/>
          <w:b/>
          <w:sz w:val="28"/>
          <w:szCs w:val="28"/>
        </w:rPr>
        <w:t>2.4.</w:t>
      </w:r>
      <w:r>
        <w:rPr>
          <w:rFonts w:ascii="Times New Roman" w:hAnsi="Times New Roman" w:cs="Times New Roman"/>
          <w:b/>
          <w:sz w:val="28"/>
          <w:szCs w:val="28"/>
          <w:lang w:val="uk-UA"/>
        </w:rPr>
        <w:t xml:space="preserve"> </w:t>
      </w:r>
      <w:r>
        <w:rPr>
          <w:rFonts w:ascii="Times New Roman" w:hAnsi="Times New Roman" w:cs="Times New Roman"/>
          <w:b/>
          <w:sz w:val="28"/>
          <w:szCs w:val="28"/>
        </w:rPr>
        <w:t>Морально-вольова та психологічна підготовка спортсмена (5 год</w:t>
      </w:r>
      <w:r w:rsidR="001F1B82">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lang w:val="uk-UA"/>
        </w:rPr>
      </w:pPr>
      <w:r>
        <w:rPr>
          <w:sz w:val="28"/>
          <w:szCs w:val="28"/>
        </w:rPr>
        <w:t xml:space="preserve">Завдання і засоби морально-вольової та психологічної підготовки. Роль вольових дій під час змагань із спортивного орієнтування у зв’язку з індивідуальним проходженням дистанції на незнайомій місцевості. Правило </w:t>
      </w:r>
      <w:r>
        <w:rPr>
          <w:sz w:val="28"/>
          <w:szCs w:val="28"/>
          <w:lang w:val="uk-UA"/>
        </w:rPr>
        <w:t>«</w:t>
      </w:r>
      <w:r>
        <w:rPr>
          <w:sz w:val="28"/>
          <w:szCs w:val="28"/>
        </w:rPr>
        <w:t>Fair Play</w:t>
      </w:r>
      <w:r>
        <w:rPr>
          <w:sz w:val="28"/>
          <w:szCs w:val="28"/>
          <w:lang w:val="uk-UA"/>
        </w:rPr>
        <w:t>»</w:t>
      </w:r>
      <w:r>
        <w:rPr>
          <w:sz w:val="28"/>
          <w:szCs w:val="28"/>
        </w:rPr>
        <w:t>.</w:t>
      </w:r>
    </w:p>
    <w:p w:rsidR="00365FDD" w:rsidRDefault="00365FDD" w:rsidP="00365FDD">
      <w:pPr>
        <w:ind w:firstLine="720"/>
        <w:jc w:val="both"/>
        <w:rPr>
          <w:i/>
          <w:sz w:val="28"/>
          <w:szCs w:val="28"/>
          <w:lang w:val="uk-UA"/>
        </w:rPr>
      </w:pPr>
      <w:r>
        <w:rPr>
          <w:b/>
          <w:sz w:val="28"/>
          <w:szCs w:val="28"/>
        </w:rPr>
        <w:t>Практич</w:t>
      </w:r>
      <w:r>
        <w:rPr>
          <w:b/>
          <w:sz w:val="28"/>
          <w:szCs w:val="28"/>
          <w:lang w:val="uk-UA"/>
        </w:rPr>
        <w:t>н</w:t>
      </w:r>
      <w:r>
        <w:rPr>
          <w:b/>
          <w:sz w:val="28"/>
          <w:szCs w:val="28"/>
        </w:rPr>
        <w:t>і заняття</w:t>
      </w:r>
      <w:r>
        <w:rPr>
          <w:i/>
          <w:sz w:val="28"/>
          <w:szCs w:val="28"/>
        </w:rPr>
        <w:t>.</w:t>
      </w:r>
    </w:p>
    <w:p w:rsidR="00365FDD" w:rsidRDefault="00365FDD" w:rsidP="00365FDD">
      <w:pPr>
        <w:widowControl w:val="0"/>
        <w:ind w:firstLine="720"/>
        <w:jc w:val="both"/>
        <w:rPr>
          <w:b/>
          <w:sz w:val="28"/>
          <w:szCs w:val="28"/>
        </w:rPr>
      </w:pPr>
      <w:r>
        <w:rPr>
          <w:sz w:val="28"/>
          <w:szCs w:val="28"/>
          <w:lang w:val="uk-UA"/>
        </w:rPr>
        <w:t>Тренінг з п</w:t>
      </w:r>
      <w:r>
        <w:rPr>
          <w:sz w:val="28"/>
          <w:szCs w:val="28"/>
        </w:rPr>
        <w:t>рийняття оперативних рішень залежно</w:t>
      </w:r>
      <w:r>
        <w:rPr>
          <w:sz w:val="28"/>
          <w:szCs w:val="28"/>
          <w:lang w:val="uk-UA"/>
        </w:rPr>
        <w:t xml:space="preserve"> від модельованих чи реальних </w:t>
      </w:r>
      <w:r>
        <w:rPr>
          <w:sz w:val="28"/>
          <w:szCs w:val="28"/>
        </w:rPr>
        <w:t xml:space="preserve">ситуацій, що виникають під час змагань. </w:t>
      </w:r>
      <w:r>
        <w:rPr>
          <w:sz w:val="28"/>
          <w:szCs w:val="28"/>
          <w:lang w:val="uk-UA"/>
        </w:rPr>
        <w:t xml:space="preserve">Відпрацювання послідовності дій у разі втрати орієнтації на місцевості. Розвиток </w:t>
      </w:r>
      <w:r>
        <w:rPr>
          <w:sz w:val="28"/>
          <w:szCs w:val="28"/>
        </w:rPr>
        <w:t xml:space="preserve">уваги, пам’яті, </w:t>
      </w:r>
      <w:r>
        <w:rPr>
          <w:sz w:val="28"/>
          <w:szCs w:val="28"/>
          <w:lang w:val="uk-UA"/>
        </w:rPr>
        <w:t xml:space="preserve">логічного </w:t>
      </w:r>
      <w:r>
        <w:rPr>
          <w:sz w:val="28"/>
          <w:szCs w:val="28"/>
        </w:rPr>
        <w:t>мислен</w:t>
      </w:r>
      <w:r>
        <w:rPr>
          <w:sz w:val="28"/>
          <w:szCs w:val="28"/>
          <w:lang w:val="uk-UA"/>
        </w:rPr>
        <w:t>ня</w:t>
      </w:r>
      <w:r>
        <w:rPr>
          <w:sz w:val="28"/>
          <w:szCs w:val="28"/>
        </w:rPr>
        <w:t xml:space="preserve"> та вольових якостей. Формування </w:t>
      </w:r>
      <w:r>
        <w:rPr>
          <w:sz w:val="28"/>
          <w:szCs w:val="28"/>
          <w:lang w:val="uk-UA"/>
        </w:rPr>
        <w:t>почуття в</w:t>
      </w:r>
      <w:r>
        <w:rPr>
          <w:sz w:val="28"/>
          <w:szCs w:val="28"/>
        </w:rPr>
        <w:t>ідповідальн</w:t>
      </w:r>
      <w:r>
        <w:rPr>
          <w:sz w:val="28"/>
          <w:szCs w:val="28"/>
          <w:lang w:val="uk-UA"/>
        </w:rPr>
        <w:t xml:space="preserve">ості </w:t>
      </w:r>
      <w:r>
        <w:rPr>
          <w:sz w:val="28"/>
          <w:szCs w:val="28"/>
        </w:rPr>
        <w:t>перед колективом.</w:t>
      </w:r>
    </w:p>
    <w:p w:rsidR="00365FDD" w:rsidRDefault="00365FDD" w:rsidP="001F1B82">
      <w:pPr>
        <w:pStyle w:val="9"/>
        <w:spacing w:before="0" w:after="0"/>
        <w:ind w:left="0" w:firstLine="0"/>
        <w:jc w:val="center"/>
        <w:rPr>
          <w:sz w:val="28"/>
          <w:szCs w:val="28"/>
          <w:lang w:val="uk-UA"/>
        </w:rPr>
      </w:pPr>
      <w:r>
        <w:rPr>
          <w:rFonts w:ascii="Times New Roman" w:hAnsi="Times New Roman" w:cs="Times New Roman"/>
          <w:b/>
          <w:sz w:val="28"/>
          <w:szCs w:val="28"/>
        </w:rPr>
        <w:t>2.5.</w:t>
      </w:r>
      <w:r>
        <w:rPr>
          <w:rFonts w:ascii="Times New Roman" w:hAnsi="Times New Roman" w:cs="Times New Roman"/>
          <w:b/>
          <w:sz w:val="28"/>
          <w:szCs w:val="28"/>
          <w:lang w:val="uk-UA"/>
        </w:rPr>
        <w:t xml:space="preserve"> </w:t>
      </w:r>
      <w:r>
        <w:rPr>
          <w:rFonts w:ascii="Times New Roman" w:hAnsi="Times New Roman" w:cs="Times New Roman"/>
          <w:b/>
          <w:sz w:val="28"/>
          <w:szCs w:val="28"/>
        </w:rPr>
        <w:t>Правила змагань</w:t>
      </w:r>
      <w:r>
        <w:rPr>
          <w:rFonts w:ascii="Times New Roman" w:hAnsi="Times New Roman" w:cs="Times New Roman"/>
          <w:b/>
          <w:sz w:val="28"/>
          <w:szCs w:val="28"/>
          <w:lang w:val="uk-UA"/>
        </w:rPr>
        <w:t xml:space="preserve"> зі спортивного орієнтування</w:t>
      </w:r>
      <w:r>
        <w:rPr>
          <w:rFonts w:ascii="Times New Roman" w:hAnsi="Times New Roman" w:cs="Times New Roman"/>
          <w:b/>
          <w:sz w:val="28"/>
          <w:szCs w:val="28"/>
        </w:rPr>
        <w:t xml:space="preserve"> (6 год</w:t>
      </w:r>
      <w:r w:rsidR="001F1B82">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lang w:val="uk-UA"/>
        </w:rPr>
        <w:lastRenderedPageBreak/>
        <w:t>З</w:t>
      </w:r>
      <w:r>
        <w:rPr>
          <w:sz w:val="28"/>
          <w:szCs w:val="28"/>
        </w:rPr>
        <w:t>начення змагань. Зміст, види й характер змагань зі спортивного орієнтування. Порядок старту, його види.</w:t>
      </w:r>
      <w:r>
        <w:rPr>
          <w:sz w:val="28"/>
          <w:szCs w:val="28"/>
          <w:lang w:val="uk-UA"/>
        </w:rPr>
        <w:t xml:space="preserve"> </w:t>
      </w:r>
      <w:r>
        <w:rPr>
          <w:sz w:val="28"/>
          <w:szCs w:val="28"/>
        </w:rPr>
        <w:t>Дистанції змагань, їх нанесення на карту. Допуск, дискваліфікація учасників змагань.</w:t>
      </w:r>
      <w:r>
        <w:rPr>
          <w:sz w:val="28"/>
          <w:szCs w:val="28"/>
          <w:lang w:val="uk-UA"/>
        </w:rPr>
        <w:t xml:space="preserve"> </w:t>
      </w:r>
      <w:r>
        <w:rPr>
          <w:sz w:val="28"/>
          <w:szCs w:val="28"/>
        </w:rPr>
        <w:t>Права та обов’язки учасників змагань.</w:t>
      </w:r>
    </w:p>
    <w:p w:rsidR="00365FDD" w:rsidRDefault="00365FDD" w:rsidP="00365FDD">
      <w:pPr>
        <w:ind w:firstLine="720"/>
        <w:rPr>
          <w:sz w:val="28"/>
          <w:szCs w:val="28"/>
        </w:rPr>
      </w:pPr>
      <w:r>
        <w:rPr>
          <w:b/>
          <w:sz w:val="28"/>
          <w:szCs w:val="28"/>
        </w:rPr>
        <w:t>Практичн</w:t>
      </w:r>
      <w:r>
        <w:rPr>
          <w:b/>
          <w:sz w:val="28"/>
          <w:szCs w:val="28"/>
          <w:lang w:val="uk-UA"/>
        </w:rPr>
        <w:t xml:space="preserve">і </w:t>
      </w:r>
      <w:r>
        <w:rPr>
          <w:b/>
          <w:sz w:val="28"/>
          <w:szCs w:val="28"/>
        </w:rPr>
        <w:t>заняття</w:t>
      </w:r>
      <w:r>
        <w:rPr>
          <w:i/>
          <w:sz w:val="28"/>
          <w:szCs w:val="28"/>
        </w:rPr>
        <w:t>.</w:t>
      </w:r>
    </w:p>
    <w:p w:rsidR="00365FDD" w:rsidRDefault="00365FDD" w:rsidP="00365FDD">
      <w:pPr>
        <w:ind w:firstLine="720"/>
        <w:jc w:val="both"/>
        <w:rPr>
          <w:b/>
          <w:sz w:val="28"/>
          <w:szCs w:val="28"/>
        </w:rPr>
      </w:pPr>
      <w:r>
        <w:rPr>
          <w:sz w:val="28"/>
          <w:szCs w:val="28"/>
        </w:rPr>
        <w:t xml:space="preserve">Розробка пам’яток поведінки орієнтувальника на старті, </w:t>
      </w:r>
      <w:proofErr w:type="gramStart"/>
      <w:r>
        <w:rPr>
          <w:sz w:val="28"/>
          <w:szCs w:val="28"/>
        </w:rPr>
        <w:t>на шляху</w:t>
      </w:r>
      <w:proofErr w:type="gramEnd"/>
      <w:r>
        <w:rPr>
          <w:sz w:val="28"/>
          <w:szCs w:val="28"/>
        </w:rPr>
        <w:t xml:space="preserve"> до першого КП, після взяття КП, після взяття останнього КП (за характером змагань).</w:t>
      </w:r>
    </w:p>
    <w:p w:rsidR="00365FDD" w:rsidRPr="001F1B82" w:rsidRDefault="00365FDD" w:rsidP="001F1B82">
      <w:pPr>
        <w:pStyle w:val="9"/>
        <w:spacing w:before="0" w:after="0"/>
        <w:ind w:left="0" w:firstLine="0"/>
        <w:jc w:val="center"/>
        <w:rPr>
          <w:sz w:val="28"/>
          <w:szCs w:val="28"/>
        </w:rPr>
      </w:pPr>
      <w:r>
        <w:rPr>
          <w:rFonts w:ascii="Times New Roman" w:hAnsi="Times New Roman" w:cs="Times New Roman"/>
          <w:b/>
          <w:sz w:val="28"/>
          <w:szCs w:val="28"/>
        </w:rPr>
        <w:t>2.6.</w:t>
      </w:r>
      <w:r>
        <w:rPr>
          <w:rFonts w:ascii="Times New Roman" w:hAnsi="Times New Roman" w:cs="Times New Roman"/>
          <w:b/>
          <w:sz w:val="28"/>
          <w:szCs w:val="28"/>
          <w:lang w:val="uk-UA"/>
        </w:rPr>
        <w:t xml:space="preserve"> Масові </w:t>
      </w:r>
      <w:r>
        <w:rPr>
          <w:rFonts w:ascii="Times New Roman" w:hAnsi="Times New Roman" w:cs="Times New Roman"/>
          <w:b/>
          <w:sz w:val="28"/>
          <w:szCs w:val="28"/>
        </w:rPr>
        <w:t>заходи</w:t>
      </w:r>
      <w:r>
        <w:rPr>
          <w:rFonts w:ascii="Times New Roman" w:hAnsi="Times New Roman" w:cs="Times New Roman"/>
          <w:b/>
          <w:sz w:val="28"/>
          <w:szCs w:val="28"/>
          <w:lang w:val="uk-UA"/>
        </w:rPr>
        <w:t xml:space="preserve">: навчально-тренувальні збори, </w:t>
      </w:r>
      <w:r w:rsidRPr="001F1B82">
        <w:rPr>
          <w:rFonts w:ascii="Times New Roman" w:hAnsi="Times New Roman" w:cs="Times New Roman"/>
          <w:b/>
          <w:sz w:val="28"/>
          <w:szCs w:val="28"/>
          <w:lang w:val="uk-UA"/>
        </w:rPr>
        <w:t xml:space="preserve">змагання тощо </w:t>
      </w:r>
      <w:r w:rsidRPr="001F1B82">
        <w:rPr>
          <w:rFonts w:ascii="Times New Roman" w:hAnsi="Times New Roman" w:cs="Times New Roman"/>
          <w:b/>
          <w:sz w:val="28"/>
          <w:szCs w:val="28"/>
        </w:rPr>
        <w:t>(54 год</w:t>
      </w:r>
      <w:r w:rsidR="001F1B82">
        <w:rPr>
          <w:rFonts w:ascii="Times New Roman" w:hAnsi="Times New Roman" w:cs="Times New Roman"/>
          <w:b/>
          <w:sz w:val="28"/>
          <w:szCs w:val="28"/>
          <w:lang w:val="uk-UA"/>
        </w:rPr>
        <w:t>.</w:t>
      </w:r>
      <w:r w:rsidRPr="001F1B82">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Участь у</w:t>
      </w:r>
      <w:r>
        <w:rPr>
          <w:sz w:val="28"/>
          <w:szCs w:val="28"/>
          <w:lang w:val="uk-UA"/>
        </w:rPr>
        <w:t xml:space="preserve"> навчально-тренувальних зборах,</w:t>
      </w:r>
      <w:r>
        <w:rPr>
          <w:sz w:val="28"/>
          <w:szCs w:val="28"/>
        </w:rPr>
        <w:t xml:space="preserve"> змаганнях зі спортивного орієнтування бігом, на лижах, на велосипедах на дистанціях у заданому напрямку, за вибором, на розміченій дистанції, Тр-О.</w:t>
      </w:r>
    </w:p>
    <w:p w:rsidR="00365FDD" w:rsidRDefault="00365FDD" w:rsidP="001F1B82">
      <w:pPr>
        <w:pStyle w:val="9"/>
        <w:spacing w:before="0" w:after="0"/>
        <w:ind w:left="0" w:firstLine="0"/>
        <w:jc w:val="center"/>
        <w:rPr>
          <w:sz w:val="28"/>
          <w:szCs w:val="28"/>
        </w:rPr>
      </w:pPr>
      <w:r>
        <w:rPr>
          <w:rFonts w:ascii="Times New Roman" w:hAnsi="Times New Roman" w:cs="Times New Roman"/>
          <w:b/>
          <w:sz w:val="28"/>
          <w:szCs w:val="28"/>
        </w:rPr>
        <w:t>2.7.</w:t>
      </w:r>
      <w:r>
        <w:rPr>
          <w:rFonts w:ascii="Times New Roman" w:hAnsi="Times New Roman" w:cs="Times New Roman"/>
          <w:b/>
          <w:sz w:val="28"/>
          <w:szCs w:val="28"/>
          <w:lang w:val="uk-UA"/>
        </w:rPr>
        <w:t xml:space="preserve"> Спортивні і</w:t>
      </w:r>
      <w:r>
        <w:rPr>
          <w:rFonts w:ascii="Times New Roman" w:hAnsi="Times New Roman" w:cs="Times New Roman"/>
          <w:b/>
          <w:sz w:val="28"/>
          <w:szCs w:val="28"/>
        </w:rPr>
        <w:t>гри на місцевості (23 год</w:t>
      </w:r>
      <w:r w:rsidR="001F1B82">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lang w:val="uk-UA"/>
        </w:rPr>
      </w:pPr>
      <w:r>
        <w:rPr>
          <w:sz w:val="28"/>
          <w:szCs w:val="28"/>
        </w:rPr>
        <w:t>Ігри на місцевості з елементами техніки орієнтування: читання карти, визначення відстаней, азимут</w:t>
      </w:r>
      <w:r>
        <w:rPr>
          <w:sz w:val="28"/>
          <w:szCs w:val="28"/>
          <w:lang w:val="uk-UA"/>
        </w:rPr>
        <w:t>у</w:t>
      </w:r>
      <w:r>
        <w:rPr>
          <w:sz w:val="28"/>
          <w:szCs w:val="28"/>
        </w:rPr>
        <w:t xml:space="preserve"> й точки стояння. Ігри на вибір шляху руху і його реалізацій. </w:t>
      </w:r>
      <w:r>
        <w:rPr>
          <w:sz w:val="28"/>
          <w:szCs w:val="28"/>
          <w:lang w:val="uk-UA"/>
        </w:rPr>
        <w:t>Навчальні і</w:t>
      </w:r>
      <w:r>
        <w:rPr>
          <w:sz w:val="28"/>
          <w:szCs w:val="28"/>
        </w:rPr>
        <w:t xml:space="preserve">гри </w:t>
      </w:r>
      <w:r>
        <w:rPr>
          <w:sz w:val="28"/>
          <w:szCs w:val="28"/>
          <w:lang w:val="uk-UA"/>
        </w:rPr>
        <w:t xml:space="preserve">по </w:t>
      </w:r>
      <w:r>
        <w:rPr>
          <w:sz w:val="28"/>
          <w:szCs w:val="28"/>
        </w:rPr>
        <w:t>спортивни</w:t>
      </w:r>
      <w:r>
        <w:rPr>
          <w:sz w:val="28"/>
          <w:szCs w:val="28"/>
          <w:lang w:val="uk-UA"/>
        </w:rPr>
        <w:t>х</w:t>
      </w:r>
      <w:r>
        <w:rPr>
          <w:sz w:val="28"/>
          <w:szCs w:val="28"/>
        </w:rPr>
        <w:t xml:space="preserve"> карта</w:t>
      </w:r>
      <w:r>
        <w:rPr>
          <w:sz w:val="28"/>
          <w:szCs w:val="28"/>
          <w:lang w:val="uk-UA"/>
        </w:rPr>
        <w:t>х</w:t>
      </w:r>
      <w:r>
        <w:rPr>
          <w:sz w:val="28"/>
          <w:szCs w:val="28"/>
        </w:rPr>
        <w:t xml:space="preserve"> різної складності.</w:t>
      </w:r>
    </w:p>
    <w:p w:rsidR="00365FDD" w:rsidRDefault="00365FDD" w:rsidP="00365FDD">
      <w:pPr>
        <w:ind w:firstLine="720"/>
        <w:jc w:val="both"/>
        <w:rPr>
          <w:b/>
          <w:sz w:val="28"/>
          <w:szCs w:val="28"/>
          <w:lang w:val="uk-UA"/>
        </w:rPr>
      </w:pPr>
    </w:p>
    <w:p w:rsidR="00365FDD" w:rsidRDefault="00365FDD" w:rsidP="001F1B82">
      <w:pPr>
        <w:jc w:val="center"/>
        <w:rPr>
          <w:b/>
          <w:sz w:val="28"/>
          <w:szCs w:val="28"/>
        </w:rPr>
      </w:pPr>
      <w:r>
        <w:rPr>
          <w:b/>
          <w:caps/>
          <w:color w:val="000000"/>
          <w:sz w:val="28"/>
          <w:szCs w:val="28"/>
        </w:rPr>
        <w:t xml:space="preserve">Розділ </w:t>
      </w:r>
      <w:r w:rsidR="001F1B82">
        <w:rPr>
          <w:b/>
          <w:caps/>
          <w:color w:val="000000"/>
          <w:sz w:val="28"/>
          <w:szCs w:val="28"/>
          <w:lang w:val="uk-UA"/>
        </w:rPr>
        <w:t>3</w:t>
      </w:r>
    </w:p>
    <w:p w:rsidR="00365FDD" w:rsidRDefault="00365FDD" w:rsidP="001F1B82">
      <w:pPr>
        <w:pStyle w:val="9"/>
        <w:spacing w:before="0" w:after="0"/>
        <w:ind w:left="0" w:firstLine="0"/>
        <w:jc w:val="center"/>
        <w:rPr>
          <w:rFonts w:ascii="Times New Roman" w:hAnsi="Times New Roman" w:cs="Times New Roman"/>
          <w:b/>
          <w:sz w:val="28"/>
          <w:szCs w:val="28"/>
        </w:rPr>
      </w:pPr>
      <w:r>
        <w:rPr>
          <w:rFonts w:ascii="Times New Roman" w:hAnsi="Times New Roman" w:cs="Times New Roman"/>
          <w:b/>
          <w:sz w:val="28"/>
          <w:szCs w:val="28"/>
        </w:rPr>
        <w:t>К</w:t>
      </w:r>
      <w:r>
        <w:rPr>
          <w:rFonts w:ascii="Times New Roman" w:hAnsi="Times New Roman" w:cs="Times New Roman"/>
          <w:b/>
          <w:sz w:val="28"/>
          <w:szCs w:val="28"/>
          <w:lang w:val="uk-UA"/>
        </w:rPr>
        <w:t>РАЄЗНАВСТВО</w:t>
      </w:r>
      <w:r>
        <w:rPr>
          <w:rFonts w:ascii="Times New Roman" w:hAnsi="Times New Roman" w:cs="Times New Roman"/>
          <w:b/>
          <w:sz w:val="28"/>
          <w:szCs w:val="28"/>
        </w:rPr>
        <w:t xml:space="preserve"> (10 год.)</w:t>
      </w:r>
    </w:p>
    <w:p w:rsidR="00365FDD" w:rsidRDefault="00365FDD" w:rsidP="001F1B82">
      <w:pPr>
        <w:pStyle w:val="9"/>
        <w:spacing w:before="0" w:after="0"/>
        <w:ind w:left="0" w:firstLine="0"/>
        <w:jc w:val="center"/>
        <w:rPr>
          <w:sz w:val="28"/>
          <w:szCs w:val="28"/>
          <w:lang w:val="uk-UA"/>
        </w:rPr>
      </w:pPr>
      <w:r>
        <w:rPr>
          <w:rFonts w:ascii="Times New Roman" w:hAnsi="Times New Roman" w:cs="Times New Roman"/>
          <w:b/>
          <w:sz w:val="28"/>
          <w:szCs w:val="28"/>
        </w:rPr>
        <w:t>3.1.</w:t>
      </w:r>
      <w:r>
        <w:rPr>
          <w:rFonts w:ascii="Times New Roman" w:hAnsi="Times New Roman" w:cs="Times New Roman"/>
          <w:b/>
          <w:sz w:val="28"/>
          <w:szCs w:val="28"/>
          <w:lang w:val="uk-UA"/>
        </w:rPr>
        <w:t xml:space="preserve"> Природоохоронна діяльність. Вивченння пам'ятників історії та культури </w:t>
      </w:r>
      <w:r>
        <w:rPr>
          <w:rFonts w:ascii="Times New Roman" w:hAnsi="Times New Roman" w:cs="Times New Roman"/>
          <w:b/>
          <w:sz w:val="28"/>
          <w:szCs w:val="28"/>
        </w:rPr>
        <w:t>(10 год</w:t>
      </w:r>
      <w:r w:rsidR="001F1B82">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lang w:val="uk-UA"/>
        </w:rPr>
        <w:t>Ф</w:t>
      </w:r>
      <w:r>
        <w:rPr>
          <w:sz w:val="28"/>
          <w:szCs w:val="28"/>
        </w:rPr>
        <w:t xml:space="preserve">ізико-географічна характеристика регіонів України. Їх природні </w:t>
      </w:r>
      <w:r>
        <w:rPr>
          <w:sz w:val="28"/>
          <w:szCs w:val="28"/>
          <w:lang w:val="uk-UA"/>
        </w:rPr>
        <w:t>о</w:t>
      </w:r>
      <w:r>
        <w:rPr>
          <w:sz w:val="28"/>
          <w:szCs w:val="28"/>
        </w:rPr>
        <w:t>собливості</w:t>
      </w:r>
      <w:r>
        <w:rPr>
          <w:sz w:val="28"/>
          <w:szCs w:val="28"/>
          <w:lang w:val="uk-UA"/>
        </w:rPr>
        <w:t xml:space="preserve"> </w:t>
      </w:r>
      <w:r>
        <w:rPr>
          <w:sz w:val="28"/>
          <w:szCs w:val="28"/>
        </w:rPr>
        <w:t xml:space="preserve">(клімат, рослинність, ріки, озера, тваринний світ, корисні копалини), історія, культура, пам'ятні історичні місця. </w:t>
      </w:r>
      <w:r>
        <w:rPr>
          <w:sz w:val="28"/>
          <w:szCs w:val="28"/>
          <w:lang w:val="uk-UA"/>
        </w:rPr>
        <w:t>Природоохоронна діяльність.</w:t>
      </w:r>
      <w:r w:rsidR="00343916">
        <w:rPr>
          <w:b/>
          <w:sz w:val="28"/>
          <w:szCs w:val="28"/>
          <w:lang w:val="uk-UA"/>
        </w:rPr>
        <w:t xml:space="preserve"> </w:t>
      </w:r>
      <w:r>
        <w:rPr>
          <w:sz w:val="28"/>
          <w:szCs w:val="28"/>
          <w:lang w:val="uk-UA"/>
        </w:rPr>
        <w:t>Дотримання правил о</w:t>
      </w:r>
      <w:r>
        <w:rPr>
          <w:sz w:val="28"/>
          <w:szCs w:val="28"/>
        </w:rPr>
        <w:t>хорон</w:t>
      </w:r>
      <w:r>
        <w:rPr>
          <w:sz w:val="28"/>
          <w:szCs w:val="28"/>
          <w:lang w:val="uk-UA"/>
        </w:rPr>
        <w:t>и</w:t>
      </w:r>
      <w:r>
        <w:rPr>
          <w:sz w:val="28"/>
          <w:szCs w:val="28"/>
        </w:rPr>
        <w:t xml:space="preserve"> природи та пам'ятників під час </w:t>
      </w:r>
      <w:r>
        <w:rPr>
          <w:sz w:val="28"/>
          <w:szCs w:val="28"/>
          <w:lang w:val="uk-UA"/>
        </w:rPr>
        <w:t xml:space="preserve">проведення </w:t>
      </w:r>
      <w:r>
        <w:rPr>
          <w:sz w:val="28"/>
          <w:szCs w:val="28"/>
        </w:rPr>
        <w:t>тренувань та змагань зі спортивного орієнтування.</w:t>
      </w:r>
    </w:p>
    <w:p w:rsidR="00365FDD" w:rsidRDefault="00365FDD" w:rsidP="00365FDD">
      <w:pPr>
        <w:ind w:firstLine="720"/>
        <w:rPr>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Default="00365FDD" w:rsidP="00365FDD">
      <w:pPr>
        <w:ind w:firstLine="720"/>
        <w:jc w:val="both"/>
        <w:rPr>
          <w:b/>
          <w:caps/>
          <w:color w:val="000000"/>
          <w:sz w:val="28"/>
          <w:szCs w:val="28"/>
          <w:lang w:val="uk-UA"/>
        </w:rPr>
      </w:pPr>
      <w:r>
        <w:rPr>
          <w:sz w:val="28"/>
          <w:szCs w:val="28"/>
          <w:lang w:val="uk-UA"/>
        </w:rPr>
        <w:t xml:space="preserve">Основні напрями природоохоронної роботи. </w:t>
      </w:r>
      <w:r>
        <w:rPr>
          <w:sz w:val="28"/>
          <w:szCs w:val="28"/>
        </w:rPr>
        <w:t>Дотримування вимог щодо охорони природи,</w:t>
      </w:r>
      <w:r w:rsidR="00343916">
        <w:rPr>
          <w:sz w:val="28"/>
          <w:szCs w:val="28"/>
          <w:lang w:val="uk-UA"/>
        </w:rPr>
        <w:t xml:space="preserve"> </w:t>
      </w:r>
      <w:r>
        <w:rPr>
          <w:sz w:val="28"/>
          <w:szCs w:val="28"/>
        </w:rPr>
        <w:t xml:space="preserve">пам'ятників історії та культури. Ознайомлення з памятками історії, культури та природи. Природоохоронні заходи. </w:t>
      </w:r>
    </w:p>
    <w:p w:rsidR="00365FDD" w:rsidRDefault="00365FDD" w:rsidP="00365FDD">
      <w:pPr>
        <w:ind w:firstLine="720"/>
        <w:jc w:val="both"/>
        <w:rPr>
          <w:b/>
          <w:caps/>
          <w:color w:val="000000"/>
          <w:sz w:val="28"/>
          <w:szCs w:val="28"/>
          <w:lang w:val="uk-UA"/>
        </w:rPr>
      </w:pPr>
    </w:p>
    <w:p w:rsidR="00365FDD" w:rsidRDefault="00365FDD" w:rsidP="008D43F2">
      <w:pPr>
        <w:jc w:val="center"/>
        <w:rPr>
          <w:b/>
          <w:sz w:val="28"/>
          <w:szCs w:val="28"/>
        </w:rPr>
      </w:pPr>
      <w:r>
        <w:rPr>
          <w:b/>
          <w:caps/>
          <w:color w:val="000000"/>
          <w:sz w:val="28"/>
          <w:szCs w:val="28"/>
        </w:rPr>
        <w:t xml:space="preserve">Розділ </w:t>
      </w:r>
      <w:r w:rsidR="001F1B82">
        <w:rPr>
          <w:b/>
          <w:caps/>
          <w:color w:val="000000"/>
          <w:sz w:val="28"/>
          <w:szCs w:val="28"/>
          <w:lang w:val="uk-UA"/>
        </w:rPr>
        <w:t>4</w:t>
      </w:r>
    </w:p>
    <w:p w:rsidR="00365FDD" w:rsidRDefault="00365FDD" w:rsidP="008D43F2">
      <w:pPr>
        <w:pStyle w:val="9"/>
        <w:spacing w:before="0" w:after="0"/>
        <w:ind w:left="0" w:firstLine="0"/>
        <w:jc w:val="center"/>
        <w:rPr>
          <w:rFonts w:ascii="Times New Roman" w:hAnsi="Times New Roman" w:cs="Times New Roman"/>
          <w:b/>
          <w:sz w:val="28"/>
          <w:szCs w:val="28"/>
        </w:rPr>
      </w:pPr>
      <w:r>
        <w:rPr>
          <w:rFonts w:ascii="Times New Roman" w:hAnsi="Times New Roman" w:cs="Times New Roman"/>
          <w:b/>
          <w:sz w:val="28"/>
          <w:szCs w:val="28"/>
        </w:rPr>
        <w:t>Ф</w:t>
      </w:r>
      <w:r>
        <w:rPr>
          <w:rFonts w:ascii="Times New Roman" w:hAnsi="Times New Roman" w:cs="Times New Roman"/>
          <w:b/>
          <w:sz w:val="28"/>
          <w:szCs w:val="28"/>
          <w:lang w:val="uk-UA"/>
        </w:rPr>
        <w:t>ІЗИЧНА КУЛЬТУРА ТА БЕЗПЕКА ЖИТТЄДІЯЛЬНОСТІ</w:t>
      </w:r>
      <w:r>
        <w:rPr>
          <w:rFonts w:ascii="Times New Roman" w:hAnsi="Times New Roman" w:cs="Times New Roman"/>
          <w:b/>
          <w:sz w:val="28"/>
          <w:szCs w:val="28"/>
        </w:rPr>
        <w:t xml:space="preserve"> (152 год</w:t>
      </w:r>
      <w:r w:rsidR="008D43F2">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8D43F2">
      <w:pPr>
        <w:pStyle w:val="9"/>
        <w:spacing w:before="0" w:after="0"/>
        <w:ind w:left="0" w:firstLine="0"/>
        <w:jc w:val="center"/>
        <w:rPr>
          <w:b/>
          <w:sz w:val="28"/>
          <w:szCs w:val="28"/>
        </w:rPr>
      </w:pPr>
      <w:r>
        <w:rPr>
          <w:rFonts w:ascii="Times New Roman" w:hAnsi="Times New Roman" w:cs="Times New Roman"/>
          <w:b/>
          <w:sz w:val="28"/>
          <w:szCs w:val="28"/>
        </w:rPr>
        <w:t>4.1.</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Загальна </w:t>
      </w:r>
      <w:r>
        <w:rPr>
          <w:rFonts w:ascii="Times New Roman" w:hAnsi="Times New Roman" w:cs="Times New Roman"/>
          <w:b/>
          <w:sz w:val="28"/>
          <w:szCs w:val="28"/>
          <w:lang w:val="uk-UA"/>
        </w:rPr>
        <w:t>і</w:t>
      </w:r>
      <w:r>
        <w:rPr>
          <w:rFonts w:ascii="Times New Roman" w:hAnsi="Times New Roman" w:cs="Times New Roman"/>
          <w:b/>
          <w:sz w:val="28"/>
          <w:szCs w:val="28"/>
        </w:rPr>
        <w:t xml:space="preserve"> спеціальна фізична підготовка (144 год</w:t>
      </w:r>
      <w:r w:rsidR="008D43F2">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rPr>
          <w:sz w:val="28"/>
          <w:szCs w:val="28"/>
        </w:rPr>
      </w:pPr>
      <w:r>
        <w:rPr>
          <w:b/>
          <w:sz w:val="28"/>
          <w:szCs w:val="28"/>
        </w:rPr>
        <w:t xml:space="preserve">Практичні заняття. </w:t>
      </w:r>
    </w:p>
    <w:p w:rsidR="00365FDD" w:rsidRDefault="00365FDD" w:rsidP="00365FDD">
      <w:pPr>
        <w:ind w:firstLine="720"/>
        <w:jc w:val="both"/>
        <w:rPr>
          <w:b/>
          <w:sz w:val="28"/>
          <w:szCs w:val="28"/>
          <w:lang w:val="uk-UA"/>
        </w:rPr>
      </w:pPr>
      <w:r>
        <w:rPr>
          <w:sz w:val="28"/>
          <w:szCs w:val="28"/>
        </w:rPr>
        <w:t>Загальна фізична підготовка (ЗФП</w:t>
      </w:r>
      <w:r>
        <w:rPr>
          <w:b/>
          <w:sz w:val="28"/>
          <w:szCs w:val="28"/>
        </w:rPr>
        <w:t>)</w:t>
      </w:r>
      <w:r>
        <w:rPr>
          <w:sz w:val="28"/>
          <w:szCs w:val="28"/>
        </w:rPr>
        <w:t xml:space="preserve"> здійснюється на основі </w:t>
      </w:r>
      <w:r>
        <w:rPr>
          <w:sz w:val="28"/>
          <w:szCs w:val="28"/>
          <w:lang w:val="uk-UA"/>
        </w:rPr>
        <w:t xml:space="preserve">таких </w:t>
      </w:r>
      <w:r>
        <w:rPr>
          <w:sz w:val="28"/>
          <w:szCs w:val="28"/>
        </w:rPr>
        <w:t>вправ:</w:t>
      </w:r>
    </w:p>
    <w:p w:rsidR="00365FDD" w:rsidRDefault="00365FDD" w:rsidP="008D43F2">
      <w:pPr>
        <w:jc w:val="center"/>
        <w:rPr>
          <w:sz w:val="28"/>
          <w:szCs w:val="28"/>
          <w:lang w:val="uk-UA"/>
        </w:rPr>
      </w:pPr>
      <w:r>
        <w:rPr>
          <w:b/>
          <w:sz w:val="28"/>
          <w:szCs w:val="28"/>
          <w:lang w:val="uk-UA"/>
        </w:rPr>
        <w:t>4.1.</w:t>
      </w:r>
      <w:r>
        <w:rPr>
          <w:b/>
          <w:sz w:val="28"/>
          <w:szCs w:val="28"/>
          <w:u w:val="single"/>
        </w:rPr>
        <w:t>1. Загальнорозвиваючі вправи без предметів</w:t>
      </w:r>
    </w:p>
    <w:p w:rsidR="00365FDD" w:rsidRDefault="00365FDD" w:rsidP="00365FDD">
      <w:pPr>
        <w:ind w:firstLine="720"/>
        <w:jc w:val="both"/>
        <w:rPr>
          <w:sz w:val="28"/>
          <w:szCs w:val="28"/>
          <w:lang w:val="uk-UA"/>
        </w:rPr>
      </w:pPr>
      <w:r>
        <w:rPr>
          <w:sz w:val="28"/>
          <w:szCs w:val="28"/>
          <w:lang w:val="uk-UA"/>
        </w:rPr>
        <w:t>Вправи для рук і плечового поясу: згинання та розгинання, кругові рухи, махи, ривки з місця та під час бігу.</w:t>
      </w:r>
    </w:p>
    <w:p w:rsidR="00365FDD" w:rsidRDefault="00365FDD" w:rsidP="00365FDD">
      <w:pPr>
        <w:ind w:firstLine="720"/>
        <w:jc w:val="both"/>
        <w:rPr>
          <w:sz w:val="28"/>
          <w:szCs w:val="28"/>
          <w:lang w:val="uk-UA"/>
        </w:rPr>
      </w:pPr>
      <w:r>
        <w:rPr>
          <w:sz w:val="28"/>
          <w:szCs w:val="28"/>
          <w:lang w:val="uk-UA"/>
        </w:rPr>
        <w:t>Вправи для м'язів шиї: нахили і повертання голови в різних напрямах.</w:t>
      </w:r>
    </w:p>
    <w:p w:rsidR="00365FDD" w:rsidRDefault="00365FDD" w:rsidP="00365FDD">
      <w:pPr>
        <w:ind w:firstLine="720"/>
        <w:jc w:val="both"/>
        <w:rPr>
          <w:sz w:val="28"/>
          <w:szCs w:val="28"/>
          <w:lang w:val="uk-UA"/>
        </w:rPr>
      </w:pPr>
      <w:r>
        <w:rPr>
          <w:sz w:val="28"/>
          <w:szCs w:val="28"/>
          <w:lang w:val="uk-UA"/>
        </w:rPr>
        <w:t>Вправи для тулуба: вправи для формування правильної постави; із різних вихідних положень: нахили, повороти, кругові рухи тулуба: із положення лежачи - підіймання та опускання ніг, кругові рухи одними та обома ногами, підіймання та опускання тулуба.</w:t>
      </w:r>
    </w:p>
    <w:p w:rsidR="00365FDD" w:rsidRDefault="00365FDD" w:rsidP="00365FDD">
      <w:pPr>
        <w:ind w:firstLine="720"/>
        <w:jc w:val="both"/>
        <w:rPr>
          <w:sz w:val="28"/>
          <w:szCs w:val="28"/>
          <w:lang w:val="uk-UA"/>
        </w:rPr>
      </w:pPr>
      <w:r>
        <w:rPr>
          <w:sz w:val="28"/>
          <w:szCs w:val="28"/>
          <w:lang w:val="uk-UA"/>
        </w:rPr>
        <w:lastRenderedPageBreak/>
        <w:t>Вправи для ніг: різноманітні махові рухи ногами, присідання на одній та обох ногах, випади з додатковими пружинистими рухами.</w:t>
      </w:r>
    </w:p>
    <w:p w:rsidR="00365FDD" w:rsidRDefault="00365FDD" w:rsidP="00365FDD">
      <w:pPr>
        <w:ind w:firstLine="720"/>
        <w:jc w:val="both"/>
        <w:rPr>
          <w:sz w:val="28"/>
          <w:szCs w:val="28"/>
          <w:lang w:val="uk-UA"/>
        </w:rPr>
      </w:pPr>
      <w:r>
        <w:rPr>
          <w:sz w:val="28"/>
          <w:szCs w:val="28"/>
          <w:lang w:val="uk-UA"/>
        </w:rPr>
        <w:t>Вправи з опором, в парах: повертання і нахили тулуба, згинання та</w:t>
      </w:r>
      <w:r>
        <w:rPr>
          <w:sz w:val="28"/>
          <w:szCs w:val="28"/>
        </w:rPr>
        <w:t xml:space="preserve"> розгинання рук, присідання з </w:t>
      </w:r>
      <w:r>
        <w:rPr>
          <w:sz w:val="28"/>
          <w:szCs w:val="28"/>
          <w:lang w:val="uk-UA"/>
        </w:rPr>
        <w:t>навантаженням</w:t>
      </w:r>
      <w:r>
        <w:rPr>
          <w:sz w:val="28"/>
          <w:szCs w:val="28"/>
        </w:rPr>
        <w:t xml:space="preserve">, </w:t>
      </w:r>
      <w:r>
        <w:rPr>
          <w:sz w:val="28"/>
          <w:szCs w:val="28"/>
          <w:lang w:val="uk-UA"/>
        </w:rPr>
        <w:t>рух з навантаженням</w:t>
      </w:r>
      <w:r>
        <w:rPr>
          <w:sz w:val="28"/>
          <w:szCs w:val="28"/>
        </w:rPr>
        <w:t xml:space="preserve"> на спині та на плечах, елементи боротьби в стійці, ігри з елементами опору.</w:t>
      </w:r>
    </w:p>
    <w:p w:rsidR="00365FDD" w:rsidRDefault="00365FDD" w:rsidP="00365FDD">
      <w:pPr>
        <w:ind w:firstLine="720"/>
        <w:jc w:val="both"/>
        <w:rPr>
          <w:b/>
          <w:sz w:val="28"/>
          <w:szCs w:val="28"/>
          <w:u w:val="single"/>
          <w:lang w:val="uk-UA"/>
        </w:rPr>
      </w:pPr>
      <w:r>
        <w:rPr>
          <w:sz w:val="28"/>
          <w:szCs w:val="28"/>
          <w:lang w:val="uk-UA"/>
        </w:rPr>
        <w:t>Плавання. Вправи та рухливі ігри у воді.</w:t>
      </w:r>
    </w:p>
    <w:p w:rsidR="00365FDD" w:rsidRDefault="00365FDD" w:rsidP="00365FDD">
      <w:pPr>
        <w:keepNext/>
        <w:ind w:firstLine="720"/>
        <w:rPr>
          <w:sz w:val="28"/>
          <w:szCs w:val="28"/>
          <w:lang w:val="uk-UA"/>
        </w:rPr>
      </w:pPr>
      <w:r>
        <w:rPr>
          <w:b/>
          <w:sz w:val="28"/>
          <w:szCs w:val="28"/>
          <w:u w:val="single"/>
          <w:lang w:val="uk-UA"/>
        </w:rPr>
        <w:t>Вправи з предметами.</w:t>
      </w:r>
    </w:p>
    <w:p w:rsidR="00365FDD" w:rsidRDefault="00365FDD" w:rsidP="00365FDD">
      <w:pPr>
        <w:ind w:firstLine="720"/>
        <w:jc w:val="both"/>
        <w:rPr>
          <w:b/>
          <w:sz w:val="28"/>
          <w:szCs w:val="28"/>
          <w:u w:val="single"/>
          <w:lang w:val="uk-UA"/>
        </w:rPr>
      </w:pPr>
      <w:r>
        <w:rPr>
          <w:sz w:val="28"/>
          <w:szCs w:val="28"/>
          <w:lang w:val="uk-UA"/>
        </w:rPr>
        <w:t>Вправи з короткою та довгою скакалками: стрибки з обертаннями скакалки вперед, назад, на одній та обох ногах, стрибки з поворотами у присіді та напівприсіді.</w:t>
      </w:r>
    </w:p>
    <w:p w:rsidR="00365FDD" w:rsidRDefault="00365FDD" w:rsidP="00365FDD">
      <w:pPr>
        <w:ind w:firstLine="720"/>
        <w:jc w:val="both"/>
        <w:rPr>
          <w:sz w:val="28"/>
          <w:szCs w:val="28"/>
          <w:lang w:val="uk-UA"/>
        </w:rPr>
      </w:pPr>
      <w:r>
        <w:rPr>
          <w:b/>
          <w:sz w:val="28"/>
          <w:szCs w:val="28"/>
          <w:u w:val="single"/>
          <w:lang w:val="uk-UA"/>
        </w:rPr>
        <w:t>Рухливі ігри та естафети</w:t>
      </w:r>
      <w:r>
        <w:rPr>
          <w:sz w:val="28"/>
          <w:szCs w:val="28"/>
          <w:u w:val="single"/>
          <w:lang w:val="uk-UA"/>
        </w:rPr>
        <w:t>.</w:t>
      </w:r>
    </w:p>
    <w:p w:rsidR="00365FDD" w:rsidRDefault="00365FDD" w:rsidP="00365FDD">
      <w:pPr>
        <w:ind w:firstLine="720"/>
        <w:jc w:val="both"/>
        <w:rPr>
          <w:b/>
          <w:sz w:val="28"/>
          <w:szCs w:val="28"/>
          <w:lang w:val="uk-UA"/>
        </w:rPr>
      </w:pPr>
      <w:r>
        <w:rPr>
          <w:sz w:val="28"/>
          <w:szCs w:val="28"/>
          <w:lang w:val="uk-UA"/>
        </w:rPr>
        <w:t>Рухливі ігри: „боротьба за м’яч, з елементами бігу, стрибків, метань, розв'язанням теоретичних і практичних завдань тощо. Естафети — зустрічні і кругові з подоланням перешкод, перестрибуванням, підлізанням і перелізанням через перешкоди, із перенесенням, перекладанням і збиранням пред</w:t>
      </w:r>
      <w:r>
        <w:rPr>
          <w:sz w:val="28"/>
          <w:szCs w:val="28"/>
          <w:lang w:val="uk-UA"/>
        </w:rPr>
        <w:softHyphen/>
        <w:t>метів, перенесенням вантажів, метаннями в ціль, киданням і ловленням м'яча. Ігри на увагу, кмітливість, координацію.</w:t>
      </w:r>
    </w:p>
    <w:p w:rsidR="00365FDD" w:rsidRDefault="00365FDD" w:rsidP="008D43F2">
      <w:pPr>
        <w:jc w:val="center"/>
        <w:rPr>
          <w:sz w:val="28"/>
          <w:szCs w:val="28"/>
          <w:lang w:val="uk-UA"/>
        </w:rPr>
      </w:pPr>
      <w:r>
        <w:rPr>
          <w:b/>
          <w:sz w:val="28"/>
          <w:szCs w:val="28"/>
          <w:lang w:val="uk-UA"/>
        </w:rPr>
        <w:t>4.1.</w:t>
      </w:r>
      <w:r w:rsidRPr="008D43F2">
        <w:rPr>
          <w:b/>
          <w:sz w:val="28"/>
          <w:szCs w:val="28"/>
          <w:u w:val="single"/>
          <w:lang w:val="uk-UA"/>
        </w:rPr>
        <w:t>2</w:t>
      </w:r>
      <w:r w:rsidR="008D43F2" w:rsidRPr="008D43F2">
        <w:rPr>
          <w:b/>
          <w:sz w:val="28"/>
          <w:szCs w:val="28"/>
          <w:u w:val="single"/>
          <w:lang w:val="uk-UA"/>
        </w:rPr>
        <w:t>. Спеціальна фізична підготовка</w:t>
      </w:r>
    </w:p>
    <w:p w:rsidR="00365FDD" w:rsidRDefault="00365FDD" w:rsidP="00365FDD">
      <w:pPr>
        <w:ind w:firstLine="720"/>
        <w:jc w:val="both"/>
        <w:rPr>
          <w:sz w:val="28"/>
          <w:szCs w:val="28"/>
          <w:lang w:val="uk-UA"/>
        </w:rPr>
      </w:pPr>
      <w:r>
        <w:rPr>
          <w:sz w:val="28"/>
          <w:szCs w:val="28"/>
          <w:lang w:val="uk-UA"/>
        </w:rPr>
        <w:t xml:space="preserve">Вправи для оволодіння та відпрацювання техніки бігу, бігу на лижах, їзди на велосипеді (в залежності від видів орієнтування) та їх особливостями при пересуванні в лісі та по пересіченій місцевості. </w:t>
      </w:r>
    </w:p>
    <w:p w:rsidR="00365FDD" w:rsidRDefault="00365FDD" w:rsidP="00365FDD">
      <w:pPr>
        <w:ind w:firstLine="720"/>
        <w:jc w:val="both"/>
        <w:rPr>
          <w:b/>
          <w:sz w:val="28"/>
          <w:szCs w:val="28"/>
          <w:u w:val="single"/>
          <w:lang w:val="uk-UA"/>
        </w:rPr>
      </w:pPr>
      <w:r>
        <w:rPr>
          <w:sz w:val="28"/>
          <w:szCs w:val="28"/>
          <w:lang w:val="uk-UA"/>
        </w:rPr>
        <w:t>Вправи, спрямовані на розвиток необхідних якостей спортсменів–орієнтувальників (витривалості, швидкості, спритності, стрибучості, сили):</w:t>
      </w:r>
    </w:p>
    <w:p w:rsidR="00365FDD" w:rsidRDefault="00365FDD" w:rsidP="00365FDD">
      <w:pPr>
        <w:keepNext/>
        <w:keepLines/>
        <w:ind w:firstLine="720"/>
        <w:jc w:val="both"/>
        <w:rPr>
          <w:sz w:val="28"/>
          <w:szCs w:val="28"/>
          <w:lang w:val="uk-UA"/>
        </w:rPr>
      </w:pPr>
      <w:r>
        <w:rPr>
          <w:b/>
          <w:sz w:val="28"/>
          <w:szCs w:val="28"/>
          <w:u w:val="single"/>
          <w:lang w:val="uk-UA"/>
        </w:rPr>
        <w:t>Вправи для розвитку витривалості</w:t>
      </w:r>
    </w:p>
    <w:p w:rsidR="00365FDD" w:rsidRDefault="00365FDD" w:rsidP="00365FDD">
      <w:pPr>
        <w:ind w:firstLine="720"/>
        <w:jc w:val="both"/>
        <w:rPr>
          <w:b/>
          <w:sz w:val="28"/>
          <w:szCs w:val="28"/>
          <w:u w:val="single"/>
        </w:rPr>
      </w:pPr>
      <w:r>
        <w:rPr>
          <w:sz w:val="28"/>
          <w:szCs w:val="28"/>
          <w:lang w:val="uk-UA"/>
        </w:rPr>
        <w:t>Біг у рівномірному темпі по рівнинній, пересіченій, відкритій, закритій, заболоченій</w:t>
      </w:r>
      <w:r w:rsidR="00343916">
        <w:rPr>
          <w:sz w:val="28"/>
          <w:szCs w:val="28"/>
          <w:lang w:val="uk-UA"/>
        </w:rPr>
        <w:t xml:space="preserve"> </w:t>
      </w:r>
      <w:r>
        <w:rPr>
          <w:sz w:val="28"/>
          <w:szCs w:val="28"/>
          <w:lang w:val="uk-UA"/>
        </w:rPr>
        <w:t xml:space="preserve">місцевості (1 - 3 км). </w:t>
      </w:r>
      <w:r>
        <w:rPr>
          <w:sz w:val="28"/>
          <w:szCs w:val="28"/>
        </w:rPr>
        <w:t>Біг вгору, з гори, по піску, купинах, по м'якому грунт</w:t>
      </w:r>
      <w:r>
        <w:rPr>
          <w:sz w:val="28"/>
          <w:szCs w:val="28"/>
          <w:lang w:val="uk-UA"/>
        </w:rPr>
        <w:t>у</w:t>
      </w:r>
      <w:r>
        <w:rPr>
          <w:sz w:val="28"/>
          <w:szCs w:val="28"/>
        </w:rPr>
        <w:t xml:space="preserve">. Туристські </w:t>
      </w:r>
      <w:r>
        <w:rPr>
          <w:sz w:val="28"/>
          <w:szCs w:val="28"/>
          <w:lang w:val="uk-UA"/>
        </w:rPr>
        <w:t>подорожі. Б</w:t>
      </w:r>
      <w:r>
        <w:rPr>
          <w:sz w:val="28"/>
          <w:szCs w:val="28"/>
        </w:rPr>
        <w:t>іг</w:t>
      </w:r>
      <w:r>
        <w:rPr>
          <w:sz w:val="28"/>
          <w:szCs w:val="28"/>
          <w:lang w:val="uk-UA"/>
        </w:rPr>
        <w:t xml:space="preserve"> на</w:t>
      </w:r>
      <w:r>
        <w:rPr>
          <w:sz w:val="28"/>
          <w:szCs w:val="28"/>
        </w:rPr>
        <w:t xml:space="preserve"> різн</w:t>
      </w:r>
      <w:r>
        <w:rPr>
          <w:sz w:val="28"/>
          <w:szCs w:val="28"/>
          <w:lang w:val="uk-UA"/>
        </w:rPr>
        <w:t>і</w:t>
      </w:r>
      <w:r>
        <w:rPr>
          <w:sz w:val="28"/>
          <w:szCs w:val="28"/>
        </w:rPr>
        <w:t xml:space="preserve"> відрізк</w:t>
      </w:r>
      <w:r>
        <w:rPr>
          <w:sz w:val="28"/>
          <w:szCs w:val="28"/>
          <w:lang w:val="uk-UA"/>
        </w:rPr>
        <w:t>и</w:t>
      </w:r>
      <w:r>
        <w:rPr>
          <w:sz w:val="28"/>
          <w:szCs w:val="28"/>
        </w:rPr>
        <w:t xml:space="preserve"> дистанції зі зміною швидкості, темпу і тривалості бігу за різних умов і на різній місцевості.</w:t>
      </w:r>
    </w:p>
    <w:p w:rsidR="00365FDD" w:rsidRDefault="00365FDD" w:rsidP="00365FDD">
      <w:pPr>
        <w:ind w:firstLine="720"/>
        <w:jc w:val="both"/>
        <w:rPr>
          <w:sz w:val="28"/>
          <w:szCs w:val="28"/>
          <w:lang w:val="uk-UA"/>
        </w:rPr>
      </w:pPr>
      <w:r>
        <w:rPr>
          <w:b/>
          <w:sz w:val="28"/>
          <w:szCs w:val="28"/>
          <w:u w:val="single"/>
        </w:rPr>
        <w:t>Вправи для розвитку швидкості</w:t>
      </w:r>
    </w:p>
    <w:p w:rsidR="00365FDD" w:rsidRDefault="00365FDD" w:rsidP="00365FDD">
      <w:pPr>
        <w:ind w:firstLine="720"/>
        <w:jc w:val="both"/>
        <w:rPr>
          <w:sz w:val="28"/>
          <w:szCs w:val="28"/>
        </w:rPr>
      </w:pPr>
      <w:r>
        <w:rPr>
          <w:sz w:val="28"/>
          <w:szCs w:val="28"/>
          <w:lang w:val="uk-UA"/>
        </w:rPr>
        <w:t xml:space="preserve">Біг з високого і низького старту, „з ходу”, на швидкість. Біг на дистанції 30-100 м. Біг з місця з просуванням вперед у швидкому темпі, з високим підійманням стегна, підтюпцем, стрибками. </w:t>
      </w:r>
      <w:r>
        <w:rPr>
          <w:sz w:val="28"/>
          <w:szCs w:val="28"/>
        </w:rPr>
        <w:t>Біг з раптовими змінами напряму, з раптовими зупинками, оббіганням перешкод. Естафети: зустрічні, з подоланням перешкод, зі стрибками, по колу тощо. Швидкі присідання і вставання. Біг зі змінною положен</w:t>
      </w:r>
      <w:r>
        <w:rPr>
          <w:sz w:val="28"/>
          <w:szCs w:val="28"/>
          <w:lang w:val="uk-UA"/>
        </w:rPr>
        <w:t>ь,</w:t>
      </w:r>
      <w:r>
        <w:rPr>
          <w:sz w:val="28"/>
          <w:szCs w:val="28"/>
        </w:rPr>
        <w:t xml:space="preserve"> стій</w:t>
      </w:r>
      <w:r>
        <w:rPr>
          <w:sz w:val="28"/>
          <w:szCs w:val="28"/>
          <w:lang w:val="uk-UA"/>
        </w:rPr>
        <w:t>о</w:t>
      </w:r>
      <w:r>
        <w:rPr>
          <w:sz w:val="28"/>
          <w:szCs w:val="28"/>
        </w:rPr>
        <w:t>к.</w:t>
      </w:r>
    </w:p>
    <w:p w:rsidR="00365FDD" w:rsidRDefault="00365FDD" w:rsidP="00365FDD">
      <w:pPr>
        <w:ind w:firstLine="720"/>
        <w:jc w:val="both"/>
        <w:rPr>
          <w:b/>
          <w:sz w:val="28"/>
          <w:szCs w:val="28"/>
          <w:u w:val="single"/>
        </w:rPr>
      </w:pPr>
      <w:r>
        <w:rPr>
          <w:sz w:val="28"/>
          <w:szCs w:val="28"/>
        </w:rPr>
        <w:t>Різноманітні ігри та ігрові вправи у швидкому темпі.</w:t>
      </w:r>
    </w:p>
    <w:p w:rsidR="00365FDD" w:rsidRDefault="00365FDD" w:rsidP="00365FDD">
      <w:pPr>
        <w:ind w:firstLine="720"/>
        <w:jc w:val="both"/>
        <w:rPr>
          <w:sz w:val="28"/>
          <w:szCs w:val="28"/>
        </w:rPr>
      </w:pPr>
      <w:r>
        <w:rPr>
          <w:b/>
          <w:sz w:val="28"/>
          <w:szCs w:val="28"/>
          <w:u w:val="single"/>
        </w:rPr>
        <w:t>Вправи для розвитку спритності та стрибучості</w:t>
      </w:r>
    </w:p>
    <w:p w:rsidR="00365FDD" w:rsidRDefault="00365FDD" w:rsidP="00365FDD">
      <w:pPr>
        <w:ind w:firstLine="720"/>
        <w:jc w:val="both"/>
        <w:rPr>
          <w:sz w:val="28"/>
          <w:szCs w:val="28"/>
        </w:rPr>
      </w:pPr>
      <w:r>
        <w:rPr>
          <w:sz w:val="28"/>
          <w:szCs w:val="28"/>
        </w:rPr>
        <w:t xml:space="preserve">Стрибки у довжину, через яму з водою, рів, потічок. Стрибки по купинах. Стрибки у висоту через шнур, планку, жердину, повалене дерево, з однієї та двох ніг. Стрибки на одній та двох ногах на місці і в русі. Стрибки зі скакалкою в русі. Стрибки в кроці, по сходинках у заданому темпі. Стрибки з гімнастичної драбини, краю яру, берега річки тощо. Вправи на рівновагу на гімнастичній колоді, лаві. Переправа по колоді через яр, потік, рів; переправа по колоді, яка хитається. </w:t>
      </w:r>
    </w:p>
    <w:p w:rsidR="00365FDD" w:rsidRDefault="00365FDD" w:rsidP="00365FDD">
      <w:pPr>
        <w:ind w:firstLine="720"/>
        <w:jc w:val="both"/>
        <w:rPr>
          <w:sz w:val="28"/>
          <w:szCs w:val="28"/>
        </w:rPr>
      </w:pPr>
      <w:r>
        <w:rPr>
          <w:sz w:val="28"/>
          <w:szCs w:val="28"/>
        </w:rPr>
        <w:t>Ігри: баскетбол, футбол зі спеціальними завданнями.</w:t>
      </w:r>
    </w:p>
    <w:p w:rsidR="00365FDD" w:rsidRDefault="00365FDD" w:rsidP="00365FDD">
      <w:pPr>
        <w:ind w:firstLine="720"/>
        <w:jc w:val="both"/>
        <w:rPr>
          <w:b/>
          <w:sz w:val="28"/>
          <w:szCs w:val="28"/>
          <w:u w:val="single"/>
        </w:rPr>
      </w:pPr>
      <w:r>
        <w:rPr>
          <w:sz w:val="28"/>
          <w:szCs w:val="28"/>
        </w:rPr>
        <w:lastRenderedPageBreak/>
        <w:t xml:space="preserve">Естафети з використанням завдань, що вимагають </w:t>
      </w:r>
      <w:r>
        <w:rPr>
          <w:sz w:val="28"/>
          <w:szCs w:val="28"/>
          <w:lang w:val="uk-UA"/>
        </w:rPr>
        <w:t xml:space="preserve">складної </w:t>
      </w:r>
      <w:r>
        <w:rPr>
          <w:sz w:val="28"/>
          <w:szCs w:val="28"/>
        </w:rPr>
        <w:t>координації рухів.</w:t>
      </w:r>
    </w:p>
    <w:p w:rsidR="00365FDD" w:rsidRDefault="00365FDD" w:rsidP="00365FDD">
      <w:pPr>
        <w:ind w:firstLine="720"/>
        <w:jc w:val="both"/>
        <w:rPr>
          <w:sz w:val="28"/>
          <w:szCs w:val="28"/>
        </w:rPr>
      </w:pPr>
      <w:r>
        <w:rPr>
          <w:b/>
          <w:sz w:val="28"/>
          <w:szCs w:val="28"/>
          <w:u w:val="single"/>
        </w:rPr>
        <w:t>Вправи для розвитку сили</w:t>
      </w:r>
    </w:p>
    <w:p w:rsidR="00365FDD" w:rsidRDefault="00365FDD" w:rsidP="00365FDD">
      <w:pPr>
        <w:ind w:firstLine="720"/>
        <w:jc w:val="both"/>
        <w:rPr>
          <w:sz w:val="28"/>
          <w:szCs w:val="28"/>
        </w:rPr>
      </w:pPr>
      <w:r>
        <w:rPr>
          <w:sz w:val="28"/>
          <w:szCs w:val="28"/>
        </w:rPr>
        <w:t xml:space="preserve">Згинання </w:t>
      </w:r>
      <w:r>
        <w:rPr>
          <w:sz w:val="28"/>
          <w:szCs w:val="28"/>
          <w:lang w:val="uk-UA"/>
        </w:rPr>
        <w:t>та</w:t>
      </w:r>
      <w:r>
        <w:rPr>
          <w:sz w:val="28"/>
          <w:szCs w:val="28"/>
        </w:rPr>
        <w:t xml:space="preserve"> розгинання рук в упорі лежачи від підлоги, лави. Згинання </w:t>
      </w:r>
      <w:r>
        <w:rPr>
          <w:sz w:val="28"/>
          <w:szCs w:val="28"/>
          <w:lang w:val="uk-UA"/>
        </w:rPr>
        <w:t xml:space="preserve">та </w:t>
      </w:r>
    </w:p>
    <w:p w:rsidR="00365FDD" w:rsidRDefault="00365FDD" w:rsidP="00365FDD">
      <w:pPr>
        <w:ind w:firstLine="720"/>
        <w:jc w:val="both"/>
        <w:rPr>
          <w:sz w:val="28"/>
          <w:szCs w:val="28"/>
        </w:rPr>
      </w:pPr>
      <w:r>
        <w:rPr>
          <w:sz w:val="28"/>
          <w:szCs w:val="28"/>
        </w:rPr>
        <w:t xml:space="preserve">розгинання рук в упорі на предмети, що знаходяться на різній висоті від підлоги. </w:t>
      </w:r>
      <w:r>
        <w:rPr>
          <w:sz w:val="28"/>
          <w:szCs w:val="28"/>
          <w:lang w:val="uk-UA"/>
        </w:rPr>
        <w:t>В</w:t>
      </w:r>
      <w:r>
        <w:rPr>
          <w:sz w:val="28"/>
          <w:szCs w:val="28"/>
        </w:rPr>
        <w:t xml:space="preserve">ідштовхування руками від підлоги, лави, предметів, що знаходяться на різній висоті від підлоги. Присідання на одній та двох ногах. </w:t>
      </w:r>
    </w:p>
    <w:p w:rsidR="00365FDD" w:rsidRDefault="00365FDD" w:rsidP="00365FDD">
      <w:pPr>
        <w:ind w:firstLine="720"/>
        <w:rPr>
          <w:sz w:val="28"/>
          <w:szCs w:val="28"/>
        </w:rPr>
      </w:pPr>
      <w:r>
        <w:rPr>
          <w:sz w:val="28"/>
          <w:szCs w:val="28"/>
        </w:rPr>
        <w:t>Стрибки</w:t>
      </w:r>
      <w:r w:rsidR="00343916">
        <w:rPr>
          <w:sz w:val="28"/>
          <w:szCs w:val="28"/>
        </w:rPr>
        <w:t xml:space="preserve"> </w:t>
      </w:r>
      <w:r>
        <w:rPr>
          <w:sz w:val="28"/>
          <w:szCs w:val="28"/>
        </w:rPr>
        <w:t>на одній та двох ногах без вантажу.</w:t>
      </w:r>
    </w:p>
    <w:p w:rsidR="00365FDD" w:rsidRDefault="00365FDD" w:rsidP="00365FDD">
      <w:pPr>
        <w:ind w:firstLine="720"/>
        <w:jc w:val="both"/>
        <w:rPr>
          <w:sz w:val="28"/>
          <w:szCs w:val="28"/>
        </w:rPr>
      </w:pPr>
      <w:r>
        <w:rPr>
          <w:sz w:val="28"/>
          <w:szCs w:val="28"/>
        </w:rPr>
        <w:t xml:space="preserve">Кидання м'яча однією та двома руками </w:t>
      </w:r>
      <w:r>
        <w:rPr>
          <w:sz w:val="28"/>
          <w:szCs w:val="28"/>
          <w:lang w:val="uk-UA"/>
        </w:rPr>
        <w:t>і</w:t>
      </w:r>
      <w:r>
        <w:rPr>
          <w:sz w:val="28"/>
          <w:szCs w:val="28"/>
        </w:rPr>
        <w:t>з-за голови, від грудей, знизу, збоку, з поворотами тулуба.</w:t>
      </w:r>
    </w:p>
    <w:p w:rsidR="00365FDD" w:rsidRDefault="00365FDD" w:rsidP="00365FDD">
      <w:pPr>
        <w:ind w:firstLine="720"/>
        <w:jc w:val="both"/>
        <w:rPr>
          <w:sz w:val="28"/>
          <w:szCs w:val="28"/>
        </w:rPr>
      </w:pPr>
      <w:r>
        <w:rPr>
          <w:sz w:val="28"/>
          <w:szCs w:val="28"/>
        </w:rPr>
        <w:t>Вправи для розвитку сили окремих груп м'язів (тулуба, рук, ніг) без предметів і з предметами (набивними м'ячами, гантелями, гирями, гумовими амортизаторами).</w:t>
      </w:r>
    </w:p>
    <w:p w:rsidR="00365FDD" w:rsidRDefault="00365FDD" w:rsidP="00365FDD">
      <w:pPr>
        <w:ind w:firstLine="720"/>
        <w:jc w:val="both"/>
        <w:rPr>
          <w:b/>
          <w:sz w:val="28"/>
          <w:szCs w:val="28"/>
          <w:u w:val="single"/>
        </w:rPr>
      </w:pPr>
      <w:r>
        <w:rPr>
          <w:sz w:val="28"/>
          <w:szCs w:val="28"/>
        </w:rPr>
        <w:t>Вправи на гімнастичній стінці: підтягування на руках, піднімання ніг до кута 45°, 90°, 180° та ін.</w:t>
      </w:r>
    </w:p>
    <w:p w:rsidR="00365FDD" w:rsidRDefault="00365FDD" w:rsidP="00365FDD">
      <w:pPr>
        <w:ind w:firstLine="720"/>
        <w:rPr>
          <w:sz w:val="28"/>
          <w:szCs w:val="28"/>
        </w:rPr>
      </w:pPr>
      <w:r>
        <w:rPr>
          <w:b/>
          <w:sz w:val="28"/>
          <w:szCs w:val="28"/>
          <w:u w:val="single"/>
        </w:rPr>
        <w:t>Вправи для розвитку гнучкості</w:t>
      </w:r>
    </w:p>
    <w:p w:rsidR="00365FDD" w:rsidRDefault="00365FDD" w:rsidP="00365FDD">
      <w:pPr>
        <w:ind w:firstLine="720"/>
        <w:jc w:val="both"/>
        <w:rPr>
          <w:b/>
          <w:sz w:val="28"/>
          <w:szCs w:val="28"/>
          <w:u w:val="single"/>
        </w:rPr>
      </w:pPr>
      <w:r>
        <w:rPr>
          <w:sz w:val="28"/>
          <w:szCs w:val="28"/>
        </w:rPr>
        <w:t>Ходьба з випадами, перехресним кроком. Пруж</w:t>
      </w:r>
      <w:r>
        <w:rPr>
          <w:sz w:val="28"/>
          <w:szCs w:val="28"/>
          <w:lang w:val="uk-UA"/>
        </w:rPr>
        <w:t>н</w:t>
      </w:r>
      <w:r>
        <w:rPr>
          <w:sz w:val="28"/>
          <w:szCs w:val="28"/>
        </w:rPr>
        <w:t xml:space="preserve">і присідання у положенні випаду, </w:t>
      </w:r>
      <w:r>
        <w:rPr>
          <w:sz w:val="28"/>
          <w:szCs w:val="28"/>
          <w:lang w:val="uk-UA"/>
        </w:rPr>
        <w:t>„</w:t>
      </w:r>
      <w:r>
        <w:rPr>
          <w:sz w:val="28"/>
          <w:szCs w:val="28"/>
        </w:rPr>
        <w:t>напівшпагат</w:t>
      </w:r>
      <w:r>
        <w:rPr>
          <w:sz w:val="28"/>
          <w:szCs w:val="28"/>
          <w:lang w:val="uk-UA"/>
        </w:rPr>
        <w:t>”</w:t>
      </w:r>
      <w:r>
        <w:rPr>
          <w:sz w:val="28"/>
          <w:szCs w:val="28"/>
        </w:rPr>
        <w:t xml:space="preserve">, </w:t>
      </w:r>
      <w:r>
        <w:rPr>
          <w:sz w:val="28"/>
          <w:szCs w:val="28"/>
          <w:lang w:val="uk-UA"/>
        </w:rPr>
        <w:t>„</w:t>
      </w:r>
      <w:r>
        <w:rPr>
          <w:sz w:val="28"/>
          <w:szCs w:val="28"/>
        </w:rPr>
        <w:t>шпагат</w:t>
      </w:r>
      <w:r>
        <w:rPr>
          <w:sz w:val="28"/>
          <w:szCs w:val="28"/>
          <w:lang w:val="uk-UA"/>
        </w:rPr>
        <w:t>”</w:t>
      </w:r>
      <w:r>
        <w:rPr>
          <w:sz w:val="28"/>
          <w:szCs w:val="28"/>
        </w:rPr>
        <w:t>. Махові рухи руками та ногами у різних площинах. Пруж</w:t>
      </w:r>
      <w:r>
        <w:rPr>
          <w:sz w:val="28"/>
          <w:szCs w:val="28"/>
          <w:lang w:val="uk-UA"/>
        </w:rPr>
        <w:t>н</w:t>
      </w:r>
      <w:r>
        <w:rPr>
          <w:sz w:val="28"/>
          <w:szCs w:val="28"/>
        </w:rPr>
        <w:t xml:space="preserve">і нахили тулуба вперед, назад, в боки з різних вихідних положень. Вправи у парах з опором, на гнучкість, розтягування </w:t>
      </w:r>
      <w:r>
        <w:rPr>
          <w:sz w:val="28"/>
          <w:szCs w:val="28"/>
          <w:lang w:val="uk-UA"/>
        </w:rPr>
        <w:t>та</w:t>
      </w:r>
      <w:r>
        <w:rPr>
          <w:sz w:val="28"/>
          <w:szCs w:val="28"/>
        </w:rPr>
        <w:t xml:space="preserve"> рухливість суглобів. Кругові рухи тулубом, повороти без рухів руками й ногами. Вправи з палицями. Відведення рук і ніг у різних напрямах, із різних вихідних положень на місці і в русі. Махи руками та ногами, розслаблення м'язів під час руху вперед, назад, в боки. Махи руками під час повороту тулуба. Нахили вперед, </w:t>
      </w:r>
      <w:proofErr w:type="gramStart"/>
      <w:r>
        <w:rPr>
          <w:sz w:val="28"/>
          <w:szCs w:val="28"/>
        </w:rPr>
        <w:t>у боки</w:t>
      </w:r>
      <w:proofErr w:type="gramEnd"/>
      <w:r>
        <w:rPr>
          <w:sz w:val="28"/>
          <w:szCs w:val="28"/>
        </w:rPr>
        <w:t xml:space="preserve">, повільний біг із розслабленням м'язів плечового поясу та рук. </w:t>
      </w:r>
      <w:r>
        <w:rPr>
          <w:sz w:val="28"/>
          <w:szCs w:val="28"/>
          <w:lang w:val="uk-UA"/>
        </w:rPr>
        <w:t>Рухи р</w:t>
      </w:r>
      <w:r>
        <w:rPr>
          <w:sz w:val="28"/>
          <w:szCs w:val="28"/>
        </w:rPr>
        <w:t>уками, ногами на місці і в русі.</w:t>
      </w:r>
    </w:p>
    <w:p w:rsidR="00365FDD" w:rsidRDefault="00365FDD" w:rsidP="00365FDD">
      <w:pPr>
        <w:ind w:firstLine="720"/>
        <w:jc w:val="both"/>
        <w:rPr>
          <w:sz w:val="28"/>
          <w:szCs w:val="28"/>
        </w:rPr>
      </w:pPr>
      <w:r>
        <w:rPr>
          <w:b/>
          <w:sz w:val="28"/>
          <w:szCs w:val="28"/>
          <w:u w:val="single"/>
        </w:rPr>
        <w:t>Рухливі ігри</w:t>
      </w:r>
    </w:p>
    <w:p w:rsidR="00365FDD" w:rsidRDefault="00365FDD" w:rsidP="00365FDD">
      <w:pPr>
        <w:ind w:firstLine="720"/>
        <w:jc w:val="both"/>
        <w:rPr>
          <w:b/>
          <w:sz w:val="28"/>
          <w:szCs w:val="28"/>
        </w:rPr>
      </w:pPr>
      <w:r>
        <w:rPr>
          <w:sz w:val="28"/>
          <w:szCs w:val="28"/>
        </w:rPr>
        <w:t>Ігри та естафети з елементами орієнтування</w:t>
      </w:r>
    </w:p>
    <w:p w:rsidR="008D43F2" w:rsidRPr="008D43F2" w:rsidRDefault="00365FDD" w:rsidP="008D43F2">
      <w:pPr>
        <w:pStyle w:val="9"/>
        <w:spacing w:before="0" w:after="0"/>
        <w:ind w:left="0" w:firstLine="0"/>
        <w:jc w:val="center"/>
        <w:rPr>
          <w:sz w:val="28"/>
          <w:szCs w:val="28"/>
          <w:lang w:val="uk-UA"/>
        </w:rPr>
      </w:pPr>
      <w:r>
        <w:rPr>
          <w:rFonts w:ascii="Times New Roman" w:hAnsi="Times New Roman" w:cs="Times New Roman"/>
          <w:b/>
          <w:sz w:val="28"/>
          <w:szCs w:val="28"/>
        </w:rPr>
        <w:t>4.2.</w:t>
      </w:r>
      <w:r>
        <w:rPr>
          <w:rFonts w:ascii="Times New Roman" w:hAnsi="Times New Roman" w:cs="Times New Roman"/>
          <w:b/>
          <w:sz w:val="28"/>
          <w:szCs w:val="28"/>
          <w:lang w:val="uk-UA"/>
        </w:rPr>
        <w:t xml:space="preserve"> Правила санітарії та гігієни. </w:t>
      </w:r>
    </w:p>
    <w:p w:rsidR="00365FDD" w:rsidRDefault="00365FDD" w:rsidP="008D43F2">
      <w:pPr>
        <w:pStyle w:val="9"/>
        <w:spacing w:before="0" w:after="0"/>
        <w:ind w:left="0" w:firstLine="0"/>
        <w:jc w:val="center"/>
        <w:rPr>
          <w:sz w:val="28"/>
          <w:szCs w:val="28"/>
          <w:lang w:val="uk-UA"/>
        </w:rPr>
      </w:pPr>
      <w:r>
        <w:rPr>
          <w:rFonts w:ascii="Times New Roman" w:hAnsi="Times New Roman" w:cs="Times New Roman"/>
          <w:b/>
          <w:sz w:val="28"/>
          <w:szCs w:val="28"/>
          <w:lang w:val="uk-UA"/>
        </w:rPr>
        <w:t>Перша (долікарська) медична</w:t>
      </w:r>
      <w:r w:rsidR="00343916">
        <w:rPr>
          <w:rFonts w:ascii="Times New Roman" w:hAnsi="Times New Roman" w:cs="Times New Roman"/>
          <w:b/>
          <w:sz w:val="28"/>
          <w:szCs w:val="28"/>
          <w:lang w:val="uk-UA"/>
        </w:rPr>
        <w:t xml:space="preserve"> </w:t>
      </w:r>
      <w:r>
        <w:rPr>
          <w:rFonts w:ascii="Times New Roman" w:hAnsi="Times New Roman" w:cs="Times New Roman"/>
          <w:b/>
          <w:sz w:val="28"/>
          <w:szCs w:val="28"/>
          <w:lang w:val="uk-UA"/>
        </w:rPr>
        <w:t>допомога (8 год</w:t>
      </w:r>
      <w:r w:rsidR="008D43F2">
        <w:rPr>
          <w:rFonts w:ascii="Times New Roman" w:hAnsi="Times New Roman" w:cs="Times New Roman"/>
          <w:b/>
          <w:sz w:val="28"/>
          <w:szCs w:val="28"/>
          <w:lang w:val="uk-UA"/>
        </w:rPr>
        <w:t>.</w:t>
      </w:r>
      <w:r>
        <w:rPr>
          <w:rFonts w:ascii="Times New Roman" w:hAnsi="Times New Roman" w:cs="Times New Roman"/>
          <w:b/>
          <w:sz w:val="28"/>
          <w:szCs w:val="28"/>
          <w:lang w:val="uk-UA"/>
        </w:rPr>
        <w:t>)</w:t>
      </w:r>
    </w:p>
    <w:p w:rsidR="00365FDD" w:rsidRDefault="00365FDD" w:rsidP="00365FDD">
      <w:pPr>
        <w:ind w:firstLine="720"/>
        <w:jc w:val="both"/>
        <w:rPr>
          <w:sz w:val="28"/>
          <w:szCs w:val="28"/>
        </w:rPr>
      </w:pPr>
      <w:r>
        <w:rPr>
          <w:sz w:val="28"/>
          <w:szCs w:val="28"/>
          <w:lang w:val="uk-UA"/>
        </w:rPr>
        <w:t xml:space="preserve">Відомості про вплив фізичних вправ та режиму праці на організм вихованця, зміцнення його здоров’я та працездатність. </w:t>
      </w:r>
      <w:r>
        <w:rPr>
          <w:sz w:val="28"/>
          <w:szCs w:val="28"/>
        </w:rPr>
        <w:t xml:space="preserve">Показання та протипоказання до занять спортивним орієнтуванням. </w:t>
      </w:r>
      <w:r>
        <w:rPr>
          <w:sz w:val="28"/>
          <w:szCs w:val="28"/>
          <w:lang w:val="uk-UA"/>
        </w:rPr>
        <w:t xml:space="preserve">Особиста гігієна орієнтувальника (гігієна тіла, одягу та взуття, житла, харчування). </w:t>
      </w:r>
      <w:r>
        <w:rPr>
          <w:sz w:val="28"/>
          <w:szCs w:val="28"/>
        </w:rPr>
        <w:t xml:space="preserve">Загальна гігієнічна характеристика тренувань і змагань із спортивного орієнтування. </w:t>
      </w:r>
    </w:p>
    <w:p w:rsidR="00365FDD" w:rsidRDefault="00365FDD" w:rsidP="00365FDD">
      <w:pPr>
        <w:ind w:firstLine="720"/>
        <w:jc w:val="both"/>
        <w:rPr>
          <w:sz w:val="28"/>
          <w:szCs w:val="28"/>
        </w:rPr>
      </w:pPr>
      <w:r>
        <w:rPr>
          <w:sz w:val="28"/>
          <w:szCs w:val="28"/>
        </w:rPr>
        <w:t>Засоби загартування та методика їх застосування.</w:t>
      </w:r>
    </w:p>
    <w:p w:rsidR="00365FDD" w:rsidRDefault="00365FDD" w:rsidP="00365FDD">
      <w:pPr>
        <w:ind w:firstLine="720"/>
        <w:jc w:val="both"/>
        <w:rPr>
          <w:b/>
          <w:sz w:val="28"/>
          <w:szCs w:val="28"/>
        </w:rPr>
      </w:pPr>
      <w:r>
        <w:rPr>
          <w:sz w:val="28"/>
          <w:szCs w:val="28"/>
        </w:rPr>
        <w:t>Значення й зміст лікарського контролю під час занять спортом. Порядок здійснення лікарського контролю. Методи самоконтрол</w:t>
      </w:r>
      <w:r>
        <w:rPr>
          <w:sz w:val="28"/>
          <w:szCs w:val="28"/>
          <w:lang w:val="uk-UA"/>
        </w:rPr>
        <w:t>ю</w:t>
      </w:r>
      <w:r>
        <w:rPr>
          <w:sz w:val="28"/>
          <w:szCs w:val="28"/>
        </w:rPr>
        <w:t xml:space="preserve">. Надання першої долікарської допомоги при травмах. </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sz w:val="28"/>
          <w:szCs w:val="28"/>
        </w:rPr>
        <w:t xml:space="preserve"> </w:t>
      </w:r>
    </w:p>
    <w:p w:rsidR="00365FDD" w:rsidRDefault="00365FDD" w:rsidP="00365FDD">
      <w:pPr>
        <w:ind w:firstLine="720"/>
        <w:jc w:val="both"/>
        <w:rPr>
          <w:sz w:val="28"/>
          <w:szCs w:val="28"/>
          <w:lang w:val="uk-UA"/>
        </w:rPr>
      </w:pPr>
      <w:r>
        <w:rPr>
          <w:sz w:val="28"/>
          <w:szCs w:val="28"/>
        </w:rPr>
        <w:t>Практикум з надання першої долікарської допомоги при заб</w:t>
      </w:r>
      <w:r>
        <w:rPr>
          <w:sz w:val="28"/>
          <w:szCs w:val="28"/>
          <w:lang w:val="uk-UA"/>
        </w:rPr>
        <w:t>иттях</w:t>
      </w:r>
      <w:r>
        <w:rPr>
          <w:sz w:val="28"/>
          <w:szCs w:val="28"/>
        </w:rPr>
        <w:t>, переломах, вивихах, розтягненнях, кровотечах, сонячному та тепловому ударі.</w:t>
      </w:r>
    </w:p>
    <w:p w:rsidR="002D3DC6" w:rsidRDefault="002D3DC6" w:rsidP="00365FDD">
      <w:pPr>
        <w:ind w:firstLine="720"/>
        <w:jc w:val="both"/>
        <w:rPr>
          <w:sz w:val="28"/>
          <w:szCs w:val="28"/>
          <w:lang w:val="uk-UA"/>
        </w:rPr>
      </w:pPr>
      <w:r>
        <w:rPr>
          <w:sz w:val="28"/>
          <w:szCs w:val="28"/>
          <w:lang w:val="uk-UA"/>
        </w:rPr>
        <w:br w:type="page"/>
      </w:r>
    </w:p>
    <w:p w:rsidR="00365FDD" w:rsidRDefault="00365FDD" w:rsidP="009174B2">
      <w:pPr>
        <w:jc w:val="center"/>
        <w:rPr>
          <w:b/>
          <w:caps/>
          <w:color w:val="000000"/>
          <w:sz w:val="28"/>
          <w:szCs w:val="28"/>
          <w:lang w:val="uk-UA"/>
        </w:rPr>
      </w:pPr>
      <w:r>
        <w:rPr>
          <w:b/>
          <w:caps/>
          <w:color w:val="000000"/>
          <w:sz w:val="28"/>
          <w:szCs w:val="28"/>
        </w:rPr>
        <w:lastRenderedPageBreak/>
        <w:t xml:space="preserve">Розділ </w:t>
      </w:r>
      <w:r w:rsidR="009174B2">
        <w:rPr>
          <w:b/>
          <w:caps/>
          <w:color w:val="000000"/>
          <w:sz w:val="28"/>
          <w:szCs w:val="28"/>
          <w:lang w:val="uk-UA"/>
        </w:rPr>
        <w:t>5</w:t>
      </w:r>
    </w:p>
    <w:p w:rsidR="00365FDD" w:rsidRDefault="00365FDD" w:rsidP="009174B2">
      <w:pPr>
        <w:jc w:val="center"/>
        <w:rPr>
          <w:b/>
          <w:caps/>
          <w:color w:val="000000"/>
          <w:sz w:val="28"/>
          <w:szCs w:val="28"/>
          <w:lang w:val="uk-UA"/>
        </w:rPr>
      </w:pPr>
      <w:r>
        <w:rPr>
          <w:b/>
          <w:caps/>
          <w:color w:val="000000"/>
          <w:sz w:val="28"/>
          <w:szCs w:val="28"/>
          <w:lang w:val="uk-UA"/>
        </w:rPr>
        <w:t xml:space="preserve">ПІДСУМКОВі ЗАНЯТТЯ (8 </w:t>
      </w:r>
      <w:r>
        <w:rPr>
          <w:b/>
          <w:sz w:val="28"/>
          <w:szCs w:val="28"/>
          <w:lang w:val="uk-UA"/>
        </w:rPr>
        <w:t>год</w:t>
      </w:r>
      <w:r w:rsidR="009174B2">
        <w:rPr>
          <w:b/>
          <w:sz w:val="28"/>
          <w:szCs w:val="28"/>
          <w:lang w:val="uk-UA"/>
        </w:rPr>
        <w:t>.</w:t>
      </w:r>
      <w:r>
        <w:rPr>
          <w:b/>
          <w:caps/>
          <w:color w:val="000000"/>
          <w:sz w:val="28"/>
          <w:szCs w:val="28"/>
          <w:lang w:val="uk-UA"/>
        </w:rPr>
        <w:t>)</w:t>
      </w:r>
    </w:p>
    <w:p w:rsidR="00365FDD" w:rsidRDefault="00365FDD" w:rsidP="009174B2">
      <w:pPr>
        <w:jc w:val="center"/>
        <w:rPr>
          <w:sz w:val="28"/>
          <w:szCs w:val="28"/>
          <w:lang w:val="uk-UA"/>
        </w:rPr>
      </w:pPr>
      <w:r>
        <w:rPr>
          <w:b/>
          <w:sz w:val="28"/>
          <w:szCs w:val="28"/>
          <w:lang w:val="uk-UA"/>
        </w:rPr>
        <w:t xml:space="preserve">5.1. </w:t>
      </w:r>
      <w:r>
        <w:rPr>
          <w:b/>
          <w:sz w:val="28"/>
          <w:szCs w:val="28"/>
        </w:rPr>
        <w:t xml:space="preserve">Участь у </w:t>
      </w:r>
      <w:r>
        <w:rPr>
          <w:b/>
          <w:sz w:val="28"/>
          <w:szCs w:val="28"/>
          <w:lang w:val="uk-UA"/>
        </w:rPr>
        <w:t>контрольних</w:t>
      </w:r>
      <w:r>
        <w:rPr>
          <w:b/>
          <w:sz w:val="28"/>
          <w:szCs w:val="28"/>
        </w:rPr>
        <w:t xml:space="preserve"> змаганнях</w:t>
      </w:r>
      <w:r>
        <w:rPr>
          <w:b/>
          <w:sz w:val="28"/>
          <w:szCs w:val="28"/>
          <w:lang w:val="uk-UA"/>
        </w:rPr>
        <w:t xml:space="preserve"> (6 год</w:t>
      </w:r>
      <w:r w:rsidR="009174B2">
        <w:rPr>
          <w:b/>
          <w:sz w:val="28"/>
          <w:szCs w:val="28"/>
          <w:lang w:val="uk-UA"/>
        </w:rPr>
        <w:t>.</w:t>
      </w:r>
      <w:r>
        <w:rPr>
          <w:b/>
          <w:sz w:val="28"/>
          <w:szCs w:val="28"/>
          <w:lang w:val="uk-UA"/>
        </w:rPr>
        <w:t>)</w:t>
      </w:r>
    </w:p>
    <w:p w:rsidR="00365FDD" w:rsidRDefault="00365FDD" w:rsidP="00365FDD">
      <w:pPr>
        <w:ind w:firstLine="720"/>
        <w:jc w:val="both"/>
        <w:rPr>
          <w:sz w:val="28"/>
          <w:szCs w:val="28"/>
          <w:lang w:val="uk-UA"/>
        </w:rPr>
      </w:pPr>
      <w:r>
        <w:rPr>
          <w:sz w:val="28"/>
          <w:szCs w:val="28"/>
          <w:lang w:val="uk-UA"/>
        </w:rPr>
        <w:t>Участь у залікових змаганнях. Комплексне закріплення набутих вихованцями знань, умінь та навичок.</w:t>
      </w:r>
    </w:p>
    <w:p w:rsidR="00365FDD" w:rsidRDefault="00365FDD" w:rsidP="009174B2">
      <w:pPr>
        <w:jc w:val="center"/>
        <w:rPr>
          <w:sz w:val="28"/>
          <w:szCs w:val="28"/>
        </w:rPr>
      </w:pPr>
      <w:r>
        <w:rPr>
          <w:b/>
          <w:sz w:val="28"/>
          <w:szCs w:val="28"/>
          <w:lang w:val="uk-UA"/>
        </w:rPr>
        <w:t xml:space="preserve">5.2. </w:t>
      </w:r>
      <w:r>
        <w:rPr>
          <w:b/>
          <w:sz w:val="28"/>
          <w:szCs w:val="28"/>
        </w:rPr>
        <w:t>Підсумкове заняття (2 год</w:t>
      </w:r>
      <w:r w:rsidR="009174B2">
        <w:rPr>
          <w:b/>
          <w:sz w:val="28"/>
          <w:szCs w:val="28"/>
          <w:lang w:val="uk-UA"/>
        </w:rPr>
        <w:t>.</w:t>
      </w:r>
      <w:r>
        <w:rPr>
          <w:b/>
          <w:sz w:val="28"/>
          <w:szCs w:val="28"/>
        </w:rPr>
        <w:t>)</w:t>
      </w:r>
    </w:p>
    <w:p w:rsidR="00365FDD" w:rsidRDefault="00365FDD" w:rsidP="00365FDD">
      <w:pPr>
        <w:ind w:firstLine="720"/>
      </w:pPr>
      <w:r>
        <w:rPr>
          <w:sz w:val="28"/>
          <w:szCs w:val="28"/>
        </w:rPr>
        <w:t>Підведення підсумків роботи гуртка за рік. Відзначення кращих вихованців гуртка</w:t>
      </w:r>
      <w:r>
        <w:rPr>
          <w:sz w:val="28"/>
          <w:szCs w:val="28"/>
          <w:lang w:val="uk-UA"/>
        </w:rPr>
        <w:t xml:space="preserve"> за підсумками навчання. З</w:t>
      </w:r>
      <w:r>
        <w:rPr>
          <w:sz w:val="28"/>
          <w:szCs w:val="28"/>
        </w:rPr>
        <w:t>авдання на літо.</w:t>
      </w:r>
    </w:p>
    <w:p w:rsidR="00365FDD" w:rsidRDefault="00365FDD" w:rsidP="00933907">
      <w:pPr>
        <w:keepNext/>
        <w:jc w:val="center"/>
        <w:rPr>
          <w:sz w:val="28"/>
          <w:szCs w:val="28"/>
          <w:lang w:val="uk-UA"/>
        </w:rPr>
      </w:pPr>
      <w:r>
        <w:rPr>
          <w:b/>
          <w:sz w:val="28"/>
          <w:szCs w:val="28"/>
          <w:lang w:val="uk-UA"/>
        </w:rPr>
        <w:t>5.3. Навчально-тренувальні збори</w:t>
      </w:r>
    </w:p>
    <w:p w:rsidR="00365FDD" w:rsidRDefault="00365FDD" w:rsidP="00365FDD">
      <w:pPr>
        <w:tabs>
          <w:tab w:val="left" w:pos="840"/>
        </w:tabs>
        <w:ind w:firstLine="720"/>
        <w:jc w:val="both"/>
        <w:rPr>
          <w:b/>
          <w:i/>
          <w:sz w:val="28"/>
          <w:szCs w:val="28"/>
          <w:lang w:val="uk-UA"/>
        </w:rPr>
      </w:pPr>
      <w:r>
        <w:rPr>
          <w:sz w:val="28"/>
          <w:szCs w:val="28"/>
          <w:lang w:val="uk-UA"/>
        </w:rPr>
        <w:t>Підготовка та проведення навально-тренувальних зборів, як форми комплексного закріплення та реалізації набутих вихованцями знань, умінь та навичок у навчальному році (проводиться поза сіткою навчальних годин та, як правило, під час літніх канікул).</w:t>
      </w:r>
    </w:p>
    <w:p w:rsidR="00365FDD" w:rsidRPr="00C17A84" w:rsidRDefault="00343916" w:rsidP="00721F6E">
      <w:pPr>
        <w:widowControl w:val="0"/>
        <w:jc w:val="center"/>
        <w:rPr>
          <w:b/>
          <w:caps/>
          <w:sz w:val="28"/>
          <w:szCs w:val="28"/>
          <w:lang w:val="uk-UA"/>
        </w:rPr>
      </w:pPr>
      <w:r>
        <w:rPr>
          <w:b/>
          <w:i/>
          <w:sz w:val="28"/>
          <w:szCs w:val="28"/>
          <w:lang w:val="uk-UA"/>
        </w:rPr>
        <w:br w:type="page"/>
      </w:r>
      <w:r w:rsidR="00365FDD" w:rsidRPr="00C17A84">
        <w:rPr>
          <w:b/>
          <w:sz w:val="28"/>
          <w:szCs w:val="28"/>
          <w:lang w:val="uk-UA"/>
        </w:rPr>
        <w:lastRenderedPageBreak/>
        <w:t>Основний рівень,</w:t>
      </w:r>
      <w:r w:rsidR="00C17A84" w:rsidRPr="00C17A84">
        <w:rPr>
          <w:b/>
          <w:sz w:val="28"/>
          <w:szCs w:val="28"/>
          <w:lang w:val="uk-UA"/>
        </w:rPr>
        <w:t xml:space="preserve"> </w:t>
      </w:r>
      <w:r w:rsidR="00365FDD" w:rsidRPr="00C17A84">
        <w:rPr>
          <w:b/>
          <w:sz w:val="28"/>
          <w:szCs w:val="28"/>
          <w:lang w:val="uk-UA"/>
        </w:rPr>
        <w:t>третій рік навчання</w:t>
      </w:r>
    </w:p>
    <w:p w:rsidR="00365FDD" w:rsidRDefault="00933907" w:rsidP="00721F6E">
      <w:pPr>
        <w:jc w:val="center"/>
        <w:rPr>
          <w:b/>
          <w:caps/>
          <w:sz w:val="28"/>
          <w:szCs w:val="28"/>
          <w:lang w:val="uk-UA"/>
        </w:rPr>
      </w:pPr>
      <w:r>
        <w:rPr>
          <w:b/>
          <w:caps/>
          <w:sz w:val="28"/>
          <w:szCs w:val="28"/>
          <w:lang w:val="uk-UA"/>
        </w:rPr>
        <w:t>НАВЧАЛЬНО-</w:t>
      </w:r>
      <w:r w:rsidR="00365FDD">
        <w:rPr>
          <w:b/>
          <w:caps/>
          <w:sz w:val="28"/>
          <w:szCs w:val="28"/>
          <w:lang w:val="uk-UA"/>
        </w:rPr>
        <w:t xml:space="preserve">Тематичний план </w:t>
      </w:r>
    </w:p>
    <w:p w:rsidR="00933907" w:rsidRPr="00166C20" w:rsidRDefault="00933907" w:rsidP="00365FDD">
      <w:pPr>
        <w:ind w:firstLine="720"/>
        <w:jc w:val="center"/>
        <w:rPr>
          <w:b/>
          <w:caps/>
          <w:sz w:val="16"/>
          <w:szCs w:val="16"/>
          <w:lang w:val="uk-UA"/>
        </w:rPr>
      </w:pPr>
    </w:p>
    <w:tbl>
      <w:tblPr>
        <w:tblStyle w:val="af7"/>
        <w:tblW w:w="0" w:type="auto"/>
        <w:tblLayout w:type="fixed"/>
        <w:tblLook w:val="04A0" w:firstRow="1" w:lastRow="0" w:firstColumn="1" w:lastColumn="0" w:noHBand="0" w:noVBand="1"/>
      </w:tblPr>
      <w:tblGrid>
        <w:gridCol w:w="690"/>
        <w:gridCol w:w="4975"/>
        <w:gridCol w:w="1276"/>
        <w:gridCol w:w="1426"/>
        <w:gridCol w:w="1419"/>
      </w:tblGrid>
      <w:tr w:rsidR="00166C20" w:rsidRPr="00962F20" w:rsidTr="00492CC1">
        <w:tc>
          <w:tcPr>
            <w:tcW w:w="5665" w:type="dxa"/>
            <w:gridSpan w:val="2"/>
            <w:vMerge w:val="restart"/>
            <w:vAlign w:val="center"/>
          </w:tcPr>
          <w:p w:rsidR="00166C20" w:rsidRPr="00962F20" w:rsidRDefault="00166C20" w:rsidP="00492CC1">
            <w:pPr>
              <w:jc w:val="center"/>
              <w:rPr>
                <w:sz w:val="28"/>
                <w:szCs w:val="28"/>
                <w:lang w:val="uk-UA"/>
              </w:rPr>
            </w:pPr>
            <w:r w:rsidRPr="00962F20">
              <w:rPr>
                <w:sz w:val="28"/>
                <w:szCs w:val="28"/>
                <w:lang w:val="uk-UA"/>
              </w:rPr>
              <w:t>Назва розділу, теми</w:t>
            </w:r>
          </w:p>
        </w:tc>
        <w:tc>
          <w:tcPr>
            <w:tcW w:w="4121" w:type="dxa"/>
            <w:gridSpan w:val="3"/>
          </w:tcPr>
          <w:p w:rsidR="00166C20" w:rsidRPr="00962F20" w:rsidRDefault="00166C20" w:rsidP="00492CC1">
            <w:pPr>
              <w:jc w:val="center"/>
              <w:rPr>
                <w:sz w:val="28"/>
                <w:szCs w:val="28"/>
                <w:lang w:val="uk-UA"/>
              </w:rPr>
            </w:pPr>
            <w:r w:rsidRPr="00962F20">
              <w:rPr>
                <w:sz w:val="28"/>
                <w:szCs w:val="28"/>
                <w:lang w:val="uk-UA"/>
              </w:rPr>
              <w:t>Кількість годин</w:t>
            </w:r>
          </w:p>
        </w:tc>
      </w:tr>
      <w:tr w:rsidR="00166C20" w:rsidRPr="00962F20" w:rsidTr="00492CC1">
        <w:tc>
          <w:tcPr>
            <w:tcW w:w="5665" w:type="dxa"/>
            <w:gridSpan w:val="2"/>
            <w:vMerge/>
          </w:tcPr>
          <w:p w:rsidR="00166C20" w:rsidRPr="00962F20" w:rsidRDefault="00166C20" w:rsidP="00492CC1">
            <w:pPr>
              <w:jc w:val="center"/>
              <w:rPr>
                <w:sz w:val="28"/>
                <w:szCs w:val="28"/>
                <w:lang w:val="uk-UA"/>
              </w:rPr>
            </w:pPr>
          </w:p>
        </w:tc>
        <w:tc>
          <w:tcPr>
            <w:tcW w:w="1276" w:type="dxa"/>
            <w:vMerge w:val="restart"/>
            <w:vAlign w:val="center"/>
          </w:tcPr>
          <w:p w:rsidR="00166C20" w:rsidRPr="00962F20" w:rsidRDefault="00166C20" w:rsidP="00492CC1">
            <w:pPr>
              <w:jc w:val="center"/>
              <w:rPr>
                <w:sz w:val="28"/>
                <w:szCs w:val="28"/>
                <w:lang w:val="uk-UA"/>
              </w:rPr>
            </w:pPr>
            <w:r w:rsidRPr="00962F20">
              <w:rPr>
                <w:sz w:val="28"/>
                <w:szCs w:val="28"/>
                <w:lang w:val="uk-UA"/>
              </w:rPr>
              <w:t>Усього</w:t>
            </w:r>
          </w:p>
        </w:tc>
        <w:tc>
          <w:tcPr>
            <w:tcW w:w="2845" w:type="dxa"/>
            <w:gridSpan w:val="2"/>
          </w:tcPr>
          <w:p w:rsidR="00166C20" w:rsidRPr="00962F20" w:rsidRDefault="00166C20" w:rsidP="00492CC1">
            <w:pPr>
              <w:jc w:val="center"/>
              <w:rPr>
                <w:sz w:val="28"/>
                <w:szCs w:val="28"/>
                <w:lang w:val="uk-UA"/>
              </w:rPr>
            </w:pPr>
            <w:r w:rsidRPr="00962F20">
              <w:rPr>
                <w:sz w:val="28"/>
                <w:szCs w:val="28"/>
                <w:lang w:val="uk-UA"/>
              </w:rPr>
              <w:t>У тому числі</w:t>
            </w:r>
          </w:p>
        </w:tc>
      </w:tr>
      <w:tr w:rsidR="00166C20" w:rsidRPr="00205EC1" w:rsidTr="00492CC1">
        <w:tc>
          <w:tcPr>
            <w:tcW w:w="5665" w:type="dxa"/>
            <w:gridSpan w:val="2"/>
            <w:vMerge/>
          </w:tcPr>
          <w:p w:rsidR="00166C20" w:rsidRPr="00205EC1" w:rsidRDefault="00166C20" w:rsidP="00492CC1">
            <w:pPr>
              <w:jc w:val="center"/>
              <w:rPr>
                <w:lang w:val="uk-UA"/>
              </w:rPr>
            </w:pPr>
          </w:p>
        </w:tc>
        <w:tc>
          <w:tcPr>
            <w:tcW w:w="1276" w:type="dxa"/>
            <w:vMerge/>
          </w:tcPr>
          <w:p w:rsidR="00166C20" w:rsidRPr="00205EC1" w:rsidRDefault="00166C20" w:rsidP="00492CC1">
            <w:pPr>
              <w:jc w:val="center"/>
              <w:rPr>
                <w:lang w:val="uk-UA"/>
              </w:rPr>
            </w:pPr>
          </w:p>
        </w:tc>
        <w:tc>
          <w:tcPr>
            <w:tcW w:w="1426" w:type="dxa"/>
          </w:tcPr>
          <w:p w:rsidR="00166C20" w:rsidRPr="00205EC1" w:rsidRDefault="00166C20" w:rsidP="00492CC1">
            <w:pPr>
              <w:ind w:right="-104"/>
              <w:jc w:val="center"/>
              <w:rPr>
                <w:lang w:val="uk-UA"/>
              </w:rPr>
            </w:pPr>
            <w:r w:rsidRPr="00205EC1">
              <w:rPr>
                <w:lang w:val="uk-UA"/>
              </w:rPr>
              <w:t>теоретич</w:t>
            </w:r>
            <w:r w:rsidRPr="00205EC1">
              <w:t>них</w:t>
            </w:r>
          </w:p>
        </w:tc>
        <w:tc>
          <w:tcPr>
            <w:tcW w:w="1419" w:type="dxa"/>
          </w:tcPr>
          <w:p w:rsidR="00166C20" w:rsidRPr="00205EC1" w:rsidRDefault="00166C20" w:rsidP="00492CC1">
            <w:pPr>
              <w:jc w:val="center"/>
              <w:rPr>
                <w:lang w:val="uk-UA"/>
              </w:rPr>
            </w:pPr>
            <w:r w:rsidRPr="00205EC1">
              <w:rPr>
                <w:lang w:val="uk-UA"/>
              </w:rPr>
              <w:t>п</w:t>
            </w:r>
            <w:r w:rsidRPr="00205EC1">
              <w:t>рактичних</w:t>
            </w:r>
          </w:p>
        </w:tc>
      </w:tr>
      <w:tr w:rsidR="00166C20" w:rsidRPr="00205EC1" w:rsidTr="00492CC1">
        <w:tc>
          <w:tcPr>
            <w:tcW w:w="5665" w:type="dxa"/>
            <w:gridSpan w:val="2"/>
            <w:vAlign w:val="center"/>
          </w:tcPr>
          <w:p w:rsidR="00166C20" w:rsidRPr="00205EC1" w:rsidRDefault="00166C20" w:rsidP="00492CC1">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sidRPr="00205EC1">
              <w:rPr>
                <w:b/>
                <w:caps/>
                <w:color w:val="000000"/>
                <w:sz w:val="28"/>
                <w:szCs w:val="28"/>
                <w:lang w:val="uk-UA"/>
              </w:rPr>
              <w:t>1</w:t>
            </w:r>
            <w:r w:rsidRPr="00205EC1">
              <w:rPr>
                <w:b/>
                <w:caps/>
                <w:color w:val="000000"/>
                <w:sz w:val="28"/>
                <w:szCs w:val="28"/>
              </w:rPr>
              <w:t xml:space="preserve">. </w:t>
            </w:r>
            <w:r w:rsidRPr="00205EC1">
              <w:rPr>
                <w:b/>
                <w:sz w:val="28"/>
                <w:szCs w:val="28"/>
              </w:rPr>
              <w:t>Вступна частина</w:t>
            </w:r>
          </w:p>
        </w:tc>
        <w:tc>
          <w:tcPr>
            <w:tcW w:w="1276" w:type="dxa"/>
          </w:tcPr>
          <w:p w:rsidR="00166C20" w:rsidRPr="00205EC1" w:rsidRDefault="00166C20" w:rsidP="00492CC1">
            <w:pPr>
              <w:jc w:val="center"/>
              <w:rPr>
                <w:b/>
                <w:sz w:val="28"/>
                <w:szCs w:val="28"/>
                <w:lang w:val="uk-UA"/>
              </w:rPr>
            </w:pPr>
            <w:r>
              <w:rPr>
                <w:b/>
                <w:sz w:val="28"/>
                <w:szCs w:val="28"/>
                <w:lang w:val="uk-UA"/>
              </w:rPr>
              <w:t>5</w:t>
            </w:r>
          </w:p>
        </w:tc>
        <w:tc>
          <w:tcPr>
            <w:tcW w:w="1426" w:type="dxa"/>
          </w:tcPr>
          <w:p w:rsidR="00166C20" w:rsidRPr="00205EC1" w:rsidRDefault="00166C20" w:rsidP="00492CC1">
            <w:pPr>
              <w:jc w:val="center"/>
              <w:rPr>
                <w:b/>
                <w:sz w:val="28"/>
                <w:szCs w:val="28"/>
                <w:lang w:val="uk-UA"/>
              </w:rPr>
            </w:pPr>
            <w:r>
              <w:rPr>
                <w:b/>
                <w:sz w:val="28"/>
                <w:szCs w:val="28"/>
                <w:lang w:val="uk-UA"/>
              </w:rPr>
              <w:t>5</w:t>
            </w:r>
          </w:p>
        </w:tc>
        <w:tc>
          <w:tcPr>
            <w:tcW w:w="1419" w:type="dxa"/>
          </w:tcPr>
          <w:p w:rsidR="00166C20" w:rsidRPr="00205EC1" w:rsidRDefault="00166C20" w:rsidP="00492CC1">
            <w:pPr>
              <w:jc w:val="center"/>
              <w:rPr>
                <w:b/>
                <w:sz w:val="28"/>
                <w:szCs w:val="28"/>
                <w:lang w:val="uk-UA"/>
              </w:rPr>
            </w:pPr>
            <w:r w:rsidRPr="00205EC1">
              <w:rPr>
                <w:b/>
                <w:sz w:val="28"/>
                <w:szCs w:val="28"/>
                <w:lang w:val="uk-UA"/>
              </w:rPr>
              <w:t>-</w:t>
            </w:r>
          </w:p>
        </w:tc>
      </w:tr>
      <w:tr w:rsidR="00166C20" w:rsidRPr="00205EC1" w:rsidTr="00492CC1">
        <w:tc>
          <w:tcPr>
            <w:tcW w:w="690" w:type="dxa"/>
          </w:tcPr>
          <w:p w:rsidR="00166C20" w:rsidRPr="00205EC1" w:rsidRDefault="00166C20" w:rsidP="00492CC1">
            <w:pPr>
              <w:jc w:val="center"/>
              <w:rPr>
                <w:sz w:val="28"/>
                <w:szCs w:val="28"/>
                <w:lang w:val="uk-UA"/>
              </w:rPr>
            </w:pPr>
            <w:r>
              <w:rPr>
                <w:sz w:val="28"/>
                <w:szCs w:val="28"/>
                <w:lang w:val="uk-UA"/>
              </w:rPr>
              <w:t>1.1</w:t>
            </w:r>
          </w:p>
        </w:tc>
        <w:tc>
          <w:tcPr>
            <w:tcW w:w="4975" w:type="dxa"/>
            <w:vAlign w:val="center"/>
          </w:tcPr>
          <w:p w:rsidR="00166C20" w:rsidRPr="00205EC1" w:rsidRDefault="00166C20" w:rsidP="00492CC1">
            <w:pPr>
              <w:rPr>
                <w:sz w:val="28"/>
                <w:szCs w:val="28"/>
                <w:lang w:val="uk-UA"/>
              </w:rPr>
            </w:pPr>
            <w:r w:rsidRPr="00205EC1">
              <w:rPr>
                <w:sz w:val="28"/>
                <w:szCs w:val="28"/>
              </w:rPr>
              <w:t>Вступне</w:t>
            </w:r>
            <w:r>
              <w:rPr>
                <w:sz w:val="28"/>
                <w:szCs w:val="28"/>
              </w:rPr>
              <w:t xml:space="preserve"> заняття</w:t>
            </w:r>
          </w:p>
        </w:tc>
        <w:tc>
          <w:tcPr>
            <w:tcW w:w="1276" w:type="dxa"/>
          </w:tcPr>
          <w:p w:rsidR="00166C20" w:rsidRPr="00205EC1" w:rsidRDefault="00166C20" w:rsidP="00492CC1">
            <w:pPr>
              <w:jc w:val="center"/>
              <w:rPr>
                <w:sz w:val="28"/>
                <w:szCs w:val="28"/>
              </w:rPr>
            </w:pPr>
            <w:r w:rsidRPr="00205EC1">
              <w:rPr>
                <w:sz w:val="28"/>
                <w:szCs w:val="28"/>
              </w:rPr>
              <w:t>2</w:t>
            </w:r>
          </w:p>
        </w:tc>
        <w:tc>
          <w:tcPr>
            <w:tcW w:w="1426" w:type="dxa"/>
          </w:tcPr>
          <w:p w:rsidR="00166C20" w:rsidRPr="00205EC1" w:rsidRDefault="00166C20" w:rsidP="00492CC1">
            <w:pPr>
              <w:jc w:val="center"/>
              <w:rPr>
                <w:sz w:val="28"/>
                <w:szCs w:val="28"/>
              </w:rPr>
            </w:pPr>
            <w:r w:rsidRPr="00205EC1">
              <w:rPr>
                <w:sz w:val="28"/>
                <w:szCs w:val="28"/>
              </w:rPr>
              <w:t>2</w:t>
            </w:r>
          </w:p>
        </w:tc>
        <w:tc>
          <w:tcPr>
            <w:tcW w:w="1419" w:type="dxa"/>
          </w:tcPr>
          <w:p w:rsidR="00166C20" w:rsidRPr="00205EC1" w:rsidRDefault="00166C20" w:rsidP="00492CC1">
            <w:pPr>
              <w:jc w:val="center"/>
            </w:pPr>
            <w:r w:rsidRPr="00205EC1">
              <w:rPr>
                <w:sz w:val="28"/>
                <w:szCs w:val="28"/>
              </w:rPr>
              <w:t>-</w:t>
            </w:r>
          </w:p>
        </w:tc>
      </w:tr>
      <w:tr w:rsidR="00166C20" w:rsidRPr="00205EC1" w:rsidTr="00492CC1">
        <w:tc>
          <w:tcPr>
            <w:tcW w:w="690" w:type="dxa"/>
          </w:tcPr>
          <w:p w:rsidR="00166C20" w:rsidRPr="00205EC1" w:rsidRDefault="00166C20" w:rsidP="00166C20">
            <w:pPr>
              <w:jc w:val="center"/>
              <w:rPr>
                <w:sz w:val="28"/>
                <w:szCs w:val="28"/>
                <w:lang w:val="uk-UA"/>
              </w:rPr>
            </w:pPr>
            <w:r>
              <w:rPr>
                <w:sz w:val="28"/>
                <w:szCs w:val="28"/>
                <w:lang w:val="uk-UA"/>
              </w:rPr>
              <w:t>1.2</w:t>
            </w:r>
          </w:p>
        </w:tc>
        <w:tc>
          <w:tcPr>
            <w:tcW w:w="4975" w:type="dxa"/>
          </w:tcPr>
          <w:p w:rsidR="00166C20" w:rsidRDefault="00166C20" w:rsidP="00166C20">
            <w:pPr>
              <w:ind w:firstLine="32"/>
              <w:rPr>
                <w:sz w:val="28"/>
                <w:szCs w:val="28"/>
              </w:rPr>
            </w:pPr>
            <w:r>
              <w:rPr>
                <w:sz w:val="28"/>
                <w:szCs w:val="28"/>
              </w:rPr>
              <w:t>Розвиток спортивного орієнтування на сучасному етапі. Календар спортивних змагань.</w:t>
            </w:r>
          </w:p>
        </w:tc>
        <w:tc>
          <w:tcPr>
            <w:tcW w:w="1276" w:type="dxa"/>
          </w:tcPr>
          <w:p w:rsidR="00166C20" w:rsidRDefault="00166C20" w:rsidP="00166C20">
            <w:pPr>
              <w:ind w:firstLine="32"/>
              <w:jc w:val="center"/>
              <w:rPr>
                <w:sz w:val="28"/>
                <w:szCs w:val="28"/>
              </w:rPr>
            </w:pPr>
            <w:r>
              <w:rPr>
                <w:sz w:val="28"/>
                <w:szCs w:val="28"/>
              </w:rPr>
              <w:t>1</w:t>
            </w:r>
          </w:p>
        </w:tc>
        <w:tc>
          <w:tcPr>
            <w:tcW w:w="1426" w:type="dxa"/>
          </w:tcPr>
          <w:p w:rsidR="00166C20" w:rsidRDefault="00166C20" w:rsidP="00166C20">
            <w:pPr>
              <w:ind w:firstLine="32"/>
              <w:jc w:val="center"/>
              <w:rPr>
                <w:sz w:val="28"/>
                <w:szCs w:val="28"/>
              </w:rPr>
            </w:pPr>
            <w:r>
              <w:rPr>
                <w:sz w:val="28"/>
                <w:szCs w:val="28"/>
              </w:rPr>
              <w:t>1</w:t>
            </w:r>
          </w:p>
        </w:tc>
        <w:tc>
          <w:tcPr>
            <w:tcW w:w="1419" w:type="dxa"/>
            <w:vAlign w:val="center"/>
          </w:tcPr>
          <w:p w:rsidR="00166C20" w:rsidRDefault="00166C20" w:rsidP="00166C20">
            <w:pPr>
              <w:ind w:firstLine="32"/>
              <w:jc w:val="center"/>
            </w:pPr>
            <w:r>
              <w:rPr>
                <w:sz w:val="28"/>
                <w:szCs w:val="28"/>
              </w:rPr>
              <w:t>-</w:t>
            </w:r>
          </w:p>
        </w:tc>
      </w:tr>
      <w:tr w:rsidR="00166C20" w:rsidRPr="00205EC1" w:rsidTr="00492CC1">
        <w:tc>
          <w:tcPr>
            <w:tcW w:w="690" w:type="dxa"/>
          </w:tcPr>
          <w:p w:rsidR="00166C20" w:rsidRPr="00205EC1" w:rsidRDefault="00166C20" w:rsidP="00166C20">
            <w:pPr>
              <w:jc w:val="center"/>
              <w:rPr>
                <w:sz w:val="28"/>
                <w:szCs w:val="28"/>
                <w:lang w:val="uk-UA"/>
              </w:rPr>
            </w:pPr>
            <w:r>
              <w:rPr>
                <w:sz w:val="28"/>
                <w:szCs w:val="28"/>
                <w:lang w:val="uk-UA"/>
              </w:rPr>
              <w:t>1.3</w:t>
            </w:r>
          </w:p>
        </w:tc>
        <w:tc>
          <w:tcPr>
            <w:tcW w:w="4975" w:type="dxa"/>
          </w:tcPr>
          <w:p w:rsidR="00166C20" w:rsidRDefault="00166C20" w:rsidP="00166C20">
            <w:pPr>
              <w:ind w:firstLine="32"/>
              <w:rPr>
                <w:sz w:val="28"/>
                <w:szCs w:val="28"/>
              </w:rPr>
            </w:pPr>
            <w:r>
              <w:rPr>
                <w:sz w:val="28"/>
                <w:szCs w:val="28"/>
                <w:lang w:val="uk-UA"/>
              </w:rPr>
              <w:t>Безпека організації та проведення занять гуртка, екскурсій, подорожей, змагань.</w:t>
            </w:r>
          </w:p>
        </w:tc>
        <w:tc>
          <w:tcPr>
            <w:tcW w:w="1276" w:type="dxa"/>
            <w:vAlign w:val="center"/>
          </w:tcPr>
          <w:p w:rsidR="00166C20" w:rsidRDefault="00166C20" w:rsidP="00166C20">
            <w:pPr>
              <w:ind w:firstLine="32"/>
              <w:jc w:val="center"/>
              <w:rPr>
                <w:sz w:val="28"/>
                <w:szCs w:val="28"/>
              </w:rPr>
            </w:pPr>
            <w:r>
              <w:rPr>
                <w:sz w:val="28"/>
                <w:szCs w:val="28"/>
              </w:rPr>
              <w:t>2</w:t>
            </w:r>
          </w:p>
        </w:tc>
        <w:tc>
          <w:tcPr>
            <w:tcW w:w="1426" w:type="dxa"/>
            <w:vAlign w:val="center"/>
          </w:tcPr>
          <w:p w:rsidR="00166C20" w:rsidRDefault="00166C20" w:rsidP="00166C20">
            <w:pPr>
              <w:ind w:firstLine="32"/>
              <w:jc w:val="center"/>
              <w:rPr>
                <w:sz w:val="28"/>
                <w:szCs w:val="28"/>
              </w:rPr>
            </w:pPr>
            <w:r>
              <w:rPr>
                <w:sz w:val="28"/>
                <w:szCs w:val="28"/>
              </w:rPr>
              <w:t>2</w:t>
            </w:r>
          </w:p>
        </w:tc>
        <w:tc>
          <w:tcPr>
            <w:tcW w:w="1419" w:type="dxa"/>
            <w:vAlign w:val="center"/>
          </w:tcPr>
          <w:p w:rsidR="00166C20" w:rsidRDefault="00166C20" w:rsidP="00166C20">
            <w:pPr>
              <w:ind w:firstLine="32"/>
              <w:jc w:val="center"/>
            </w:pPr>
            <w:r>
              <w:rPr>
                <w:sz w:val="28"/>
                <w:szCs w:val="28"/>
              </w:rPr>
              <w:t>-</w:t>
            </w:r>
          </w:p>
        </w:tc>
      </w:tr>
      <w:tr w:rsidR="00166C20" w:rsidRPr="00205EC1" w:rsidTr="00492CC1">
        <w:tc>
          <w:tcPr>
            <w:tcW w:w="5665" w:type="dxa"/>
            <w:gridSpan w:val="2"/>
            <w:vAlign w:val="center"/>
          </w:tcPr>
          <w:p w:rsidR="00166C20" w:rsidRPr="00205EC1" w:rsidRDefault="00166C20" w:rsidP="00166C20">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2</w:t>
            </w:r>
            <w:r w:rsidRPr="00205EC1">
              <w:rPr>
                <w:b/>
                <w:caps/>
                <w:color w:val="000000"/>
                <w:sz w:val="28"/>
                <w:szCs w:val="28"/>
              </w:rPr>
              <w:t xml:space="preserve">. </w:t>
            </w:r>
            <w:r>
              <w:rPr>
                <w:b/>
                <w:sz w:val="28"/>
                <w:szCs w:val="28"/>
              </w:rPr>
              <w:t>Спортивно-туристська підготовка</w:t>
            </w:r>
            <w:r w:rsidRPr="00205EC1">
              <w:rPr>
                <w:b/>
                <w:sz w:val="28"/>
                <w:szCs w:val="28"/>
              </w:rPr>
              <w:t xml:space="preserve"> </w:t>
            </w:r>
          </w:p>
        </w:tc>
        <w:tc>
          <w:tcPr>
            <w:tcW w:w="1276" w:type="dxa"/>
          </w:tcPr>
          <w:p w:rsidR="00166C20" w:rsidRPr="00FF7064" w:rsidRDefault="00166C20" w:rsidP="00FF7064">
            <w:pPr>
              <w:ind w:firstLine="32"/>
              <w:jc w:val="center"/>
              <w:rPr>
                <w:b/>
                <w:sz w:val="28"/>
                <w:szCs w:val="28"/>
                <w:lang w:val="uk-UA"/>
              </w:rPr>
            </w:pPr>
            <w:r w:rsidRPr="00FF7064">
              <w:rPr>
                <w:b/>
                <w:sz w:val="28"/>
                <w:szCs w:val="28"/>
              </w:rPr>
              <w:t>148</w:t>
            </w:r>
          </w:p>
        </w:tc>
        <w:tc>
          <w:tcPr>
            <w:tcW w:w="1426" w:type="dxa"/>
          </w:tcPr>
          <w:p w:rsidR="00166C20" w:rsidRPr="00FF7064" w:rsidRDefault="00166C20" w:rsidP="00FF7064">
            <w:pPr>
              <w:ind w:firstLine="32"/>
              <w:jc w:val="center"/>
              <w:rPr>
                <w:b/>
                <w:sz w:val="28"/>
                <w:szCs w:val="28"/>
                <w:lang w:val="uk-UA"/>
              </w:rPr>
            </w:pPr>
            <w:r w:rsidRPr="00FF7064">
              <w:rPr>
                <w:b/>
                <w:sz w:val="28"/>
                <w:szCs w:val="28"/>
              </w:rPr>
              <w:t>22</w:t>
            </w:r>
          </w:p>
        </w:tc>
        <w:tc>
          <w:tcPr>
            <w:tcW w:w="1419" w:type="dxa"/>
          </w:tcPr>
          <w:p w:rsidR="00166C20" w:rsidRPr="00166C20" w:rsidRDefault="00166C20" w:rsidP="00166C20">
            <w:pPr>
              <w:ind w:firstLine="32"/>
              <w:jc w:val="center"/>
            </w:pPr>
            <w:r w:rsidRPr="00166C20">
              <w:rPr>
                <w:b/>
                <w:sz w:val="28"/>
                <w:szCs w:val="28"/>
              </w:rPr>
              <w:t>126</w:t>
            </w:r>
          </w:p>
        </w:tc>
      </w:tr>
      <w:tr w:rsidR="00FF7064" w:rsidRPr="00205EC1" w:rsidTr="00492CC1">
        <w:tc>
          <w:tcPr>
            <w:tcW w:w="690" w:type="dxa"/>
          </w:tcPr>
          <w:p w:rsidR="00FF7064" w:rsidRPr="00205EC1" w:rsidRDefault="00FF7064" w:rsidP="00FF7064">
            <w:pPr>
              <w:jc w:val="center"/>
              <w:rPr>
                <w:sz w:val="28"/>
                <w:szCs w:val="28"/>
                <w:lang w:val="uk-UA"/>
              </w:rPr>
            </w:pPr>
            <w:r>
              <w:rPr>
                <w:sz w:val="28"/>
                <w:szCs w:val="28"/>
                <w:lang w:val="uk-UA"/>
              </w:rPr>
              <w:t>2.1</w:t>
            </w:r>
          </w:p>
        </w:tc>
        <w:tc>
          <w:tcPr>
            <w:tcW w:w="4975" w:type="dxa"/>
          </w:tcPr>
          <w:p w:rsidR="00FF7064" w:rsidRDefault="00FF7064" w:rsidP="00FF7064">
            <w:pPr>
              <w:ind w:firstLine="32"/>
              <w:rPr>
                <w:sz w:val="28"/>
                <w:szCs w:val="28"/>
                <w:lang w:val="uk-UA"/>
              </w:rPr>
            </w:pPr>
            <w:r>
              <w:rPr>
                <w:sz w:val="28"/>
                <w:szCs w:val="28"/>
                <w:lang w:val="uk-UA"/>
              </w:rPr>
              <w:t>Актуалізація знань попереднього року навчання</w:t>
            </w:r>
          </w:p>
        </w:tc>
        <w:tc>
          <w:tcPr>
            <w:tcW w:w="1276" w:type="dxa"/>
            <w:vAlign w:val="center"/>
          </w:tcPr>
          <w:p w:rsidR="00FF7064" w:rsidRDefault="00FF7064" w:rsidP="00FF7064">
            <w:pPr>
              <w:ind w:firstLine="32"/>
              <w:jc w:val="center"/>
              <w:rPr>
                <w:sz w:val="28"/>
                <w:szCs w:val="28"/>
                <w:lang w:val="uk-UA"/>
              </w:rPr>
            </w:pPr>
            <w:r>
              <w:rPr>
                <w:sz w:val="28"/>
                <w:szCs w:val="28"/>
                <w:lang w:val="uk-UA"/>
              </w:rPr>
              <w:t>2</w:t>
            </w:r>
          </w:p>
        </w:tc>
        <w:tc>
          <w:tcPr>
            <w:tcW w:w="1426" w:type="dxa"/>
            <w:vAlign w:val="center"/>
          </w:tcPr>
          <w:p w:rsidR="00FF7064" w:rsidRDefault="00FF7064" w:rsidP="00FF7064">
            <w:pPr>
              <w:ind w:firstLine="32"/>
              <w:jc w:val="center"/>
              <w:rPr>
                <w:sz w:val="28"/>
                <w:szCs w:val="28"/>
                <w:lang w:val="uk-UA"/>
              </w:rPr>
            </w:pPr>
            <w:r>
              <w:rPr>
                <w:sz w:val="28"/>
                <w:szCs w:val="28"/>
                <w:lang w:val="uk-UA"/>
              </w:rPr>
              <w:t>2</w:t>
            </w:r>
          </w:p>
        </w:tc>
        <w:tc>
          <w:tcPr>
            <w:tcW w:w="1419" w:type="dxa"/>
            <w:vAlign w:val="center"/>
          </w:tcPr>
          <w:p w:rsidR="00FF7064" w:rsidRDefault="00FF7064" w:rsidP="00FF7064">
            <w:pPr>
              <w:ind w:firstLine="32"/>
              <w:jc w:val="center"/>
            </w:pPr>
            <w:r>
              <w:rPr>
                <w:sz w:val="28"/>
                <w:szCs w:val="28"/>
                <w:lang w:val="uk-UA"/>
              </w:rPr>
              <w:t>-</w:t>
            </w:r>
          </w:p>
        </w:tc>
      </w:tr>
      <w:tr w:rsidR="00FF7064" w:rsidRPr="00205EC1" w:rsidTr="00492CC1">
        <w:tc>
          <w:tcPr>
            <w:tcW w:w="690" w:type="dxa"/>
          </w:tcPr>
          <w:p w:rsidR="00FF7064" w:rsidRPr="00205EC1" w:rsidRDefault="00FF7064" w:rsidP="00FF7064">
            <w:pPr>
              <w:jc w:val="center"/>
              <w:rPr>
                <w:sz w:val="28"/>
                <w:szCs w:val="28"/>
                <w:lang w:val="uk-UA"/>
              </w:rPr>
            </w:pPr>
            <w:r>
              <w:rPr>
                <w:sz w:val="28"/>
                <w:szCs w:val="28"/>
                <w:lang w:val="uk-UA"/>
              </w:rPr>
              <w:t>2.2</w:t>
            </w:r>
          </w:p>
        </w:tc>
        <w:tc>
          <w:tcPr>
            <w:tcW w:w="4975" w:type="dxa"/>
          </w:tcPr>
          <w:p w:rsidR="00FF7064" w:rsidRDefault="00FF7064" w:rsidP="00FF7064">
            <w:pPr>
              <w:pStyle w:val="1"/>
              <w:ind w:left="0" w:firstLine="32"/>
              <w:jc w:val="left"/>
            </w:pPr>
            <w:r>
              <w:rPr>
                <w:bCs w:val="0"/>
              </w:rPr>
              <w:t>Базова туристська підготовка</w:t>
            </w:r>
          </w:p>
        </w:tc>
        <w:tc>
          <w:tcPr>
            <w:tcW w:w="1276" w:type="dxa"/>
            <w:vAlign w:val="center"/>
          </w:tcPr>
          <w:p w:rsidR="00FF7064" w:rsidRDefault="00FF7064" w:rsidP="00FF7064">
            <w:pPr>
              <w:ind w:firstLine="32"/>
              <w:jc w:val="center"/>
              <w:rPr>
                <w:sz w:val="28"/>
                <w:szCs w:val="28"/>
              </w:rPr>
            </w:pPr>
            <w:r>
              <w:rPr>
                <w:sz w:val="28"/>
                <w:szCs w:val="28"/>
              </w:rPr>
              <w:t>16</w:t>
            </w:r>
          </w:p>
        </w:tc>
        <w:tc>
          <w:tcPr>
            <w:tcW w:w="1426" w:type="dxa"/>
            <w:vAlign w:val="center"/>
          </w:tcPr>
          <w:p w:rsidR="00FF7064" w:rsidRDefault="00FF7064" w:rsidP="00FF7064">
            <w:pPr>
              <w:ind w:firstLine="32"/>
              <w:jc w:val="center"/>
              <w:rPr>
                <w:sz w:val="28"/>
                <w:szCs w:val="28"/>
              </w:rPr>
            </w:pPr>
            <w:r>
              <w:rPr>
                <w:sz w:val="28"/>
                <w:szCs w:val="28"/>
              </w:rPr>
              <w:t>2</w:t>
            </w:r>
          </w:p>
        </w:tc>
        <w:tc>
          <w:tcPr>
            <w:tcW w:w="1419" w:type="dxa"/>
            <w:vAlign w:val="center"/>
          </w:tcPr>
          <w:p w:rsidR="00FF7064" w:rsidRDefault="00FF7064" w:rsidP="00FF7064">
            <w:pPr>
              <w:ind w:firstLine="32"/>
              <w:jc w:val="center"/>
            </w:pPr>
            <w:r>
              <w:rPr>
                <w:sz w:val="28"/>
                <w:szCs w:val="28"/>
              </w:rPr>
              <w:t>14</w:t>
            </w:r>
          </w:p>
        </w:tc>
      </w:tr>
      <w:tr w:rsidR="00FF7064" w:rsidRPr="00205EC1" w:rsidTr="00492CC1">
        <w:tc>
          <w:tcPr>
            <w:tcW w:w="690" w:type="dxa"/>
          </w:tcPr>
          <w:p w:rsidR="00FF7064" w:rsidRPr="00205EC1" w:rsidRDefault="00FF7064" w:rsidP="00FF7064">
            <w:pPr>
              <w:jc w:val="center"/>
              <w:rPr>
                <w:sz w:val="28"/>
                <w:szCs w:val="28"/>
                <w:lang w:val="uk-UA"/>
              </w:rPr>
            </w:pPr>
            <w:r>
              <w:rPr>
                <w:sz w:val="28"/>
                <w:szCs w:val="28"/>
                <w:lang w:val="uk-UA"/>
              </w:rPr>
              <w:t>2.3</w:t>
            </w:r>
          </w:p>
        </w:tc>
        <w:tc>
          <w:tcPr>
            <w:tcW w:w="4975" w:type="dxa"/>
          </w:tcPr>
          <w:p w:rsidR="00FF7064" w:rsidRDefault="00FF7064" w:rsidP="00FF7064">
            <w:pPr>
              <w:ind w:firstLine="32"/>
              <w:rPr>
                <w:sz w:val="28"/>
                <w:szCs w:val="28"/>
              </w:rPr>
            </w:pPr>
            <w:r>
              <w:rPr>
                <w:sz w:val="28"/>
                <w:szCs w:val="28"/>
              </w:rPr>
              <w:t>Тактико-технічна підготовка спортсмена-орієнтувальника.</w:t>
            </w:r>
          </w:p>
        </w:tc>
        <w:tc>
          <w:tcPr>
            <w:tcW w:w="1276" w:type="dxa"/>
          </w:tcPr>
          <w:p w:rsidR="00FF7064" w:rsidRDefault="00FF7064" w:rsidP="00FF7064">
            <w:pPr>
              <w:ind w:firstLine="32"/>
              <w:jc w:val="center"/>
              <w:rPr>
                <w:sz w:val="28"/>
                <w:szCs w:val="28"/>
              </w:rPr>
            </w:pPr>
            <w:r>
              <w:rPr>
                <w:sz w:val="28"/>
                <w:szCs w:val="28"/>
              </w:rPr>
              <w:t>56</w:t>
            </w:r>
          </w:p>
        </w:tc>
        <w:tc>
          <w:tcPr>
            <w:tcW w:w="1426" w:type="dxa"/>
          </w:tcPr>
          <w:p w:rsidR="00FF7064" w:rsidRDefault="00FF7064" w:rsidP="00FF7064">
            <w:pPr>
              <w:ind w:firstLine="32"/>
              <w:jc w:val="center"/>
              <w:rPr>
                <w:sz w:val="28"/>
                <w:szCs w:val="28"/>
              </w:rPr>
            </w:pPr>
            <w:r>
              <w:rPr>
                <w:sz w:val="28"/>
                <w:szCs w:val="28"/>
              </w:rPr>
              <w:t>16</w:t>
            </w:r>
          </w:p>
        </w:tc>
        <w:tc>
          <w:tcPr>
            <w:tcW w:w="1419" w:type="dxa"/>
          </w:tcPr>
          <w:p w:rsidR="00FF7064" w:rsidRDefault="00FF7064" w:rsidP="00FF7064">
            <w:pPr>
              <w:ind w:firstLine="32"/>
              <w:jc w:val="center"/>
            </w:pPr>
            <w:r>
              <w:rPr>
                <w:sz w:val="28"/>
                <w:szCs w:val="28"/>
              </w:rPr>
              <w:t>40</w:t>
            </w:r>
          </w:p>
        </w:tc>
      </w:tr>
      <w:tr w:rsidR="00FF7064" w:rsidRPr="00205EC1" w:rsidTr="00492CC1">
        <w:tc>
          <w:tcPr>
            <w:tcW w:w="690" w:type="dxa"/>
          </w:tcPr>
          <w:p w:rsidR="00FF7064" w:rsidRPr="00205EC1" w:rsidRDefault="00FF7064" w:rsidP="00FF7064">
            <w:pPr>
              <w:jc w:val="center"/>
              <w:rPr>
                <w:sz w:val="28"/>
                <w:szCs w:val="28"/>
                <w:lang w:val="uk-UA"/>
              </w:rPr>
            </w:pPr>
            <w:r>
              <w:rPr>
                <w:sz w:val="28"/>
                <w:szCs w:val="28"/>
                <w:lang w:val="uk-UA"/>
              </w:rPr>
              <w:t>2.4</w:t>
            </w:r>
          </w:p>
        </w:tc>
        <w:tc>
          <w:tcPr>
            <w:tcW w:w="4975" w:type="dxa"/>
          </w:tcPr>
          <w:p w:rsidR="00FF7064" w:rsidRDefault="00FF7064" w:rsidP="00FF7064">
            <w:pPr>
              <w:ind w:firstLine="32"/>
              <w:rPr>
                <w:sz w:val="28"/>
                <w:szCs w:val="28"/>
              </w:rPr>
            </w:pPr>
            <w:r>
              <w:rPr>
                <w:sz w:val="28"/>
                <w:szCs w:val="28"/>
              </w:rPr>
              <w:t xml:space="preserve">Морально-вольова та психологічна підготовка спортсмена </w:t>
            </w:r>
          </w:p>
        </w:tc>
        <w:tc>
          <w:tcPr>
            <w:tcW w:w="1276" w:type="dxa"/>
          </w:tcPr>
          <w:p w:rsidR="00FF7064" w:rsidRDefault="00FF7064" w:rsidP="00FF7064">
            <w:pPr>
              <w:ind w:firstLine="32"/>
              <w:jc w:val="center"/>
              <w:rPr>
                <w:sz w:val="28"/>
                <w:szCs w:val="28"/>
              </w:rPr>
            </w:pPr>
            <w:r>
              <w:rPr>
                <w:sz w:val="28"/>
                <w:szCs w:val="28"/>
              </w:rPr>
              <w:t>6</w:t>
            </w:r>
          </w:p>
        </w:tc>
        <w:tc>
          <w:tcPr>
            <w:tcW w:w="1426" w:type="dxa"/>
          </w:tcPr>
          <w:p w:rsidR="00FF7064" w:rsidRDefault="00FF7064" w:rsidP="00FF7064">
            <w:pPr>
              <w:ind w:firstLine="32"/>
              <w:jc w:val="center"/>
              <w:rPr>
                <w:sz w:val="28"/>
                <w:szCs w:val="28"/>
              </w:rPr>
            </w:pPr>
            <w:r>
              <w:rPr>
                <w:sz w:val="28"/>
                <w:szCs w:val="28"/>
              </w:rPr>
              <w:t>1</w:t>
            </w:r>
          </w:p>
        </w:tc>
        <w:tc>
          <w:tcPr>
            <w:tcW w:w="1419" w:type="dxa"/>
          </w:tcPr>
          <w:p w:rsidR="00FF7064" w:rsidRDefault="00FF7064" w:rsidP="00FF7064">
            <w:pPr>
              <w:ind w:firstLine="32"/>
              <w:jc w:val="center"/>
            </w:pPr>
            <w:r>
              <w:rPr>
                <w:sz w:val="28"/>
                <w:szCs w:val="28"/>
              </w:rPr>
              <w:t>5</w:t>
            </w:r>
          </w:p>
        </w:tc>
      </w:tr>
      <w:tr w:rsidR="00FF7064" w:rsidRPr="00205EC1" w:rsidTr="00492CC1">
        <w:tc>
          <w:tcPr>
            <w:tcW w:w="690" w:type="dxa"/>
          </w:tcPr>
          <w:p w:rsidR="00FF7064" w:rsidRDefault="00FF7064" w:rsidP="00FF7064">
            <w:pPr>
              <w:jc w:val="center"/>
              <w:rPr>
                <w:sz w:val="28"/>
                <w:szCs w:val="28"/>
                <w:lang w:val="uk-UA"/>
              </w:rPr>
            </w:pPr>
            <w:r>
              <w:rPr>
                <w:sz w:val="28"/>
                <w:szCs w:val="28"/>
                <w:lang w:val="uk-UA"/>
              </w:rPr>
              <w:t>2.5</w:t>
            </w:r>
          </w:p>
        </w:tc>
        <w:tc>
          <w:tcPr>
            <w:tcW w:w="4975" w:type="dxa"/>
          </w:tcPr>
          <w:p w:rsidR="00FF7064" w:rsidRDefault="00FF7064" w:rsidP="00FF7064">
            <w:pPr>
              <w:ind w:firstLine="32"/>
              <w:rPr>
                <w:sz w:val="28"/>
                <w:szCs w:val="28"/>
              </w:rPr>
            </w:pPr>
            <w:r>
              <w:rPr>
                <w:sz w:val="28"/>
                <w:szCs w:val="28"/>
              </w:rPr>
              <w:t>Правила змагань</w:t>
            </w:r>
            <w:r>
              <w:rPr>
                <w:sz w:val="28"/>
                <w:szCs w:val="28"/>
                <w:lang w:val="uk-UA"/>
              </w:rPr>
              <w:t xml:space="preserve"> зі спортивного орієнтування</w:t>
            </w:r>
            <w:r>
              <w:rPr>
                <w:sz w:val="28"/>
                <w:szCs w:val="28"/>
              </w:rPr>
              <w:t>.</w:t>
            </w:r>
          </w:p>
        </w:tc>
        <w:tc>
          <w:tcPr>
            <w:tcW w:w="1276" w:type="dxa"/>
          </w:tcPr>
          <w:p w:rsidR="00FF7064" w:rsidRDefault="00FF7064" w:rsidP="00FF7064">
            <w:pPr>
              <w:ind w:firstLine="32"/>
              <w:jc w:val="center"/>
              <w:rPr>
                <w:sz w:val="28"/>
                <w:szCs w:val="28"/>
              </w:rPr>
            </w:pPr>
            <w:r>
              <w:rPr>
                <w:sz w:val="28"/>
                <w:szCs w:val="28"/>
              </w:rPr>
              <w:t>8</w:t>
            </w:r>
          </w:p>
        </w:tc>
        <w:tc>
          <w:tcPr>
            <w:tcW w:w="1426" w:type="dxa"/>
          </w:tcPr>
          <w:p w:rsidR="00FF7064" w:rsidRDefault="00FF7064" w:rsidP="00FF7064">
            <w:pPr>
              <w:ind w:firstLine="32"/>
              <w:jc w:val="center"/>
              <w:rPr>
                <w:sz w:val="28"/>
                <w:szCs w:val="28"/>
              </w:rPr>
            </w:pPr>
            <w:r>
              <w:rPr>
                <w:sz w:val="28"/>
                <w:szCs w:val="28"/>
              </w:rPr>
              <w:t>3</w:t>
            </w:r>
          </w:p>
        </w:tc>
        <w:tc>
          <w:tcPr>
            <w:tcW w:w="1419" w:type="dxa"/>
          </w:tcPr>
          <w:p w:rsidR="00FF7064" w:rsidRDefault="00FF7064" w:rsidP="00FF7064">
            <w:pPr>
              <w:ind w:firstLine="32"/>
              <w:jc w:val="center"/>
            </w:pPr>
            <w:r>
              <w:rPr>
                <w:sz w:val="28"/>
                <w:szCs w:val="28"/>
              </w:rPr>
              <w:t>5</w:t>
            </w:r>
          </w:p>
        </w:tc>
      </w:tr>
      <w:tr w:rsidR="00FF7064" w:rsidRPr="00205EC1" w:rsidTr="00492CC1">
        <w:tc>
          <w:tcPr>
            <w:tcW w:w="690" w:type="dxa"/>
          </w:tcPr>
          <w:p w:rsidR="00FF7064" w:rsidRDefault="00FF7064" w:rsidP="00FF7064">
            <w:pPr>
              <w:jc w:val="center"/>
              <w:rPr>
                <w:sz w:val="28"/>
                <w:szCs w:val="28"/>
                <w:lang w:val="uk-UA"/>
              </w:rPr>
            </w:pPr>
            <w:r>
              <w:rPr>
                <w:sz w:val="28"/>
                <w:szCs w:val="28"/>
                <w:lang w:val="uk-UA"/>
              </w:rPr>
              <w:t>2.6</w:t>
            </w:r>
          </w:p>
        </w:tc>
        <w:tc>
          <w:tcPr>
            <w:tcW w:w="4975" w:type="dxa"/>
          </w:tcPr>
          <w:p w:rsidR="00FF7064" w:rsidRDefault="00FF7064" w:rsidP="00FF7064">
            <w:pPr>
              <w:ind w:firstLine="32"/>
              <w:rPr>
                <w:sz w:val="28"/>
                <w:szCs w:val="28"/>
              </w:rPr>
            </w:pPr>
            <w:r>
              <w:rPr>
                <w:sz w:val="28"/>
                <w:szCs w:val="28"/>
                <w:lang w:val="uk-UA"/>
              </w:rPr>
              <w:t xml:space="preserve">Масові заходи. Проведення навчально-тренувальних зборів, подорожей, змагань, зльотів і т.д. Суддівство змагань </w:t>
            </w:r>
          </w:p>
        </w:tc>
        <w:tc>
          <w:tcPr>
            <w:tcW w:w="1276" w:type="dxa"/>
          </w:tcPr>
          <w:p w:rsidR="00FF7064" w:rsidRDefault="00FF7064" w:rsidP="00FF7064">
            <w:pPr>
              <w:ind w:firstLine="32"/>
              <w:jc w:val="center"/>
              <w:rPr>
                <w:sz w:val="28"/>
                <w:szCs w:val="28"/>
              </w:rPr>
            </w:pPr>
            <w:r>
              <w:rPr>
                <w:sz w:val="28"/>
                <w:szCs w:val="28"/>
              </w:rPr>
              <w:t>62</w:t>
            </w:r>
          </w:p>
        </w:tc>
        <w:tc>
          <w:tcPr>
            <w:tcW w:w="1426" w:type="dxa"/>
          </w:tcPr>
          <w:p w:rsidR="00FF7064" w:rsidRDefault="00FF7064" w:rsidP="00FF7064">
            <w:pPr>
              <w:ind w:firstLine="32"/>
              <w:jc w:val="center"/>
              <w:rPr>
                <w:sz w:val="28"/>
                <w:szCs w:val="28"/>
              </w:rPr>
            </w:pPr>
            <w:r>
              <w:rPr>
                <w:sz w:val="28"/>
                <w:szCs w:val="28"/>
              </w:rPr>
              <w:t>-</w:t>
            </w:r>
          </w:p>
        </w:tc>
        <w:tc>
          <w:tcPr>
            <w:tcW w:w="1419" w:type="dxa"/>
          </w:tcPr>
          <w:p w:rsidR="00FF7064" w:rsidRDefault="00FF7064" w:rsidP="00FF7064">
            <w:pPr>
              <w:ind w:firstLine="32"/>
              <w:jc w:val="center"/>
            </w:pPr>
            <w:r>
              <w:rPr>
                <w:sz w:val="28"/>
                <w:szCs w:val="28"/>
              </w:rPr>
              <w:t>62</w:t>
            </w:r>
          </w:p>
        </w:tc>
      </w:tr>
      <w:tr w:rsidR="00FF7064" w:rsidRPr="00205EC1" w:rsidTr="00492CC1">
        <w:tc>
          <w:tcPr>
            <w:tcW w:w="5665" w:type="dxa"/>
            <w:gridSpan w:val="2"/>
            <w:vAlign w:val="center"/>
          </w:tcPr>
          <w:p w:rsidR="00FF7064" w:rsidRPr="00205EC1" w:rsidRDefault="00FF7064" w:rsidP="00FF7064">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3</w:t>
            </w:r>
            <w:r w:rsidRPr="00205EC1">
              <w:rPr>
                <w:b/>
                <w:caps/>
                <w:color w:val="000000"/>
                <w:sz w:val="28"/>
                <w:szCs w:val="28"/>
              </w:rPr>
              <w:t xml:space="preserve">. </w:t>
            </w:r>
            <w:r>
              <w:rPr>
                <w:b/>
                <w:sz w:val="28"/>
                <w:szCs w:val="28"/>
              </w:rPr>
              <w:t>Краєзнавство</w:t>
            </w:r>
          </w:p>
        </w:tc>
        <w:tc>
          <w:tcPr>
            <w:tcW w:w="1276" w:type="dxa"/>
            <w:vAlign w:val="center"/>
          </w:tcPr>
          <w:p w:rsidR="00FF7064" w:rsidRPr="00205EC1" w:rsidRDefault="00FF7064" w:rsidP="00FF7064">
            <w:pPr>
              <w:jc w:val="center"/>
              <w:rPr>
                <w:b/>
                <w:sz w:val="28"/>
                <w:szCs w:val="28"/>
              </w:rPr>
            </w:pPr>
            <w:r w:rsidRPr="00205EC1">
              <w:rPr>
                <w:b/>
                <w:sz w:val="28"/>
                <w:szCs w:val="28"/>
              </w:rPr>
              <w:t>10</w:t>
            </w:r>
          </w:p>
        </w:tc>
        <w:tc>
          <w:tcPr>
            <w:tcW w:w="1426" w:type="dxa"/>
            <w:vAlign w:val="center"/>
          </w:tcPr>
          <w:p w:rsidR="00FF7064" w:rsidRPr="00205EC1" w:rsidRDefault="00FF7064" w:rsidP="00FF7064">
            <w:pPr>
              <w:jc w:val="center"/>
              <w:rPr>
                <w:b/>
                <w:sz w:val="28"/>
                <w:szCs w:val="28"/>
              </w:rPr>
            </w:pPr>
            <w:r w:rsidRPr="00205EC1">
              <w:rPr>
                <w:b/>
                <w:sz w:val="28"/>
                <w:szCs w:val="28"/>
              </w:rPr>
              <w:t>3</w:t>
            </w:r>
          </w:p>
        </w:tc>
        <w:tc>
          <w:tcPr>
            <w:tcW w:w="1419" w:type="dxa"/>
            <w:vAlign w:val="center"/>
          </w:tcPr>
          <w:p w:rsidR="00FF7064" w:rsidRPr="00205EC1" w:rsidRDefault="00FF7064" w:rsidP="00FF7064">
            <w:pPr>
              <w:jc w:val="center"/>
            </w:pPr>
            <w:r w:rsidRPr="00205EC1">
              <w:rPr>
                <w:b/>
                <w:sz w:val="28"/>
                <w:szCs w:val="28"/>
              </w:rPr>
              <w:t>7</w:t>
            </w:r>
          </w:p>
        </w:tc>
      </w:tr>
      <w:tr w:rsidR="00FF7064" w:rsidRPr="00205EC1" w:rsidTr="00492CC1">
        <w:tc>
          <w:tcPr>
            <w:tcW w:w="690" w:type="dxa"/>
          </w:tcPr>
          <w:p w:rsidR="00FF7064" w:rsidRPr="00205EC1" w:rsidRDefault="00FF7064" w:rsidP="00FF7064">
            <w:pPr>
              <w:jc w:val="center"/>
              <w:rPr>
                <w:sz w:val="28"/>
                <w:szCs w:val="28"/>
                <w:lang w:val="uk-UA"/>
              </w:rPr>
            </w:pPr>
            <w:r>
              <w:rPr>
                <w:sz w:val="28"/>
                <w:szCs w:val="28"/>
                <w:lang w:val="uk-UA"/>
              </w:rPr>
              <w:t>3.1</w:t>
            </w:r>
          </w:p>
        </w:tc>
        <w:tc>
          <w:tcPr>
            <w:tcW w:w="4975" w:type="dxa"/>
          </w:tcPr>
          <w:p w:rsidR="00FF7064" w:rsidRDefault="00FF7064" w:rsidP="00FF7064">
            <w:pPr>
              <w:ind w:firstLine="32"/>
              <w:rPr>
                <w:sz w:val="28"/>
                <w:szCs w:val="28"/>
              </w:rPr>
            </w:pPr>
            <w:r>
              <w:rPr>
                <w:sz w:val="28"/>
                <w:szCs w:val="28"/>
              </w:rPr>
              <w:t>Вивченння та охорона природи, пам'ятників історії і культури</w:t>
            </w:r>
          </w:p>
        </w:tc>
        <w:tc>
          <w:tcPr>
            <w:tcW w:w="1276" w:type="dxa"/>
          </w:tcPr>
          <w:p w:rsidR="00FF7064" w:rsidRPr="00205EC1" w:rsidRDefault="00FF7064" w:rsidP="00FF7064">
            <w:pPr>
              <w:jc w:val="center"/>
              <w:rPr>
                <w:sz w:val="28"/>
                <w:szCs w:val="28"/>
              </w:rPr>
            </w:pPr>
            <w:r w:rsidRPr="00205EC1">
              <w:rPr>
                <w:sz w:val="28"/>
                <w:szCs w:val="28"/>
              </w:rPr>
              <w:t>10</w:t>
            </w:r>
          </w:p>
        </w:tc>
        <w:tc>
          <w:tcPr>
            <w:tcW w:w="1426" w:type="dxa"/>
          </w:tcPr>
          <w:p w:rsidR="00FF7064" w:rsidRPr="00205EC1" w:rsidRDefault="00FF7064" w:rsidP="00FF7064">
            <w:pPr>
              <w:jc w:val="center"/>
              <w:rPr>
                <w:sz w:val="28"/>
                <w:szCs w:val="28"/>
              </w:rPr>
            </w:pPr>
            <w:r w:rsidRPr="00205EC1">
              <w:rPr>
                <w:sz w:val="28"/>
                <w:szCs w:val="28"/>
              </w:rPr>
              <w:t>3</w:t>
            </w:r>
          </w:p>
        </w:tc>
        <w:tc>
          <w:tcPr>
            <w:tcW w:w="1419" w:type="dxa"/>
          </w:tcPr>
          <w:p w:rsidR="00FF7064" w:rsidRPr="00205EC1" w:rsidRDefault="00FF7064" w:rsidP="00FF7064">
            <w:pPr>
              <w:jc w:val="center"/>
            </w:pPr>
            <w:r w:rsidRPr="00205EC1">
              <w:rPr>
                <w:sz w:val="28"/>
                <w:szCs w:val="28"/>
              </w:rPr>
              <w:t>7</w:t>
            </w:r>
          </w:p>
        </w:tc>
      </w:tr>
      <w:tr w:rsidR="00FF7064" w:rsidRPr="00205EC1" w:rsidTr="00492CC1">
        <w:tc>
          <w:tcPr>
            <w:tcW w:w="5665" w:type="dxa"/>
            <w:gridSpan w:val="2"/>
            <w:vAlign w:val="center"/>
          </w:tcPr>
          <w:p w:rsidR="00FF7064" w:rsidRPr="00205EC1" w:rsidRDefault="00FF7064" w:rsidP="00FF7064">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4</w:t>
            </w:r>
            <w:r w:rsidRPr="00205EC1">
              <w:rPr>
                <w:b/>
                <w:caps/>
                <w:color w:val="000000"/>
                <w:sz w:val="28"/>
                <w:szCs w:val="28"/>
              </w:rPr>
              <w:t xml:space="preserve">. </w:t>
            </w:r>
            <w:r>
              <w:rPr>
                <w:b/>
                <w:sz w:val="28"/>
                <w:szCs w:val="28"/>
              </w:rPr>
              <w:t>Фізична культура та безпека життєдіяльності</w:t>
            </w:r>
          </w:p>
        </w:tc>
        <w:tc>
          <w:tcPr>
            <w:tcW w:w="1276" w:type="dxa"/>
          </w:tcPr>
          <w:p w:rsidR="00FF7064" w:rsidRPr="00FF7064" w:rsidRDefault="00FF7064" w:rsidP="00FF7064">
            <w:pPr>
              <w:ind w:firstLine="32"/>
              <w:jc w:val="center"/>
              <w:rPr>
                <w:b/>
                <w:sz w:val="28"/>
                <w:szCs w:val="28"/>
              </w:rPr>
            </w:pPr>
            <w:r w:rsidRPr="00FF7064">
              <w:rPr>
                <w:b/>
                <w:sz w:val="28"/>
                <w:szCs w:val="28"/>
              </w:rPr>
              <w:t>153</w:t>
            </w:r>
          </w:p>
        </w:tc>
        <w:tc>
          <w:tcPr>
            <w:tcW w:w="1426" w:type="dxa"/>
          </w:tcPr>
          <w:p w:rsidR="00FF7064" w:rsidRPr="00FF7064" w:rsidRDefault="00FF7064" w:rsidP="00FF7064">
            <w:pPr>
              <w:ind w:firstLine="32"/>
              <w:jc w:val="center"/>
              <w:rPr>
                <w:b/>
                <w:sz w:val="28"/>
                <w:szCs w:val="28"/>
              </w:rPr>
            </w:pPr>
            <w:r w:rsidRPr="00FF7064">
              <w:rPr>
                <w:b/>
                <w:sz w:val="28"/>
                <w:szCs w:val="28"/>
              </w:rPr>
              <w:t>2</w:t>
            </w:r>
          </w:p>
        </w:tc>
        <w:tc>
          <w:tcPr>
            <w:tcW w:w="1419" w:type="dxa"/>
          </w:tcPr>
          <w:p w:rsidR="00FF7064" w:rsidRPr="00FF7064" w:rsidRDefault="00FF7064" w:rsidP="00FF7064">
            <w:pPr>
              <w:ind w:firstLine="32"/>
              <w:jc w:val="center"/>
            </w:pPr>
            <w:r w:rsidRPr="00FF7064">
              <w:rPr>
                <w:b/>
                <w:sz w:val="28"/>
                <w:szCs w:val="28"/>
              </w:rPr>
              <w:t>151</w:t>
            </w:r>
          </w:p>
        </w:tc>
      </w:tr>
      <w:tr w:rsidR="00FF7064" w:rsidRPr="00205EC1" w:rsidTr="00492CC1">
        <w:tc>
          <w:tcPr>
            <w:tcW w:w="690" w:type="dxa"/>
          </w:tcPr>
          <w:p w:rsidR="00FF7064" w:rsidRPr="00205EC1" w:rsidRDefault="00FF7064" w:rsidP="00FF7064">
            <w:pPr>
              <w:jc w:val="center"/>
              <w:rPr>
                <w:sz w:val="28"/>
                <w:szCs w:val="28"/>
                <w:lang w:val="uk-UA"/>
              </w:rPr>
            </w:pPr>
            <w:r>
              <w:rPr>
                <w:sz w:val="28"/>
                <w:szCs w:val="28"/>
                <w:lang w:val="uk-UA"/>
              </w:rPr>
              <w:t>4.1</w:t>
            </w:r>
          </w:p>
        </w:tc>
        <w:tc>
          <w:tcPr>
            <w:tcW w:w="4975" w:type="dxa"/>
          </w:tcPr>
          <w:p w:rsidR="00FF7064" w:rsidRDefault="00FF7064" w:rsidP="00FF7064">
            <w:pPr>
              <w:ind w:firstLine="32"/>
              <w:rPr>
                <w:sz w:val="28"/>
                <w:szCs w:val="28"/>
              </w:rPr>
            </w:pPr>
            <w:r>
              <w:rPr>
                <w:sz w:val="28"/>
                <w:szCs w:val="28"/>
                <w:lang w:val="uk-UA"/>
              </w:rPr>
              <w:t>Загальна та спеціальна фізична підготовка</w:t>
            </w:r>
          </w:p>
        </w:tc>
        <w:tc>
          <w:tcPr>
            <w:tcW w:w="1276" w:type="dxa"/>
            <w:vAlign w:val="center"/>
          </w:tcPr>
          <w:p w:rsidR="00FF7064" w:rsidRDefault="00FF7064" w:rsidP="00FF7064">
            <w:pPr>
              <w:ind w:firstLine="32"/>
              <w:jc w:val="center"/>
              <w:rPr>
                <w:sz w:val="28"/>
                <w:szCs w:val="28"/>
              </w:rPr>
            </w:pPr>
            <w:r>
              <w:rPr>
                <w:sz w:val="28"/>
                <w:szCs w:val="28"/>
              </w:rPr>
              <w:t xml:space="preserve">147 </w:t>
            </w:r>
          </w:p>
        </w:tc>
        <w:tc>
          <w:tcPr>
            <w:tcW w:w="1426" w:type="dxa"/>
            <w:vAlign w:val="center"/>
          </w:tcPr>
          <w:p w:rsidR="00FF7064" w:rsidRDefault="00FF7064" w:rsidP="00FF7064">
            <w:pPr>
              <w:ind w:firstLine="32"/>
              <w:jc w:val="center"/>
              <w:rPr>
                <w:sz w:val="28"/>
                <w:szCs w:val="28"/>
              </w:rPr>
            </w:pPr>
            <w:r>
              <w:rPr>
                <w:sz w:val="28"/>
                <w:szCs w:val="28"/>
              </w:rPr>
              <w:t>-</w:t>
            </w:r>
          </w:p>
        </w:tc>
        <w:tc>
          <w:tcPr>
            <w:tcW w:w="1419" w:type="dxa"/>
            <w:vAlign w:val="center"/>
          </w:tcPr>
          <w:p w:rsidR="00FF7064" w:rsidRDefault="00FF7064" w:rsidP="00FF7064">
            <w:pPr>
              <w:ind w:firstLine="32"/>
              <w:jc w:val="center"/>
            </w:pPr>
            <w:r>
              <w:rPr>
                <w:sz w:val="28"/>
                <w:szCs w:val="28"/>
              </w:rPr>
              <w:t xml:space="preserve">147 </w:t>
            </w:r>
          </w:p>
        </w:tc>
      </w:tr>
      <w:tr w:rsidR="00FF7064" w:rsidRPr="00205EC1" w:rsidTr="00492CC1">
        <w:tc>
          <w:tcPr>
            <w:tcW w:w="690" w:type="dxa"/>
          </w:tcPr>
          <w:p w:rsidR="00FF7064" w:rsidRDefault="00FF7064" w:rsidP="00FF7064">
            <w:pPr>
              <w:jc w:val="center"/>
              <w:rPr>
                <w:sz w:val="28"/>
                <w:szCs w:val="28"/>
                <w:lang w:val="uk-UA"/>
              </w:rPr>
            </w:pPr>
            <w:r>
              <w:rPr>
                <w:sz w:val="28"/>
                <w:szCs w:val="28"/>
                <w:lang w:val="uk-UA"/>
              </w:rPr>
              <w:t>4.2</w:t>
            </w:r>
          </w:p>
        </w:tc>
        <w:tc>
          <w:tcPr>
            <w:tcW w:w="4975" w:type="dxa"/>
          </w:tcPr>
          <w:p w:rsidR="00FF7064" w:rsidRDefault="00FF7064" w:rsidP="00FF7064">
            <w:pPr>
              <w:ind w:firstLine="32"/>
              <w:rPr>
                <w:sz w:val="28"/>
                <w:szCs w:val="28"/>
              </w:rPr>
            </w:pPr>
            <w:r>
              <w:rPr>
                <w:sz w:val="28"/>
                <w:szCs w:val="28"/>
                <w:lang w:val="uk-UA"/>
              </w:rPr>
              <w:t xml:space="preserve">Правила санітарії та гігієни. Перша (долікарська) медична допомога </w:t>
            </w:r>
          </w:p>
        </w:tc>
        <w:tc>
          <w:tcPr>
            <w:tcW w:w="1276" w:type="dxa"/>
            <w:vAlign w:val="center"/>
          </w:tcPr>
          <w:p w:rsidR="00FF7064" w:rsidRDefault="00FF7064" w:rsidP="00FF7064">
            <w:pPr>
              <w:ind w:firstLine="32"/>
              <w:jc w:val="center"/>
              <w:rPr>
                <w:sz w:val="28"/>
                <w:szCs w:val="28"/>
              </w:rPr>
            </w:pPr>
            <w:r>
              <w:rPr>
                <w:sz w:val="28"/>
                <w:szCs w:val="28"/>
              </w:rPr>
              <w:t>6</w:t>
            </w:r>
          </w:p>
        </w:tc>
        <w:tc>
          <w:tcPr>
            <w:tcW w:w="1426" w:type="dxa"/>
            <w:vAlign w:val="center"/>
          </w:tcPr>
          <w:p w:rsidR="00FF7064" w:rsidRDefault="00FF7064" w:rsidP="00FF7064">
            <w:pPr>
              <w:ind w:firstLine="32"/>
              <w:jc w:val="center"/>
              <w:rPr>
                <w:sz w:val="28"/>
                <w:szCs w:val="28"/>
              </w:rPr>
            </w:pPr>
            <w:r>
              <w:rPr>
                <w:sz w:val="28"/>
                <w:szCs w:val="28"/>
              </w:rPr>
              <w:t>2</w:t>
            </w:r>
          </w:p>
        </w:tc>
        <w:tc>
          <w:tcPr>
            <w:tcW w:w="1419" w:type="dxa"/>
            <w:vAlign w:val="center"/>
          </w:tcPr>
          <w:p w:rsidR="00FF7064" w:rsidRDefault="00FF7064" w:rsidP="00FF7064">
            <w:pPr>
              <w:ind w:firstLine="32"/>
              <w:jc w:val="center"/>
            </w:pPr>
            <w:r>
              <w:rPr>
                <w:sz w:val="28"/>
                <w:szCs w:val="28"/>
              </w:rPr>
              <w:t>4</w:t>
            </w:r>
          </w:p>
        </w:tc>
      </w:tr>
      <w:tr w:rsidR="00FF7064" w:rsidRPr="00205EC1" w:rsidTr="00492CC1">
        <w:tc>
          <w:tcPr>
            <w:tcW w:w="5665" w:type="dxa"/>
            <w:gridSpan w:val="2"/>
            <w:vAlign w:val="center"/>
          </w:tcPr>
          <w:p w:rsidR="00FF7064" w:rsidRPr="00205EC1" w:rsidRDefault="00FF7064" w:rsidP="00FF7064">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5</w:t>
            </w:r>
            <w:r w:rsidRPr="00205EC1">
              <w:rPr>
                <w:b/>
                <w:caps/>
                <w:color w:val="000000"/>
                <w:sz w:val="28"/>
                <w:szCs w:val="28"/>
              </w:rPr>
              <w:t xml:space="preserve">. </w:t>
            </w:r>
            <w:r>
              <w:rPr>
                <w:b/>
                <w:sz w:val="28"/>
                <w:szCs w:val="28"/>
                <w:lang w:val="uk-UA"/>
              </w:rPr>
              <w:t>Підсумкові заняття</w:t>
            </w:r>
          </w:p>
        </w:tc>
        <w:tc>
          <w:tcPr>
            <w:tcW w:w="1276" w:type="dxa"/>
            <w:vAlign w:val="center"/>
          </w:tcPr>
          <w:p w:rsidR="00FF7064" w:rsidRPr="00FF7064" w:rsidRDefault="00FF7064" w:rsidP="00FF7064">
            <w:pPr>
              <w:jc w:val="center"/>
              <w:rPr>
                <w:b/>
                <w:sz w:val="28"/>
                <w:szCs w:val="28"/>
                <w:lang w:val="uk-UA"/>
              </w:rPr>
            </w:pPr>
            <w:r>
              <w:rPr>
                <w:b/>
                <w:sz w:val="28"/>
                <w:szCs w:val="28"/>
                <w:lang w:val="uk-UA"/>
              </w:rPr>
              <w:t>8</w:t>
            </w:r>
          </w:p>
        </w:tc>
        <w:tc>
          <w:tcPr>
            <w:tcW w:w="1426" w:type="dxa"/>
            <w:vAlign w:val="center"/>
          </w:tcPr>
          <w:p w:rsidR="00FF7064" w:rsidRPr="00205EC1" w:rsidRDefault="00FF7064" w:rsidP="00FF7064">
            <w:pPr>
              <w:jc w:val="center"/>
              <w:rPr>
                <w:b/>
                <w:sz w:val="28"/>
                <w:szCs w:val="28"/>
              </w:rPr>
            </w:pPr>
            <w:r w:rsidRPr="00205EC1">
              <w:rPr>
                <w:b/>
                <w:sz w:val="28"/>
                <w:szCs w:val="28"/>
              </w:rPr>
              <w:t>2</w:t>
            </w:r>
          </w:p>
        </w:tc>
        <w:tc>
          <w:tcPr>
            <w:tcW w:w="1419" w:type="dxa"/>
            <w:vAlign w:val="center"/>
          </w:tcPr>
          <w:p w:rsidR="00FF7064" w:rsidRPr="00FF7064" w:rsidRDefault="00FF7064" w:rsidP="00FF7064">
            <w:pPr>
              <w:jc w:val="center"/>
              <w:rPr>
                <w:lang w:val="uk-UA"/>
              </w:rPr>
            </w:pPr>
            <w:r>
              <w:rPr>
                <w:b/>
                <w:sz w:val="28"/>
                <w:szCs w:val="28"/>
                <w:lang w:val="uk-UA"/>
              </w:rPr>
              <w:t>6</w:t>
            </w:r>
          </w:p>
        </w:tc>
      </w:tr>
      <w:tr w:rsidR="00FF7064" w:rsidRPr="00205EC1" w:rsidTr="00492CC1">
        <w:tc>
          <w:tcPr>
            <w:tcW w:w="690" w:type="dxa"/>
          </w:tcPr>
          <w:p w:rsidR="00FF7064" w:rsidRPr="00205EC1" w:rsidRDefault="00FF7064" w:rsidP="00FF7064">
            <w:pPr>
              <w:jc w:val="center"/>
              <w:rPr>
                <w:sz w:val="28"/>
                <w:szCs w:val="28"/>
                <w:lang w:val="uk-UA"/>
              </w:rPr>
            </w:pPr>
            <w:r>
              <w:rPr>
                <w:sz w:val="28"/>
                <w:szCs w:val="28"/>
                <w:lang w:val="uk-UA"/>
              </w:rPr>
              <w:t>5.1</w:t>
            </w:r>
          </w:p>
        </w:tc>
        <w:tc>
          <w:tcPr>
            <w:tcW w:w="4975" w:type="dxa"/>
          </w:tcPr>
          <w:p w:rsidR="00FF7064" w:rsidRDefault="00FF7064" w:rsidP="00FF7064">
            <w:pPr>
              <w:rPr>
                <w:sz w:val="28"/>
                <w:szCs w:val="28"/>
              </w:rPr>
            </w:pPr>
            <w:r>
              <w:rPr>
                <w:sz w:val="28"/>
                <w:szCs w:val="28"/>
              </w:rPr>
              <w:t>Участь у контрольних змаганнях</w:t>
            </w:r>
          </w:p>
        </w:tc>
        <w:tc>
          <w:tcPr>
            <w:tcW w:w="1276" w:type="dxa"/>
          </w:tcPr>
          <w:p w:rsidR="00FF7064" w:rsidRPr="00FF7064" w:rsidRDefault="00FF7064" w:rsidP="00FF7064">
            <w:pPr>
              <w:jc w:val="center"/>
              <w:rPr>
                <w:sz w:val="28"/>
                <w:szCs w:val="28"/>
                <w:lang w:val="uk-UA"/>
              </w:rPr>
            </w:pPr>
            <w:r>
              <w:rPr>
                <w:sz w:val="28"/>
                <w:szCs w:val="28"/>
                <w:lang w:val="uk-UA"/>
              </w:rPr>
              <w:t>6</w:t>
            </w:r>
          </w:p>
        </w:tc>
        <w:tc>
          <w:tcPr>
            <w:tcW w:w="1426" w:type="dxa"/>
          </w:tcPr>
          <w:p w:rsidR="00FF7064" w:rsidRPr="00FF7064" w:rsidRDefault="00FF7064" w:rsidP="00FF7064">
            <w:pPr>
              <w:jc w:val="center"/>
              <w:rPr>
                <w:sz w:val="28"/>
                <w:szCs w:val="28"/>
                <w:lang w:val="uk-UA"/>
              </w:rPr>
            </w:pPr>
            <w:r>
              <w:rPr>
                <w:sz w:val="28"/>
                <w:szCs w:val="28"/>
                <w:lang w:val="uk-UA"/>
              </w:rPr>
              <w:t>-</w:t>
            </w:r>
          </w:p>
        </w:tc>
        <w:tc>
          <w:tcPr>
            <w:tcW w:w="1419" w:type="dxa"/>
          </w:tcPr>
          <w:p w:rsidR="00FF7064" w:rsidRPr="00FF7064" w:rsidRDefault="00FF7064" w:rsidP="00FF7064">
            <w:pPr>
              <w:jc w:val="center"/>
              <w:rPr>
                <w:lang w:val="uk-UA"/>
              </w:rPr>
            </w:pPr>
            <w:r>
              <w:rPr>
                <w:sz w:val="28"/>
                <w:szCs w:val="28"/>
                <w:lang w:val="uk-UA"/>
              </w:rPr>
              <w:t>6</w:t>
            </w:r>
          </w:p>
        </w:tc>
      </w:tr>
      <w:tr w:rsidR="00FF7064" w:rsidRPr="00205EC1" w:rsidTr="00492CC1">
        <w:tc>
          <w:tcPr>
            <w:tcW w:w="690" w:type="dxa"/>
          </w:tcPr>
          <w:p w:rsidR="00FF7064" w:rsidRDefault="00FF7064" w:rsidP="00FF7064">
            <w:pPr>
              <w:jc w:val="center"/>
              <w:rPr>
                <w:sz w:val="28"/>
                <w:szCs w:val="28"/>
                <w:lang w:val="uk-UA"/>
              </w:rPr>
            </w:pPr>
            <w:r>
              <w:rPr>
                <w:sz w:val="28"/>
                <w:szCs w:val="28"/>
                <w:lang w:val="uk-UA"/>
              </w:rPr>
              <w:t>5.2</w:t>
            </w:r>
          </w:p>
        </w:tc>
        <w:tc>
          <w:tcPr>
            <w:tcW w:w="4975" w:type="dxa"/>
          </w:tcPr>
          <w:p w:rsidR="00FF7064" w:rsidRDefault="00FF7064" w:rsidP="00FF7064">
            <w:pPr>
              <w:rPr>
                <w:sz w:val="28"/>
                <w:szCs w:val="28"/>
              </w:rPr>
            </w:pPr>
            <w:r>
              <w:rPr>
                <w:sz w:val="28"/>
                <w:szCs w:val="28"/>
              </w:rPr>
              <w:t>Підсумкове заняття</w:t>
            </w:r>
          </w:p>
        </w:tc>
        <w:tc>
          <w:tcPr>
            <w:tcW w:w="1276" w:type="dxa"/>
          </w:tcPr>
          <w:p w:rsidR="00FF7064" w:rsidRPr="00205EC1" w:rsidRDefault="00FF7064" w:rsidP="00FF7064">
            <w:pPr>
              <w:jc w:val="center"/>
              <w:rPr>
                <w:sz w:val="28"/>
                <w:szCs w:val="28"/>
              </w:rPr>
            </w:pPr>
            <w:r w:rsidRPr="00205EC1">
              <w:rPr>
                <w:sz w:val="28"/>
                <w:szCs w:val="28"/>
              </w:rPr>
              <w:t>2</w:t>
            </w:r>
          </w:p>
        </w:tc>
        <w:tc>
          <w:tcPr>
            <w:tcW w:w="1426" w:type="dxa"/>
          </w:tcPr>
          <w:p w:rsidR="00FF7064" w:rsidRPr="00205EC1" w:rsidRDefault="00FF7064" w:rsidP="00FF7064">
            <w:pPr>
              <w:jc w:val="center"/>
              <w:rPr>
                <w:sz w:val="28"/>
                <w:szCs w:val="28"/>
              </w:rPr>
            </w:pPr>
            <w:r w:rsidRPr="00205EC1">
              <w:rPr>
                <w:sz w:val="28"/>
                <w:szCs w:val="28"/>
              </w:rPr>
              <w:t>2</w:t>
            </w:r>
          </w:p>
        </w:tc>
        <w:tc>
          <w:tcPr>
            <w:tcW w:w="1419" w:type="dxa"/>
          </w:tcPr>
          <w:p w:rsidR="00FF7064" w:rsidRPr="00205EC1" w:rsidRDefault="00FF7064" w:rsidP="00FF7064">
            <w:pPr>
              <w:jc w:val="center"/>
            </w:pPr>
            <w:r w:rsidRPr="00205EC1">
              <w:rPr>
                <w:sz w:val="28"/>
                <w:szCs w:val="28"/>
              </w:rPr>
              <w:t>-</w:t>
            </w:r>
          </w:p>
        </w:tc>
      </w:tr>
      <w:tr w:rsidR="00FF7064" w:rsidRPr="00205EC1" w:rsidTr="00492CC1">
        <w:tc>
          <w:tcPr>
            <w:tcW w:w="690" w:type="dxa"/>
          </w:tcPr>
          <w:p w:rsidR="00FF7064" w:rsidRDefault="00FF7064" w:rsidP="00FF7064">
            <w:pPr>
              <w:jc w:val="center"/>
              <w:rPr>
                <w:sz w:val="28"/>
                <w:szCs w:val="28"/>
                <w:lang w:val="uk-UA"/>
              </w:rPr>
            </w:pPr>
            <w:r>
              <w:rPr>
                <w:sz w:val="28"/>
                <w:szCs w:val="28"/>
                <w:lang w:val="uk-UA"/>
              </w:rPr>
              <w:t>5.3</w:t>
            </w:r>
          </w:p>
        </w:tc>
        <w:tc>
          <w:tcPr>
            <w:tcW w:w="4975" w:type="dxa"/>
          </w:tcPr>
          <w:p w:rsidR="00FF7064" w:rsidRDefault="00FF7064" w:rsidP="00FF7064">
            <w:r>
              <w:rPr>
                <w:sz w:val="28"/>
                <w:szCs w:val="28"/>
              </w:rPr>
              <w:t>Участь у навчально-тренувальних зборах (НТЗ)</w:t>
            </w:r>
          </w:p>
        </w:tc>
        <w:tc>
          <w:tcPr>
            <w:tcW w:w="1276" w:type="dxa"/>
          </w:tcPr>
          <w:p w:rsidR="00FF7064" w:rsidRPr="00205EC1" w:rsidRDefault="00FF7064" w:rsidP="00FF7064">
            <w:pPr>
              <w:widowControl w:val="0"/>
              <w:ind w:left="-110" w:right="-106"/>
              <w:jc w:val="center"/>
              <w:rPr>
                <w:sz w:val="28"/>
                <w:szCs w:val="28"/>
              </w:rPr>
            </w:pPr>
            <w:r w:rsidRPr="00205EC1">
              <w:t>Поза</w:t>
            </w:r>
            <w:r>
              <w:rPr>
                <w:lang w:val="uk-UA"/>
              </w:rPr>
              <w:t xml:space="preserve"> </w:t>
            </w:r>
            <w:r w:rsidRPr="00205EC1">
              <w:t>сіткою годин</w:t>
            </w:r>
            <w:r w:rsidRPr="00205EC1">
              <w:rPr>
                <w:sz w:val="28"/>
                <w:szCs w:val="28"/>
              </w:rPr>
              <w:t xml:space="preserve"> </w:t>
            </w:r>
          </w:p>
        </w:tc>
        <w:tc>
          <w:tcPr>
            <w:tcW w:w="1426" w:type="dxa"/>
          </w:tcPr>
          <w:p w:rsidR="00FF7064" w:rsidRPr="00205EC1" w:rsidRDefault="00FF7064" w:rsidP="00FF7064">
            <w:pPr>
              <w:snapToGrid w:val="0"/>
              <w:jc w:val="center"/>
              <w:rPr>
                <w:sz w:val="28"/>
                <w:szCs w:val="28"/>
              </w:rPr>
            </w:pPr>
          </w:p>
        </w:tc>
        <w:tc>
          <w:tcPr>
            <w:tcW w:w="1419" w:type="dxa"/>
          </w:tcPr>
          <w:p w:rsidR="00FF7064" w:rsidRPr="00205EC1" w:rsidRDefault="00FF7064" w:rsidP="00FF7064">
            <w:pPr>
              <w:snapToGrid w:val="0"/>
              <w:jc w:val="center"/>
              <w:rPr>
                <w:sz w:val="28"/>
                <w:szCs w:val="28"/>
              </w:rPr>
            </w:pPr>
          </w:p>
        </w:tc>
      </w:tr>
      <w:tr w:rsidR="00FF7064" w:rsidRPr="00962F20" w:rsidTr="00492CC1">
        <w:tc>
          <w:tcPr>
            <w:tcW w:w="5665" w:type="dxa"/>
            <w:gridSpan w:val="2"/>
          </w:tcPr>
          <w:p w:rsidR="00FF7064" w:rsidRPr="00962F20" w:rsidRDefault="00FF7064" w:rsidP="00FF7064">
            <w:pPr>
              <w:rPr>
                <w:b/>
                <w:sz w:val="28"/>
                <w:szCs w:val="28"/>
                <w:lang w:val="uk-UA"/>
              </w:rPr>
            </w:pPr>
            <w:r w:rsidRPr="00962F20">
              <w:rPr>
                <w:b/>
                <w:sz w:val="28"/>
                <w:szCs w:val="28"/>
                <w:lang w:val="uk-UA"/>
              </w:rPr>
              <w:t>Всього</w:t>
            </w:r>
            <w:r>
              <w:rPr>
                <w:b/>
                <w:sz w:val="28"/>
                <w:szCs w:val="28"/>
                <w:lang w:val="uk-UA"/>
              </w:rPr>
              <w:t xml:space="preserve"> </w:t>
            </w:r>
          </w:p>
        </w:tc>
        <w:tc>
          <w:tcPr>
            <w:tcW w:w="1276" w:type="dxa"/>
          </w:tcPr>
          <w:p w:rsidR="00FF7064" w:rsidRPr="00FF7064" w:rsidRDefault="00FF7064" w:rsidP="00FF7064">
            <w:pPr>
              <w:pStyle w:val="5"/>
              <w:spacing w:before="0" w:after="0" w:line="240" w:lineRule="auto"/>
              <w:ind w:firstLine="32"/>
              <w:jc w:val="center"/>
              <w:rPr>
                <w:i w:val="0"/>
                <w:sz w:val="28"/>
                <w:szCs w:val="28"/>
              </w:rPr>
            </w:pPr>
            <w:r w:rsidRPr="00FF7064">
              <w:rPr>
                <w:i w:val="0"/>
                <w:sz w:val="28"/>
                <w:szCs w:val="28"/>
              </w:rPr>
              <w:t>324</w:t>
            </w:r>
          </w:p>
        </w:tc>
        <w:tc>
          <w:tcPr>
            <w:tcW w:w="1426" w:type="dxa"/>
          </w:tcPr>
          <w:p w:rsidR="00FF7064" w:rsidRPr="00FF7064" w:rsidRDefault="00FF7064" w:rsidP="00FF7064">
            <w:pPr>
              <w:ind w:firstLine="32"/>
              <w:jc w:val="center"/>
              <w:rPr>
                <w:b/>
                <w:sz w:val="28"/>
                <w:szCs w:val="28"/>
                <w:lang w:val="uk-UA"/>
              </w:rPr>
            </w:pPr>
            <w:r w:rsidRPr="00FF7064">
              <w:rPr>
                <w:b/>
                <w:sz w:val="28"/>
                <w:szCs w:val="28"/>
                <w:lang w:val="uk-UA"/>
              </w:rPr>
              <w:t>34</w:t>
            </w:r>
          </w:p>
        </w:tc>
        <w:tc>
          <w:tcPr>
            <w:tcW w:w="1419" w:type="dxa"/>
          </w:tcPr>
          <w:p w:rsidR="00FF7064" w:rsidRPr="00FF7064" w:rsidRDefault="00FF7064" w:rsidP="00FF7064">
            <w:pPr>
              <w:ind w:firstLine="32"/>
              <w:jc w:val="center"/>
            </w:pPr>
            <w:r w:rsidRPr="00FF7064">
              <w:rPr>
                <w:b/>
                <w:sz w:val="28"/>
                <w:szCs w:val="28"/>
                <w:lang w:val="uk-UA"/>
              </w:rPr>
              <w:t>290</w:t>
            </w:r>
          </w:p>
        </w:tc>
      </w:tr>
    </w:tbl>
    <w:p w:rsidR="00365FDD" w:rsidRDefault="00365FDD" w:rsidP="00FF7064">
      <w:pPr>
        <w:jc w:val="center"/>
        <w:rPr>
          <w:b/>
          <w:caps/>
          <w:sz w:val="28"/>
          <w:szCs w:val="28"/>
        </w:rPr>
      </w:pPr>
      <w:r>
        <w:rPr>
          <w:b/>
          <w:caps/>
          <w:sz w:val="28"/>
          <w:szCs w:val="28"/>
        </w:rPr>
        <w:lastRenderedPageBreak/>
        <w:t>ЗМІСТ ПРОГРАМИ</w:t>
      </w:r>
    </w:p>
    <w:p w:rsidR="00FF7064" w:rsidRDefault="00FF7064" w:rsidP="00FF7064">
      <w:pPr>
        <w:jc w:val="center"/>
        <w:rPr>
          <w:b/>
          <w:caps/>
          <w:color w:val="000000"/>
          <w:sz w:val="28"/>
          <w:szCs w:val="28"/>
        </w:rPr>
      </w:pPr>
    </w:p>
    <w:p w:rsidR="00365FDD" w:rsidRDefault="00365FDD" w:rsidP="00FF7064">
      <w:pPr>
        <w:jc w:val="center"/>
        <w:rPr>
          <w:b/>
          <w:sz w:val="28"/>
          <w:szCs w:val="28"/>
        </w:rPr>
      </w:pPr>
      <w:r>
        <w:rPr>
          <w:b/>
          <w:caps/>
          <w:color w:val="000000"/>
          <w:sz w:val="28"/>
          <w:szCs w:val="28"/>
        </w:rPr>
        <w:t xml:space="preserve">Розділ </w:t>
      </w:r>
      <w:r w:rsidR="00FF7064">
        <w:rPr>
          <w:b/>
          <w:caps/>
          <w:color w:val="000000"/>
          <w:sz w:val="28"/>
          <w:szCs w:val="28"/>
          <w:lang w:val="uk-UA"/>
        </w:rPr>
        <w:t>1</w:t>
      </w:r>
    </w:p>
    <w:p w:rsidR="00365FDD" w:rsidRDefault="00365FDD" w:rsidP="00FF7064">
      <w:pPr>
        <w:pStyle w:val="9"/>
        <w:widowControl w:val="0"/>
        <w:spacing w:before="0" w:after="0"/>
        <w:ind w:left="0" w:firstLine="0"/>
        <w:jc w:val="center"/>
        <w:rPr>
          <w:lang w:val="uk-UA"/>
        </w:rPr>
      </w:pPr>
      <w:r>
        <w:rPr>
          <w:rFonts w:ascii="Times New Roman" w:hAnsi="Times New Roman" w:cs="Times New Roman"/>
          <w:b/>
          <w:sz w:val="28"/>
          <w:szCs w:val="28"/>
        </w:rPr>
        <w:t>ВСТУПНА ЧАСТИНА (5 год</w:t>
      </w:r>
      <w:r w:rsidR="00FF7064">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FF7064">
      <w:pPr>
        <w:widowControl w:val="0"/>
        <w:jc w:val="center"/>
        <w:rPr>
          <w:sz w:val="28"/>
          <w:szCs w:val="28"/>
        </w:rPr>
      </w:pPr>
      <w:r>
        <w:rPr>
          <w:b/>
          <w:sz w:val="28"/>
          <w:szCs w:val="28"/>
        </w:rPr>
        <w:t>1.1.</w:t>
      </w:r>
      <w:r>
        <w:rPr>
          <w:b/>
          <w:sz w:val="28"/>
          <w:szCs w:val="28"/>
          <w:lang w:val="uk-UA"/>
        </w:rPr>
        <w:t xml:space="preserve"> </w:t>
      </w:r>
      <w:r>
        <w:rPr>
          <w:b/>
          <w:sz w:val="28"/>
          <w:szCs w:val="28"/>
        </w:rPr>
        <w:t>Вступне заняття (2 год</w:t>
      </w:r>
      <w:r w:rsidR="00FF7064">
        <w:rPr>
          <w:b/>
          <w:sz w:val="28"/>
          <w:szCs w:val="28"/>
          <w:lang w:val="uk-UA"/>
        </w:rPr>
        <w:t>.</w:t>
      </w:r>
      <w:r>
        <w:rPr>
          <w:b/>
          <w:sz w:val="28"/>
          <w:szCs w:val="28"/>
        </w:rPr>
        <w:t>)</w:t>
      </w:r>
    </w:p>
    <w:p w:rsidR="00365FDD" w:rsidRDefault="00365FDD" w:rsidP="00365FDD">
      <w:pPr>
        <w:widowControl w:val="0"/>
        <w:ind w:firstLine="720"/>
        <w:jc w:val="both"/>
        <w:rPr>
          <w:b/>
          <w:sz w:val="28"/>
          <w:szCs w:val="28"/>
        </w:rPr>
      </w:pPr>
      <w:r>
        <w:rPr>
          <w:sz w:val="28"/>
          <w:szCs w:val="28"/>
        </w:rPr>
        <w:t>Аналіз участі у змаганнях та навчально-тренувальних зборах</w:t>
      </w:r>
      <w:r w:rsidR="00343916">
        <w:rPr>
          <w:sz w:val="28"/>
          <w:szCs w:val="28"/>
        </w:rPr>
        <w:t xml:space="preserve"> </w:t>
      </w:r>
      <w:r>
        <w:rPr>
          <w:sz w:val="28"/>
          <w:szCs w:val="28"/>
          <w:lang w:val="uk-UA"/>
        </w:rPr>
        <w:t>в період літніх канікул</w:t>
      </w:r>
      <w:r>
        <w:rPr>
          <w:sz w:val="28"/>
          <w:szCs w:val="28"/>
        </w:rPr>
        <w:t>. Основна мета і завдання роботи об’єднання</w:t>
      </w:r>
      <w:r>
        <w:rPr>
          <w:sz w:val="28"/>
          <w:szCs w:val="28"/>
          <w:lang w:val="uk-UA"/>
        </w:rPr>
        <w:t>. Ка</w:t>
      </w:r>
      <w:r>
        <w:rPr>
          <w:sz w:val="28"/>
          <w:szCs w:val="28"/>
        </w:rPr>
        <w:t xml:space="preserve">лендарне планування роботи на навчальний рік, навчально-тренувальні цикли, час і місце, райони проведення зборів та змагань. </w:t>
      </w:r>
    </w:p>
    <w:p w:rsidR="00FF7064" w:rsidRPr="00FF7064" w:rsidRDefault="00365FDD" w:rsidP="00365FDD">
      <w:pPr>
        <w:pStyle w:val="9"/>
        <w:spacing w:before="0" w:after="0"/>
        <w:ind w:left="0" w:firstLine="0"/>
        <w:jc w:val="center"/>
        <w:rPr>
          <w:sz w:val="28"/>
          <w:szCs w:val="28"/>
        </w:rPr>
      </w:pPr>
      <w:r>
        <w:rPr>
          <w:rFonts w:ascii="Times New Roman" w:hAnsi="Times New Roman" w:cs="Times New Roman"/>
          <w:b/>
          <w:sz w:val="28"/>
          <w:szCs w:val="28"/>
        </w:rPr>
        <w:t>1.2. Розвиток спортивного орієнтування на сучасному етапі</w:t>
      </w:r>
      <w:r>
        <w:rPr>
          <w:rFonts w:ascii="Times New Roman" w:hAnsi="Times New Roman" w:cs="Times New Roman"/>
          <w:b/>
          <w:sz w:val="28"/>
          <w:szCs w:val="28"/>
          <w:lang w:val="uk-UA"/>
        </w:rPr>
        <w:t>.</w:t>
      </w:r>
    </w:p>
    <w:p w:rsidR="00365FDD" w:rsidRDefault="00365FDD" w:rsidP="00365FDD">
      <w:pPr>
        <w:pStyle w:val="9"/>
        <w:spacing w:before="0" w:after="0"/>
        <w:ind w:left="0" w:firstLine="0"/>
        <w:jc w:val="center"/>
        <w:rPr>
          <w:sz w:val="28"/>
          <w:szCs w:val="28"/>
        </w:rPr>
      </w:pPr>
      <w:r>
        <w:rPr>
          <w:rFonts w:ascii="Times New Roman" w:hAnsi="Times New Roman" w:cs="Times New Roman"/>
          <w:b/>
          <w:sz w:val="28"/>
          <w:szCs w:val="28"/>
        </w:rPr>
        <w:t>Календар змагань (1 год</w:t>
      </w:r>
      <w:r w:rsidR="00FF7064">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sz w:val="28"/>
          <w:szCs w:val="28"/>
          <w:lang w:val="uk-UA"/>
        </w:rPr>
      </w:pPr>
      <w:r>
        <w:rPr>
          <w:sz w:val="28"/>
          <w:szCs w:val="28"/>
        </w:rPr>
        <w:t>Розвиток спортивного орієнтування на сучасному етапі. Відомості про кращих спортсменів-орієнтувальнків України та світу. Досягнення українських спортсменів на міжнародній арені. Календар спортивних змагань.</w:t>
      </w:r>
      <w:r>
        <w:rPr>
          <w:sz w:val="28"/>
          <w:szCs w:val="28"/>
          <w:lang w:val="uk-UA"/>
        </w:rPr>
        <w:t xml:space="preserve"> Новітні технології у спортивному орієнтуванні.</w:t>
      </w:r>
    </w:p>
    <w:p w:rsidR="00445B1E" w:rsidRDefault="00365FDD" w:rsidP="00445B1E">
      <w:pPr>
        <w:jc w:val="center"/>
        <w:rPr>
          <w:b/>
          <w:sz w:val="28"/>
          <w:szCs w:val="28"/>
          <w:lang w:val="uk-UA"/>
        </w:rPr>
      </w:pPr>
      <w:r>
        <w:rPr>
          <w:b/>
          <w:sz w:val="28"/>
          <w:szCs w:val="28"/>
        </w:rPr>
        <w:t>1.3.</w:t>
      </w:r>
      <w:r>
        <w:rPr>
          <w:b/>
          <w:sz w:val="28"/>
          <w:szCs w:val="28"/>
          <w:lang w:val="uk-UA"/>
        </w:rPr>
        <w:t xml:space="preserve"> Безпека організації та проведення занять гуртка, </w:t>
      </w:r>
    </w:p>
    <w:p w:rsidR="00365FDD" w:rsidRDefault="00365FDD" w:rsidP="00445B1E">
      <w:pPr>
        <w:jc w:val="center"/>
        <w:rPr>
          <w:b/>
          <w:sz w:val="28"/>
          <w:szCs w:val="28"/>
          <w:lang w:val="uk-UA"/>
        </w:rPr>
      </w:pPr>
      <w:r>
        <w:rPr>
          <w:b/>
          <w:sz w:val="28"/>
          <w:szCs w:val="28"/>
          <w:lang w:val="uk-UA"/>
        </w:rPr>
        <w:t xml:space="preserve">екскурсій, подорожей, змагань </w:t>
      </w:r>
      <w:r>
        <w:rPr>
          <w:b/>
          <w:sz w:val="28"/>
          <w:szCs w:val="28"/>
        </w:rPr>
        <w:t>(2 год</w:t>
      </w:r>
      <w:r w:rsidR="00445B1E">
        <w:rPr>
          <w:b/>
          <w:sz w:val="28"/>
          <w:szCs w:val="28"/>
          <w:lang w:val="uk-UA"/>
        </w:rPr>
        <w:t>.</w:t>
      </w:r>
      <w:r>
        <w:rPr>
          <w:b/>
          <w:sz w:val="28"/>
          <w:szCs w:val="28"/>
        </w:rPr>
        <w:t>)</w:t>
      </w:r>
    </w:p>
    <w:p w:rsidR="00365FDD" w:rsidRDefault="00365FDD" w:rsidP="00365FDD">
      <w:pPr>
        <w:ind w:firstLine="720"/>
        <w:jc w:val="both"/>
        <w:rPr>
          <w:caps/>
          <w:color w:val="000000"/>
          <w:sz w:val="28"/>
          <w:szCs w:val="28"/>
          <w:lang w:val="uk-UA"/>
        </w:rPr>
      </w:pPr>
      <w:r>
        <w:rPr>
          <w:sz w:val="28"/>
          <w:szCs w:val="28"/>
        </w:rPr>
        <w:t xml:space="preserve">Техніка безпеки під час проведення змагань у приміщеннях, спортивних залах, </w:t>
      </w:r>
      <w:r>
        <w:rPr>
          <w:sz w:val="28"/>
          <w:szCs w:val="28"/>
          <w:lang w:val="uk-UA"/>
        </w:rPr>
        <w:t xml:space="preserve">на </w:t>
      </w:r>
      <w:r>
        <w:rPr>
          <w:sz w:val="28"/>
          <w:szCs w:val="28"/>
        </w:rPr>
        <w:t>спортивних майданчиках та на місцевості. Безпечні умови організації тренувань, походів, екскурсій. Правила дорожнього руху. Норми поведінки у міському та міжміському транспорті. Інструктаж</w:t>
      </w:r>
      <w:r w:rsidR="00343916">
        <w:rPr>
          <w:sz w:val="28"/>
          <w:szCs w:val="28"/>
        </w:rPr>
        <w:t xml:space="preserve"> </w:t>
      </w:r>
      <w:r>
        <w:rPr>
          <w:sz w:val="28"/>
          <w:szCs w:val="28"/>
        </w:rPr>
        <w:t>з питань безпеки.</w:t>
      </w:r>
    </w:p>
    <w:p w:rsidR="00365FDD" w:rsidRDefault="00365FDD" w:rsidP="00365FDD">
      <w:pPr>
        <w:ind w:firstLine="720"/>
        <w:jc w:val="center"/>
        <w:rPr>
          <w:caps/>
          <w:color w:val="000000"/>
          <w:sz w:val="28"/>
          <w:szCs w:val="28"/>
          <w:lang w:val="uk-UA"/>
        </w:rPr>
      </w:pPr>
    </w:p>
    <w:p w:rsidR="00365FDD" w:rsidRDefault="00365FDD" w:rsidP="00445B1E">
      <w:pPr>
        <w:jc w:val="center"/>
        <w:rPr>
          <w:b/>
          <w:sz w:val="28"/>
          <w:szCs w:val="28"/>
          <w:lang w:val="uk-UA"/>
        </w:rPr>
      </w:pPr>
      <w:r>
        <w:rPr>
          <w:b/>
          <w:caps/>
          <w:color w:val="000000"/>
          <w:sz w:val="28"/>
          <w:szCs w:val="28"/>
        </w:rPr>
        <w:t xml:space="preserve">Розділ </w:t>
      </w:r>
      <w:r w:rsidR="00445B1E">
        <w:rPr>
          <w:b/>
          <w:caps/>
          <w:color w:val="000000"/>
          <w:sz w:val="28"/>
          <w:szCs w:val="28"/>
          <w:lang w:val="uk-UA"/>
        </w:rPr>
        <w:t>2</w:t>
      </w:r>
    </w:p>
    <w:p w:rsidR="00365FDD" w:rsidRDefault="00365FDD" w:rsidP="00445B1E">
      <w:pPr>
        <w:pStyle w:val="9"/>
        <w:spacing w:before="0" w:after="0"/>
        <w:ind w:left="0" w:firstLine="0"/>
        <w:jc w:val="center"/>
        <w:rPr>
          <w:b/>
          <w:sz w:val="28"/>
          <w:szCs w:val="28"/>
          <w:lang w:val="uk-UA"/>
        </w:rPr>
      </w:pPr>
      <w:r>
        <w:rPr>
          <w:rFonts w:ascii="Times New Roman" w:hAnsi="Times New Roman" w:cs="Times New Roman"/>
          <w:b/>
          <w:sz w:val="28"/>
          <w:szCs w:val="28"/>
          <w:lang w:val="uk-UA"/>
        </w:rPr>
        <w:t>СПОРТИВНО</w:t>
      </w:r>
      <w:r>
        <w:rPr>
          <w:rFonts w:ascii="Symbol" w:hAnsi="Symbol" w:cs="Symbol"/>
          <w:b/>
          <w:sz w:val="28"/>
          <w:szCs w:val="28"/>
          <w:lang w:val="uk-UA"/>
        </w:rPr>
        <w:t></w:t>
      </w:r>
      <w:r>
        <w:rPr>
          <w:rFonts w:ascii="Times New Roman" w:hAnsi="Times New Roman" w:cs="Times New Roman"/>
          <w:b/>
          <w:sz w:val="28"/>
          <w:szCs w:val="28"/>
          <w:lang w:val="uk-UA"/>
        </w:rPr>
        <w:t>ТУРИСТСЬКА ПІДГОТОВКА</w:t>
      </w:r>
      <w:r>
        <w:rPr>
          <w:rFonts w:ascii="Times New Roman" w:hAnsi="Times New Roman" w:cs="Times New Roman"/>
          <w:b/>
          <w:sz w:val="28"/>
          <w:szCs w:val="28"/>
        </w:rPr>
        <w:t xml:space="preserve"> (148 год</w:t>
      </w:r>
      <w:r w:rsidR="00445B1E">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445B1E">
      <w:pPr>
        <w:numPr>
          <w:ilvl w:val="0"/>
          <w:numId w:val="2"/>
        </w:numPr>
        <w:ind w:left="0" w:firstLine="0"/>
        <w:jc w:val="center"/>
        <w:rPr>
          <w:sz w:val="28"/>
          <w:szCs w:val="28"/>
          <w:lang w:val="uk-UA"/>
        </w:rPr>
      </w:pPr>
      <w:r>
        <w:rPr>
          <w:b/>
          <w:sz w:val="28"/>
          <w:szCs w:val="28"/>
          <w:lang w:val="uk-UA"/>
        </w:rPr>
        <w:t>2.1. Актуалізація знань попереднього навчального року (2 год</w:t>
      </w:r>
      <w:r w:rsidR="00445B1E">
        <w:rPr>
          <w:b/>
          <w:sz w:val="28"/>
          <w:szCs w:val="28"/>
          <w:lang w:val="uk-UA"/>
        </w:rPr>
        <w:t>.</w:t>
      </w:r>
      <w:r>
        <w:rPr>
          <w:b/>
          <w:sz w:val="28"/>
          <w:szCs w:val="28"/>
          <w:lang w:val="uk-UA"/>
        </w:rPr>
        <w:t>)</w:t>
      </w:r>
    </w:p>
    <w:p w:rsidR="00365FDD" w:rsidRDefault="00365FDD" w:rsidP="00365FDD">
      <w:pPr>
        <w:numPr>
          <w:ilvl w:val="0"/>
          <w:numId w:val="2"/>
        </w:numPr>
        <w:ind w:left="0" w:firstLine="720"/>
        <w:jc w:val="both"/>
      </w:pPr>
      <w:r>
        <w:rPr>
          <w:sz w:val="28"/>
          <w:szCs w:val="28"/>
          <w:lang w:val="uk-UA"/>
        </w:rPr>
        <w:t>Повторення навчального матеріалу поперед</w:t>
      </w:r>
      <w:r w:rsidR="00445B1E">
        <w:rPr>
          <w:sz w:val="28"/>
          <w:szCs w:val="28"/>
          <w:lang w:val="uk-UA"/>
        </w:rPr>
        <w:t>нього навчального року. Розділ «</w:t>
      </w:r>
      <w:r>
        <w:rPr>
          <w:sz w:val="28"/>
          <w:szCs w:val="28"/>
          <w:lang w:val="uk-UA"/>
        </w:rPr>
        <w:t>Тактико-технічна підготовка спортсмена орієнтувальника</w:t>
      </w:r>
      <w:r w:rsidR="00445B1E">
        <w:rPr>
          <w:sz w:val="28"/>
          <w:szCs w:val="28"/>
          <w:lang w:val="uk-UA"/>
        </w:rPr>
        <w:t>»</w:t>
      </w:r>
      <w:r>
        <w:rPr>
          <w:sz w:val="28"/>
          <w:szCs w:val="28"/>
          <w:lang w:val="uk-UA"/>
        </w:rPr>
        <w:t>.</w:t>
      </w:r>
    </w:p>
    <w:p w:rsidR="00365FDD" w:rsidRDefault="00365FDD" w:rsidP="00445B1E">
      <w:pPr>
        <w:pStyle w:val="4"/>
        <w:spacing w:before="0" w:after="0"/>
        <w:ind w:left="0" w:firstLine="0"/>
        <w:jc w:val="center"/>
      </w:pPr>
      <w:r>
        <w:t>2.2.</w:t>
      </w:r>
      <w:r>
        <w:rPr>
          <w:lang w:val="uk-UA"/>
        </w:rPr>
        <w:t xml:space="preserve"> </w:t>
      </w:r>
      <w:r>
        <w:t xml:space="preserve">Базова туристська підготовка орієнтувальника </w:t>
      </w:r>
      <w:r>
        <w:rPr>
          <w:bCs w:val="0"/>
        </w:rPr>
        <w:t>(16 год</w:t>
      </w:r>
      <w:r w:rsidR="00445B1E">
        <w:rPr>
          <w:bCs w:val="0"/>
          <w:lang w:val="uk-UA"/>
        </w:rPr>
        <w:t>.</w:t>
      </w:r>
      <w:r>
        <w:rPr>
          <w:bCs w:val="0"/>
          <w:lang w:val="uk-UA"/>
        </w:rPr>
        <w:t>)</w:t>
      </w:r>
    </w:p>
    <w:p w:rsidR="00365FDD" w:rsidRDefault="00365FDD" w:rsidP="00365FDD">
      <w:pPr>
        <w:ind w:firstLine="720"/>
        <w:jc w:val="both"/>
        <w:rPr>
          <w:b/>
          <w:sz w:val="28"/>
          <w:szCs w:val="28"/>
        </w:rPr>
      </w:pPr>
      <w:r>
        <w:rPr>
          <w:sz w:val="28"/>
          <w:szCs w:val="28"/>
        </w:rPr>
        <w:t>Правила подолання різних</w:t>
      </w:r>
      <w:r w:rsidR="00343916">
        <w:rPr>
          <w:sz w:val="28"/>
          <w:szCs w:val="28"/>
        </w:rPr>
        <w:t xml:space="preserve"> </w:t>
      </w:r>
      <w:r>
        <w:rPr>
          <w:sz w:val="28"/>
          <w:szCs w:val="28"/>
          <w:lang w:val="uk-UA"/>
        </w:rPr>
        <w:t>видів</w:t>
      </w:r>
      <w:r>
        <w:rPr>
          <w:sz w:val="28"/>
          <w:szCs w:val="28"/>
        </w:rPr>
        <w:t xml:space="preserve"> перешкод із самостійним наведенням та забезпеченням страховки. Організація ночівлі за </w:t>
      </w:r>
      <w:r>
        <w:rPr>
          <w:sz w:val="28"/>
          <w:szCs w:val="28"/>
          <w:lang w:val="uk-UA"/>
        </w:rPr>
        <w:t>різн</w:t>
      </w:r>
      <w:r>
        <w:rPr>
          <w:sz w:val="28"/>
          <w:szCs w:val="28"/>
        </w:rPr>
        <w:t>их погодних умов.</w:t>
      </w:r>
    </w:p>
    <w:p w:rsidR="00365FDD" w:rsidRDefault="00365FDD" w:rsidP="00365FDD">
      <w:pPr>
        <w:ind w:firstLine="720"/>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 xml:space="preserve">. </w:t>
      </w:r>
    </w:p>
    <w:p w:rsidR="00365FDD" w:rsidRDefault="00365FDD" w:rsidP="00365FDD">
      <w:pPr>
        <w:ind w:firstLine="720"/>
        <w:rPr>
          <w:sz w:val="28"/>
          <w:szCs w:val="28"/>
        </w:rPr>
      </w:pPr>
      <w:r>
        <w:rPr>
          <w:sz w:val="28"/>
          <w:szCs w:val="28"/>
        </w:rPr>
        <w:t>Відпрацювання техніки подолання різних</w:t>
      </w:r>
      <w:r w:rsidR="00343916">
        <w:rPr>
          <w:sz w:val="28"/>
          <w:szCs w:val="28"/>
        </w:rPr>
        <w:t xml:space="preserve"> </w:t>
      </w:r>
      <w:r>
        <w:rPr>
          <w:sz w:val="28"/>
          <w:szCs w:val="28"/>
          <w:lang w:val="uk-UA"/>
        </w:rPr>
        <w:t>видів</w:t>
      </w:r>
      <w:r>
        <w:rPr>
          <w:sz w:val="28"/>
          <w:szCs w:val="28"/>
        </w:rPr>
        <w:t xml:space="preserve"> перешкод із самостійним наведенням та забезпеченням страховки.</w:t>
      </w:r>
      <w:r>
        <w:rPr>
          <w:sz w:val="28"/>
          <w:szCs w:val="28"/>
          <w:lang w:val="uk-UA"/>
        </w:rPr>
        <w:t xml:space="preserve"> Організація бівака за ускладнених погодних умов.</w:t>
      </w:r>
    </w:p>
    <w:p w:rsidR="00365FDD" w:rsidRDefault="00365FDD" w:rsidP="00365FDD">
      <w:pPr>
        <w:ind w:firstLine="720"/>
      </w:pPr>
      <w:r>
        <w:rPr>
          <w:sz w:val="28"/>
          <w:szCs w:val="28"/>
        </w:rPr>
        <w:t>Одноденний</w:t>
      </w:r>
      <w:r w:rsidR="00343916">
        <w:rPr>
          <w:sz w:val="28"/>
          <w:szCs w:val="28"/>
        </w:rPr>
        <w:t xml:space="preserve"> </w:t>
      </w:r>
      <w:r>
        <w:rPr>
          <w:sz w:val="28"/>
          <w:szCs w:val="28"/>
          <w:lang w:val="uk-UA"/>
        </w:rPr>
        <w:t>навчально-</w:t>
      </w:r>
      <w:r>
        <w:rPr>
          <w:sz w:val="28"/>
          <w:szCs w:val="28"/>
        </w:rPr>
        <w:t>тренувальний похід.</w:t>
      </w:r>
    </w:p>
    <w:p w:rsidR="00365FDD" w:rsidRDefault="00365FDD" w:rsidP="00445B1E">
      <w:pPr>
        <w:pStyle w:val="4"/>
        <w:spacing w:before="0" w:after="0"/>
        <w:ind w:left="0" w:firstLine="0"/>
        <w:jc w:val="center"/>
        <w:rPr>
          <w:lang w:val="uk-UA"/>
        </w:rPr>
      </w:pPr>
      <w:r>
        <w:t>2.3.</w:t>
      </w:r>
      <w:r>
        <w:rPr>
          <w:lang w:val="uk-UA"/>
        </w:rPr>
        <w:t xml:space="preserve"> </w:t>
      </w:r>
      <w:r>
        <w:t>Тактико-технічна підготовка спортсмена орієнтувальника (54 год</w:t>
      </w:r>
      <w:r w:rsidR="00445B1E">
        <w:rPr>
          <w:lang w:val="uk-UA"/>
        </w:rPr>
        <w:t>.</w:t>
      </w:r>
      <w:r>
        <w:t>)</w:t>
      </w:r>
    </w:p>
    <w:p w:rsidR="00365FDD" w:rsidRDefault="00365FDD" w:rsidP="00365FDD">
      <w:pPr>
        <w:ind w:firstLine="720"/>
        <w:jc w:val="both"/>
        <w:rPr>
          <w:b/>
          <w:sz w:val="28"/>
          <w:szCs w:val="28"/>
          <w:u w:val="single"/>
        </w:rPr>
      </w:pPr>
      <w:r>
        <w:rPr>
          <w:sz w:val="28"/>
          <w:szCs w:val="28"/>
          <w:lang w:val="uk-UA"/>
        </w:rPr>
        <w:t>У</w:t>
      </w:r>
      <w:r>
        <w:rPr>
          <w:sz w:val="28"/>
          <w:szCs w:val="28"/>
        </w:rPr>
        <w:t>досконалення тактико-технічної підготовки. Вправи на розвиток окомір</w:t>
      </w:r>
      <w:r>
        <w:rPr>
          <w:sz w:val="28"/>
          <w:szCs w:val="28"/>
          <w:lang w:val="uk-UA"/>
        </w:rPr>
        <w:t>ного способу</w:t>
      </w:r>
      <w:r>
        <w:rPr>
          <w:sz w:val="28"/>
          <w:szCs w:val="28"/>
        </w:rPr>
        <w:t xml:space="preserve"> вимірювання відстаней під час бігу </w:t>
      </w:r>
      <w:r>
        <w:rPr>
          <w:sz w:val="28"/>
          <w:szCs w:val="28"/>
          <w:lang w:val="uk-UA"/>
        </w:rPr>
        <w:t>на</w:t>
      </w:r>
      <w:r>
        <w:rPr>
          <w:sz w:val="28"/>
          <w:szCs w:val="28"/>
        </w:rPr>
        <w:t xml:space="preserve"> різни</w:t>
      </w:r>
      <w:r>
        <w:rPr>
          <w:sz w:val="28"/>
          <w:szCs w:val="28"/>
          <w:lang w:val="uk-UA"/>
        </w:rPr>
        <w:t>х</w:t>
      </w:r>
      <w:r>
        <w:rPr>
          <w:sz w:val="28"/>
          <w:szCs w:val="28"/>
        </w:rPr>
        <w:t xml:space="preserve"> типа</w:t>
      </w:r>
      <w:r>
        <w:rPr>
          <w:sz w:val="28"/>
          <w:szCs w:val="28"/>
          <w:lang w:val="uk-UA"/>
        </w:rPr>
        <w:t>х</w:t>
      </w:r>
      <w:r>
        <w:rPr>
          <w:sz w:val="28"/>
          <w:szCs w:val="28"/>
        </w:rPr>
        <w:t xml:space="preserve"> місцевості.</w:t>
      </w:r>
    </w:p>
    <w:p w:rsidR="00365FDD" w:rsidRDefault="00365FDD" w:rsidP="00365FDD">
      <w:pPr>
        <w:ind w:firstLine="720"/>
        <w:rPr>
          <w:sz w:val="28"/>
          <w:szCs w:val="28"/>
        </w:rPr>
      </w:pPr>
      <w:r>
        <w:rPr>
          <w:b/>
          <w:sz w:val="28"/>
          <w:szCs w:val="28"/>
          <w:u w:val="single"/>
        </w:rPr>
        <w:t>Картографічна підготовка</w:t>
      </w:r>
    </w:p>
    <w:p w:rsidR="00365FDD" w:rsidRDefault="00365FDD" w:rsidP="00365FDD">
      <w:pPr>
        <w:ind w:firstLine="720"/>
        <w:jc w:val="both"/>
        <w:rPr>
          <w:b/>
          <w:sz w:val="28"/>
          <w:szCs w:val="28"/>
        </w:rPr>
      </w:pPr>
      <w:r>
        <w:rPr>
          <w:sz w:val="28"/>
          <w:szCs w:val="28"/>
        </w:rPr>
        <w:t>Поглиблене вивчення умовних знаків спортивних карт. Поняття про точність, детальність та насиченість спортивних карт. Позамасштабні умовні знаки та</w:t>
      </w:r>
      <w:r w:rsidR="00343916">
        <w:rPr>
          <w:sz w:val="28"/>
          <w:szCs w:val="28"/>
        </w:rPr>
        <w:t xml:space="preserve"> </w:t>
      </w:r>
      <w:r>
        <w:rPr>
          <w:sz w:val="28"/>
          <w:szCs w:val="28"/>
        </w:rPr>
        <w:t>орієнтири. Особливості карт для різних видів орієнтування</w:t>
      </w:r>
      <w:r>
        <w:rPr>
          <w:sz w:val="28"/>
          <w:szCs w:val="28"/>
          <w:lang w:val="uk-UA"/>
        </w:rPr>
        <w:t>.</w:t>
      </w:r>
      <w:r>
        <w:rPr>
          <w:sz w:val="28"/>
          <w:szCs w:val="28"/>
        </w:rPr>
        <w:t xml:space="preserve"> </w:t>
      </w:r>
    </w:p>
    <w:p w:rsidR="00365FDD" w:rsidRDefault="00365FDD" w:rsidP="00365FDD">
      <w:pPr>
        <w:ind w:firstLine="720"/>
        <w:rPr>
          <w:b/>
          <w:sz w:val="28"/>
          <w:szCs w:val="28"/>
          <w:u w:val="single"/>
        </w:rPr>
      </w:pPr>
      <w:r>
        <w:rPr>
          <w:b/>
          <w:sz w:val="28"/>
          <w:szCs w:val="28"/>
        </w:rPr>
        <w:lastRenderedPageBreak/>
        <w:t>Практичні заняття</w:t>
      </w:r>
      <w:r>
        <w:rPr>
          <w:i/>
          <w:sz w:val="28"/>
          <w:szCs w:val="28"/>
        </w:rPr>
        <w:t xml:space="preserve">. </w:t>
      </w:r>
      <w:r>
        <w:rPr>
          <w:sz w:val="28"/>
          <w:szCs w:val="28"/>
        </w:rPr>
        <w:t xml:space="preserve">Картографічні диктанти. Підготовка навчальних карт. </w:t>
      </w:r>
      <w:r>
        <w:rPr>
          <w:sz w:val="28"/>
          <w:szCs w:val="28"/>
          <w:lang w:val="uk-UA"/>
        </w:rPr>
        <w:t xml:space="preserve">Вправи на місцевості. </w:t>
      </w:r>
      <w:r>
        <w:rPr>
          <w:sz w:val="28"/>
          <w:szCs w:val="28"/>
        </w:rPr>
        <w:t>Участь у змаганнях.</w:t>
      </w:r>
    </w:p>
    <w:p w:rsidR="00365FDD" w:rsidRDefault="00365FDD" w:rsidP="00365FDD">
      <w:pPr>
        <w:ind w:firstLine="720"/>
        <w:rPr>
          <w:sz w:val="28"/>
          <w:szCs w:val="28"/>
        </w:rPr>
      </w:pPr>
      <w:r>
        <w:rPr>
          <w:b/>
          <w:sz w:val="28"/>
          <w:szCs w:val="28"/>
          <w:u w:val="single"/>
        </w:rPr>
        <w:t>Рельєф та його зображення</w:t>
      </w:r>
    </w:p>
    <w:p w:rsidR="00365FDD" w:rsidRDefault="00365FDD" w:rsidP="00365FDD">
      <w:pPr>
        <w:ind w:firstLine="720"/>
        <w:jc w:val="both"/>
        <w:rPr>
          <w:b/>
          <w:sz w:val="28"/>
          <w:szCs w:val="28"/>
        </w:rPr>
      </w:pPr>
      <w:r>
        <w:rPr>
          <w:sz w:val="28"/>
          <w:szCs w:val="28"/>
        </w:rPr>
        <w:t xml:space="preserve">Перетин рельєфу. Визначення за картою напряму, довжини та крутості схилу. </w:t>
      </w:r>
    </w:p>
    <w:p w:rsidR="00365FDD" w:rsidRDefault="00365FDD" w:rsidP="00365FDD">
      <w:pPr>
        <w:ind w:firstLine="720"/>
        <w:rPr>
          <w:sz w:val="28"/>
          <w:szCs w:val="28"/>
        </w:rPr>
      </w:pPr>
      <w:r>
        <w:rPr>
          <w:b/>
          <w:sz w:val="28"/>
          <w:szCs w:val="28"/>
        </w:rPr>
        <w:t>Практичні заняття</w:t>
      </w:r>
      <w:r>
        <w:rPr>
          <w:i/>
          <w:sz w:val="28"/>
          <w:szCs w:val="28"/>
        </w:rPr>
        <w:t xml:space="preserve">. </w:t>
      </w:r>
    </w:p>
    <w:p w:rsidR="00365FDD" w:rsidRDefault="00365FDD" w:rsidP="00365FDD">
      <w:pPr>
        <w:widowControl w:val="0"/>
        <w:ind w:firstLine="720"/>
        <w:rPr>
          <w:b/>
          <w:sz w:val="28"/>
          <w:szCs w:val="28"/>
          <w:u w:val="single"/>
        </w:rPr>
      </w:pPr>
      <w:r>
        <w:rPr>
          <w:sz w:val="28"/>
          <w:szCs w:val="28"/>
        </w:rPr>
        <w:t xml:space="preserve">Топографічні диктанти. Комплексне читання карти. </w:t>
      </w:r>
      <w:r>
        <w:rPr>
          <w:sz w:val="28"/>
          <w:szCs w:val="28"/>
          <w:lang w:val="uk-UA"/>
        </w:rPr>
        <w:t xml:space="preserve">Вправи на місцевості. </w:t>
      </w:r>
      <w:r>
        <w:rPr>
          <w:sz w:val="28"/>
          <w:szCs w:val="28"/>
        </w:rPr>
        <w:t>Участь у змаганнях.</w:t>
      </w:r>
    </w:p>
    <w:p w:rsidR="00365FDD" w:rsidRDefault="00365FDD" w:rsidP="00365FDD">
      <w:pPr>
        <w:ind w:firstLine="720"/>
      </w:pPr>
      <w:r>
        <w:rPr>
          <w:b/>
          <w:sz w:val="28"/>
          <w:szCs w:val="28"/>
          <w:u w:val="single"/>
        </w:rPr>
        <w:t>Азимут</w:t>
      </w:r>
    </w:p>
    <w:p w:rsidR="00365FDD" w:rsidRDefault="00365FDD" w:rsidP="00365FDD">
      <w:pPr>
        <w:pStyle w:val="aa"/>
        <w:ind w:left="0" w:firstLine="720"/>
        <w:jc w:val="both"/>
        <w:rPr>
          <w:b/>
        </w:rPr>
      </w:pPr>
      <w:r>
        <w:t>Визначення азимуту на карті та на місцевості. Визначення сторін горизонту без компасу. Рух за азимутом на відкритій, закритій, легко та важко прохідній місцевості, дуже пересіченій місцевості.</w:t>
      </w:r>
      <w:r w:rsidR="00343916">
        <w:t xml:space="preserve"> </w:t>
      </w:r>
      <w:r>
        <w:t>Відхилення від напряму руху. Види бігу «у мішок», біг «з упередженням», з виходом на лінійні та площинні орієнтири.</w:t>
      </w:r>
    </w:p>
    <w:p w:rsidR="00365FDD" w:rsidRDefault="00365FDD" w:rsidP="00365FDD">
      <w:pPr>
        <w:pStyle w:val="210"/>
        <w:ind w:left="0" w:firstLine="720"/>
        <w:jc w:val="left"/>
      </w:pPr>
      <w:r>
        <w:rPr>
          <w:b/>
        </w:rPr>
        <w:t>Практичні заняття.</w:t>
      </w:r>
      <w:r>
        <w:t xml:space="preserve"> </w:t>
      </w:r>
    </w:p>
    <w:p w:rsidR="00365FDD" w:rsidRDefault="00365FDD" w:rsidP="00365FDD">
      <w:pPr>
        <w:pStyle w:val="210"/>
        <w:tabs>
          <w:tab w:val="left" w:pos="720"/>
        </w:tabs>
        <w:ind w:left="0" w:firstLine="720"/>
        <w:jc w:val="both"/>
        <w:rPr>
          <w:b/>
          <w:u w:val="single"/>
        </w:rPr>
      </w:pPr>
      <w:r>
        <w:t>Вправи на точність руху за азимутом.</w:t>
      </w:r>
      <w:r w:rsidR="00343916">
        <w:t xml:space="preserve"> </w:t>
      </w:r>
      <w:r>
        <w:t>Біг „по білій карті”,</w:t>
      </w:r>
      <w:r w:rsidR="00343916">
        <w:t xml:space="preserve"> </w:t>
      </w:r>
      <w:r>
        <w:t>„по коридору”. Вправи з елементами Трейл-О. Участь у змаганнях.</w:t>
      </w:r>
    </w:p>
    <w:p w:rsidR="00365FDD" w:rsidRDefault="00365FDD" w:rsidP="00365FDD">
      <w:pPr>
        <w:ind w:firstLine="720"/>
        <w:rPr>
          <w:sz w:val="28"/>
          <w:szCs w:val="28"/>
          <w:lang w:val="uk-UA"/>
        </w:rPr>
      </w:pPr>
      <w:r>
        <w:rPr>
          <w:b/>
          <w:sz w:val="28"/>
          <w:szCs w:val="28"/>
          <w:u w:val="single"/>
        </w:rPr>
        <w:t>Тактична підготовка спортсмена</w:t>
      </w:r>
    </w:p>
    <w:p w:rsidR="00365FDD" w:rsidRDefault="00365FDD" w:rsidP="00365FDD">
      <w:pPr>
        <w:ind w:firstLine="720"/>
        <w:jc w:val="both"/>
        <w:rPr>
          <w:b/>
          <w:sz w:val="28"/>
          <w:szCs w:val="28"/>
        </w:rPr>
      </w:pPr>
      <w:r>
        <w:rPr>
          <w:sz w:val="28"/>
          <w:szCs w:val="28"/>
          <w:lang w:val="uk-UA"/>
        </w:rPr>
        <w:t>У</w:t>
      </w:r>
      <w:r>
        <w:rPr>
          <w:sz w:val="28"/>
          <w:szCs w:val="28"/>
        </w:rPr>
        <w:t>досконалення тактик</w:t>
      </w:r>
      <w:r>
        <w:rPr>
          <w:sz w:val="28"/>
          <w:szCs w:val="28"/>
          <w:lang w:val="uk-UA"/>
        </w:rPr>
        <w:t>и</w:t>
      </w:r>
      <w:r>
        <w:rPr>
          <w:sz w:val="28"/>
          <w:szCs w:val="28"/>
        </w:rPr>
        <w:t xml:space="preserve"> проходження дистанцій </w:t>
      </w:r>
      <w:r>
        <w:rPr>
          <w:sz w:val="28"/>
          <w:szCs w:val="28"/>
          <w:lang w:val="uk-UA"/>
        </w:rPr>
        <w:t xml:space="preserve">під час </w:t>
      </w:r>
      <w:r>
        <w:rPr>
          <w:sz w:val="28"/>
          <w:szCs w:val="28"/>
        </w:rPr>
        <w:t>змагань з орієнтування: на розміченій дистанції, у заданому напрямку, за вибором. Вибір тактики в залежності від дистанції (довга, середня, коротка, спринт). Особливості тактичних дій на дистанції з масовим стартом, в естафеті, з гандикапом.</w:t>
      </w:r>
    </w:p>
    <w:p w:rsidR="00365FDD" w:rsidRDefault="00365FDD" w:rsidP="00365FDD">
      <w:pPr>
        <w:ind w:firstLine="720"/>
        <w:jc w:val="both"/>
        <w:rPr>
          <w:b/>
          <w:sz w:val="28"/>
          <w:szCs w:val="28"/>
        </w:rPr>
      </w:pPr>
      <w:r>
        <w:rPr>
          <w:b/>
          <w:sz w:val="28"/>
          <w:szCs w:val="28"/>
        </w:rPr>
        <w:t>Практичні заняття</w:t>
      </w:r>
      <w:r>
        <w:rPr>
          <w:sz w:val="28"/>
          <w:szCs w:val="28"/>
        </w:rPr>
        <w:t xml:space="preserve">. Вибір і </w:t>
      </w:r>
      <w:r>
        <w:rPr>
          <w:sz w:val="28"/>
          <w:szCs w:val="28"/>
          <w:lang w:val="uk-UA"/>
        </w:rPr>
        <w:t>подоланн</w:t>
      </w:r>
      <w:r>
        <w:rPr>
          <w:sz w:val="28"/>
          <w:szCs w:val="28"/>
        </w:rPr>
        <w:t>я шляху між контрольними пунктами в залежності від умов</w:t>
      </w:r>
      <w:r>
        <w:rPr>
          <w:sz w:val="28"/>
          <w:szCs w:val="28"/>
          <w:lang w:val="uk-UA"/>
        </w:rPr>
        <w:t xml:space="preserve"> </w:t>
      </w:r>
      <w:r>
        <w:rPr>
          <w:sz w:val="28"/>
          <w:szCs w:val="28"/>
        </w:rPr>
        <w:t>(довжини перегону, прохідності, типу місцевості, різновиду змагань тощо).</w:t>
      </w:r>
    </w:p>
    <w:p w:rsidR="00365FDD" w:rsidRDefault="00365FDD" w:rsidP="00445B1E">
      <w:pPr>
        <w:pStyle w:val="9"/>
        <w:spacing w:before="0" w:after="0"/>
        <w:ind w:left="0" w:firstLine="0"/>
        <w:jc w:val="center"/>
        <w:rPr>
          <w:sz w:val="28"/>
          <w:szCs w:val="28"/>
          <w:lang w:val="uk-UA"/>
        </w:rPr>
      </w:pPr>
      <w:r>
        <w:rPr>
          <w:rFonts w:ascii="Times New Roman" w:hAnsi="Times New Roman" w:cs="Times New Roman"/>
          <w:b/>
          <w:sz w:val="28"/>
          <w:szCs w:val="28"/>
        </w:rPr>
        <w:t>2.4.</w:t>
      </w:r>
      <w:r>
        <w:rPr>
          <w:rFonts w:ascii="Times New Roman" w:hAnsi="Times New Roman" w:cs="Times New Roman"/>
          <w:b/>
          <w:sz w:val="28"/>
          <w:szCs w:val="28"/>
          <w:lang w:val="uk-UA"/>
        </w:rPr>
        <w:t xml:space="preserve"> </w:t>
      </w:r>
      <w:r>
        <w:rPr>
          <w:rFonts w:ascii="Times New Roman" w:hAnsi="Times New Roman" w:cs="Times New Roman"/>
          <w:b/>
          <w:sz w:val="28"/>
          <w:szCs w:val="28"/>
        </w:rPr>
        <w:t>Морально</w:t>
      </w:r>
      <w:r w:rsidR="00445B1E">
        <w:rPr>
          <w:rFonts w:ascii="Times New Roman" w:hAnsi="Times New Roman" w:cs="Times New Roman"/>
          <w:b/>
          <w:sz w:val="28"/>
          <w:szCs w:val="28"/>
          <w:lang w:val="uk-UA"/>
        </w:rPr>
        <w:t>-</w:t>
      </w:r>
      <w:r>
        <w:rPr>
          <w:rFonts w:ascii="Times New Roman" w:hAnsi="Times New Roman" w:cs="Times New Roman"/>
          <w:b/>
          <w:sz w:val="28"/>
          <w:szCs w:val="28"/>
        </w:rPr>
        <w:t>вольова та психологічна підготовка спортсмена (6 год</w:t>
      </w:r>
      <w:r w:rsidR="00445B1E">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lang w:val="uk-UA"/>
        </w:rPr>
        <w:t xml:space="preserve">Вольові зусилля під час змагань із спортивного орієнтування, послідовність прийняття рішень при індивідуальному проходженні дистанції на незнайомій місцевості. </w:t>
      </w:r>
      <w:r>
        <w:rPr>
          <w:sz w:val="28"/>
          <w:szCs w:val="28"/>
        </w:rPr>
        <w:t>Правило Fair Play.</w:t>
      </w:r>
    </w:p>
    <w:p w:rsidR="00365FDD" w:rsidRDefault="00365FDD" w:rsidP="00365FDD">
      <w:pPr>
        <w:ind w:firstLine="720"/>
        <w:jc w:val="both"/>
        <w:rPr>
          <w:b/>
          <w:sz w:val="28"/>
          <w:szCs w:val="28"/>
        </w:rPr>
      </w:pPr>
      <w:r>
        <w:rPr>
          <w:b/>
          <w:sz w:val="28"/>
          <w:szCs w:val="28"/>
        </w:rPr>
        <w:t>Практичні заняття</w:t>
      </w:r>
      <w:r>
        <w:rPr>
          <w:i/>
          <w:sz w:val="28"/>
          <w:szCs w:val="28"/>
        </w:rPr>
        <w:t xml:space="preserve">. </w:t>
      </w:r>
      <w:r>
        <w:rPr>
          <w:sz w:val="28"/>
          <w:szCs w:val="28"/>
        </w:rPr>
        <w:t>Прийняття оперативних рішень залежно від ситуацій, що виникають під час змагань. Подолання почуття розгубленості в нестандартних та екстремальних ситуаціях. Розвиток уваги, пам’яті, вольових якостей</w:t>
      </w:r>
      <w:r>
        <w:rPr>
          <w:sz w:val="28"/>
          <w:szCs w:val="28"/>
          <w:lang w:val="uk-UA"/>
        </w:rPr>
        <w:t>, здібностей миттєво оцінювати ситуацію тощо</w:t>
      </w:r>
      <w:r>
        <w:rPr>
          <w:sz w:val="28"/>
          <w:szCs w:val="28"/>
        </w:rPr>
        <w:t>.</w:t>
      </w:r>
    </w:p>
    <w:p w:rsidR="00365FDD" w:rsidRDefault="00365FDD" w:rsidP="00445B1E">
      <w:pPr>
        <w:pStyle w:val="9"/>
        <w:spacing w:before="0" w:after="0"/>
        <w:ind w:left="0" w:firstLine="0"/>
        <w:jc w:val="center"/>
        <w:rPr>
          <w:sz w:val="28"/>
          <w:szCs w:val="28"/>
        </w:rPr>
      </w:pPr>
      <w:r>
        <w:rPr>
          <w:rFonts w:ascii="Times New Roman" w:hAnsi="Times New Roman" w:cs="Times New Roman"/>
          <w:b/>
          <w:sz w:val="28"/>
          <w:szCs w:val="28"/>
        </w:rPr>
        <w:t>2.5.</w:t>
      </w:r>
      <w:r>
        <w:rPr>
          <w:rFonts w:ascii="Times New Roman" w:hAnsi="Times New Roman" w:cs="Times New Roman"/>
          <w:b/>
          <w:sz w:val="28"/>
          <w:szCs w:val="28"/>
          <w:lang w:val="uk-UA"/>
        </w:rPr>
        <w:t xml:space="preserve"> </w:t>
      </w:r>
      <w:r>
        <w:rPr>
          <w:rFonts w:ascii="Times New Roman" w:hAnsi="Times New Roman" w:cs="Times New Roman"/>
          <w:b/>
          <w:sz w:val="28"/>
          <w:szCs w:val="28"/>
        </w:rPr>
        <w:t>Правила змагань</w:t>
      </w:r>
      <w:r w:rsidR="00343916">
        <w:rPr>
          <w:rFonts w:ascii="Times New Roman" w:hAnsi="Times New Roman" w:cs="Times New Roman"/>
          <w:b/>
          <w:sz w:val="28"/>
          <w:szCs w:val="28"/>
        </w:rPr>
        <w:t xml:space="preserve"> </w:t>
      </w:r>
      <w:r>
        <w:rPr>
          <w:rFonts w:ascii="Times New Roman" w:hAnsi="Times New Roman" w:cs="Times New Roman"/>
          <w:b/>
          <w:sz w:val="28"/>
          <w:szCs w:val="28"/>
          <w:lang w:val="uk-UA"/>
        </w:rPr>
        <w:t xml:space="preserve">зі спортивного орієнтування </w:t>
      </w:r>
      <w:r>
        <w:rPr>
          <w:rFonts w:ascii="Times New Roman" w:hAnsi="Times New Roman" w:cs="Times New Roman"/>
          <w:b/>
          <w:sz w:val="28"/>
          <w:szCs w:val="28"/>
        </w:rPr>
        <w:t>(8 год</w:t>
      </w:r>
      <w:r w:rsidR="00445B1E">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Види змагань та дистанцій із спортивного орієнтування. Заявки. Мандатна комісія, допуск учасників до змагань. Склад суддівської колегії. Права та обов’язки суддів.</w:t>
      </w:r>
    </w:p>
    <w:p w:rsidR="00365FDD" w:rsidRDefault="00365FDD" w:rsidP="00365FDD">
      <w:pPr>
        <w:ind w:firstLine="720"/>
        <w:rPr>
          <w:sz w:val="28"/>
          <w:szCs w:val="28"/>
        </w:rPr>
      </w:pPr>
      <w:r>
        <w:rPr>
          <w:b/>
          <w:sz w:val="28"/>
          <w:szCs w:val="28"/>
        </w:rPr>
        <w:t>Практичні заняття</w:t>
      </w:r>
      <w:r>
        <w:rPr>
          <w:i/>
          <w:sz w:val="28"/>
          <w:szCs w:val="28"/>
        </w:rPr>
        <w:t>.</w:t>
      </w:r>
    </w:p>
    <w:p w:rsidR="00365FDD" w:rsidRDefault="00365FDD" w:rsidP="00365FDD">
      <w:pPr>
        <w:ind w:firstLine="720"/>
        <w:jc w:val="both"/>
        <w:rPr>
          <w:b/>
          <w:sz w:val="28"/>
          <w:szCs w:val="28"/>
        </w:rPr>
      </w:pPr>
      <w:r>
        <w:rPr>
          <w:sz w:val="28"/>
          <w:szCs w:val="28"/>
        </w:rPr>
        <w:t>Підготовка зразків попередньої та іменної заявки.</w:t>
      </w:r>
      <w:r>
        <w:rPr>
          <w:i/>
          <w:sz w:val="28"/>
          <w:szCs w:val="28"/>
        </w:rPr>
        <w:t xml:space="preserve"> </w:t>
      </w:r>
      <w:r>
        <w:rPr>
          <w:sz w:val="28"/>
          <w:szCs w:val="28"/>
        </w:rPr>
        <w:t>Розробка пам’яток для суддів.</w:t>
      </w:r>
    </w:p>
    <w:p w:rsidR="00365FDD" w:rsidRPr="00445B1E" w:rsidRDefault="00365FDD" w:rsidP="00445B1E">
      <w:pPr>
        <w:pStyle w:val="9"/>
        <w:spacing w:before="0" w:after="0"/>
        <w:ind w:left="0" w:firstLine="0"/>
        <w:jc w:val="center"/>
        <w:rPr>
          <w:sz w:val="28"/>
          <w:szCs w:val="28"/>
        </w:rPr>
      </w:pPr>
      <w:r w:rsidRPr="00445B1E">
        <w:rPr>
          <w:rFonts w:ascii="Times New Roman" w:hAnsi="Times New Roman" w:cs="Times New Roman"/>
          <w:b/>
          <w:sz w:val="28"/>
          <w:szCs w:val="28"/>
        </w:rPr>
        <w:t>2.6.</w:t>
      </w:r>
      <w:r w:rsidRPr="00445B1E">
        <w:rPr>
          <w:rFonts w:ascii="Times New Roman" w:hAnsi="Times New Roman" w:cs="Times New Roman"/>
          <w:b/>
          <w:sz w:val="28"/>
          <w:szCs w:val="28"/>
          <w:lang w:val="uk-UA"/>
        </w:rPr>
        <w:t xml:space="preserve"> Масові заходи. Навчально-тренувальні збори,</w:t>
      </w:r>
      <w:r w:rsidR="00445B1E" w:rsidRPr="00445B1E">
        <w:rPr>
          <w:rFonts w:ascii="Times New Roman" w:hAnsi="Times New Roman" w:cs="Times New Roman"/>
          <w:b/>
          <w:sz w:val="28"/>
          <w:szCs w:val="28"/>
          <w:lang w:val="uk-UA"/>
        </w:rPr>
        <w:t xml:space="preserve"> </w:t>
      </w:r>
      <w:r w:rsidRPr="00445B1E">
        <w:rPr>
          <w:rFonts w:ascii="Times New Roman" w:hAnsi="Times New Roman" w:cs="Times New Roman"/>
          <w:b/>
          <w:sz w:val="28"/>
          <w:szCs w:val="28"/>
          <w:lang w:val="uk-UA"/>
        </w:rPr>
        <w:t xml:space="preserve">змагання, зльоти і т.п. Суддівство змагань </w:t>
      </w:r>
      <w:r w:rsidR="00445B1E">
        <w:rPr>
          <w:rFonts w:ascii="Times New Roman" w:hAnsi="Times New Roman" w:cs="Times New Roman"/>
          <w:b/>
          <w:sz w:val="28"/>
          <w:szCs w:val="28"/>
        </w:rPr>
        <w:t>(</w:t>
      </w:r>
      <w:r w:rsidRPr="00445B1E">
        <w:rPr>
          <w:rFonts w:ascii="Times New Roman" w:hAnsi="Times New Roman" w:cs="Times New Roman"/>
          <w:b/>
          <w:sz w:val="28"/>
          <w:szCs w:val="28"/>
        </w:rPr>
        <w:t>62 год</w:t>
      </w:r>
      <w:r w:rsidR="00445B1E">
        <w:rPr>
          <w:rFonts w:ascii="Times New Roman" w:hAnsi="Times New Roman" w:cs="Times New Roman"/>
          <w:b/>
          <w:sz w:val="28"/>
          <w:szCs w:val="28"/>
          <w:lang w:val="uk-UA"/>
        </w:rPr>
        <w:t>.</w:t>
      </w:r>
      <w:r w:rsidRPr="00445B1E">
        <w:rPr>
          <w:rFonts w:ascii="Times New Roman" w:hAnsi="Times New Roman" w:cs="Times New Roman"/>
          <w:b/>
          <w:sz w:val="28"/>
          <w:szCs w:val="28"/>
        </w:rPr>
        <w:t>)</w:t>
      </w:r>
    </w:p>
    <w:p w:rsidR="00365FDD" w:rsidRDefault="00365FDD" w:rsidP="00365FDD">
      <w:pPr>
        <w:ind w:firstLine="720"/>
        <w:jc w:val="both"/>
        <w:rPr>
          <w:sz w:val="28"/>
          <w:szCs w:val="28"/>
          <w:lang w:val="uk-UA"/>
        </w:rPr>
      </w:pPr>
      <w:r>
        <w:rPr>
          <w:sz w:val="28"/>
          <w:szCs w:val="28"/>
        </w:rPr>
        <w:t xml:space="preserve">Участь у змаганнях зі спортивного орієнтування бігом, на лижах, на велосипедах на дистанціях, що відповідають </w:t>
      </w:r>
      <w:r>
        <w:rPr>
          <w:sz w:val="28"/>
          <w:szCs w:val="28"/>
          <w:lang w:val="uk-UA"/>
        </w:rPr>
        <w:t xml:space="preserve">рівню </w:t>
      </w:r>
      <w:r>
        <w:rPr>
          <w:sz w:val="28"/>
          <w:szCs w:val="28"/>
        </w:rPr>
        <w:t>юнацьких та масових розрядів в заданому напрям</w:t>
      </w:r>
      <w:r>
        <w:rPr>
          <w:sz w:val="28"/>
          <w:szCs w:val="28"/>
          <w:lang w:val="uk-UA"/>
        </w:rPr>
        <w:t>і</w:t>
      </w:r>
      <w:r>
        <w:rPr>
          <w:sz w:val="28"/>
          <w:szCs w:val="28"/>
        </w:rPr>
        <w:t>, за вибором, на розміченій дистанції, Тр-О.</w:t>
      </w:r>
      <w:r>
        <w:rPr>
          <w:sz w:val="28"/>
          <w:szCs w:val="28"/>
          <w:lang w:val="uk-UA"/>
        </w:rPr>
        <w:t xml:space="preserve"> Участь у</w:t>
      </w:r>
      <w:r w:rsidR="00343916">
        <w:rPr>
          <w:sz w:val="28"/>
          <w:szCs w:val="28"/>
          <w:lang w:val="uk-UA"/>
        </w:rPr>
        <w:t xml:space="preserve"> </w:t>
      </w:r>
      <w:r>
        <w:rPr>
          <w:sz w:val="28"/>
          <w:szCs w:val="28"/>
          <w:lang w:val="uk-UA"/>
        </w:rPr>
        <w:lastRenderedPageBreak/>
        <w:t xml:space="preserve">туристських зльотах та змаганнях із супутніх видах спорту (туризм, легка атлетика, лижні гонки тощо) </w:t>
      </w:r>
    </w:p>
    <w:p w:rsidR="00365FDD" w:rsidRDefault="00365FDD" w:rsidP="00365FDD">
      <w:pPr>
        <w:ind w:firstLine="720"/>
        <w:jc w:val="both"/>
        <w:rPr>
          <w:sz w:val="28"/>
          <w:szCs w:val="28"/>
          <w:lang w:val="uk-UA"/>
        </w:rPr>
      </w:pPr>
      <w:r>
        <w:rPr>
          <w:sz w:val="28"/>
          <w:szCs w:val="28"/>
          <w:lang w:val="uk-UA"/>
        </w:rPr>
        <w:t xml:space="preserve">Участь у суддівстві змагань зі спортивного орієнтування в ролі контролера на КП, судді (або помічника судді) на старті, судді (або помічника судді) на пункті видачі карт, судді (або помічника судді) на фініші. </w:t>
      </w:r>
    </w:p>
    <w:p w:rsidR="00365FDD" w:rsidRDefault="00365FDD" w:rsidP="00365FDD">
      <w:pPr>
        <w:ind w:firstLine="720"/>
        <w:jc w:val="both"/>
        <w:rPr>
          <w:sz w:val="28"/>
          <w:szCs w:val="28"/>
          <w:lang w:val="uk-UA"/>
        </w:rPr>
      </w:pPr>
    </w:p>
    <w:p w:rsidR="00365FDD" w:rsidRDefault="00365FDD" w:rsidP="00445B1E">
      <w:pPr>
        <w:jc w:val="center"/>
        <w:rPr>
          <w:b/>
          <w:sz w:val="28"/>
          <w:szCs w:val="28"/>
        </w:rPr>
      </w:pPr>
      <w:r>
        <w:rPr>
          <w:b/>
          <w:caps/>
          <w:color w:val="000000"/>
          <w:sz w:val="28"/>
          <w:szCs w:val="28"/>
        </w:rPr>
        <w:t xml:space="preserve">Розділ </w:t>
      </w:r>
      <w:r w:rsidR="00445B1E">
        <w:rPr>
          <w:b/>
          <w:caps/>
          <w:color w:val="000000"/>
          <w:sz w:val="28"/>
          <w:szCs w:val="28"/>
          <w:lang w:val="uk-UA"/>
        </w:rPr>
        <w:t>3</w:t>
      </w:r>
    </w:p>
    <w:p w:rsidR="00365FDD" w:rsidRDefault="00365FDD" w:rsidP="00445B1E">
      <w:pPr>
        <w:jc w:val="center"/>
        <w:rPr>
          <w:b/>
          <w:sz w:val="28"/>
          <w:szCs w:val="28"/>
        </w:rPr>
      </w:pPr>
      <w:r>
        <w:rPr>
          <w:b/>
          <w:sz w:val="28"/>
          <w:szCs w:val="28"/>
        </w:rPr>
        <w:t>К</w:t>
      </w:r>
      <w:r>
        <w:rPr>
          <w:b/>
          <w:sz w:val="28"/>
          <w:szCs w:val="28"/>
          <w:lang w:val="uk-UA"/>
        </w:rPr>
        <w:t>РАЄЗНАВСТВО</w:t>
      </w:r>
      <w:r>
        <w:rPr>
          <w:b/>
          <w:sz w:val="28"/>
          <w:szCs w:val="28"/>
        </w:rPr>
        <w:t xml:space="preserve"> (10 год</w:t>
      </w:r>
      <w:r w:rsidR="00445B1E">
        <w:rPr>
          <w:b/>
          <w:sz w:val="28"/>
          <w:szCs w:val="28"/>
          <w:lang w:val="uk-UA"/>
        </w:rPr>
        <w:t>.</w:t>
      </w:r>
      <w:r>
        <w:rPr>
          <w:b/>
          <w:sz w:val="28"/>
          <w:szCs w:val="28"/>
        </w:rPr>
        <w:t>)</w:t>
      </w:r>
    </w:p>
    <w:p w:rsidR="00445B1E" w:rsidRPr="00445B1E" w:rsidRDefault="00365FDD" w:rsidP="00445B1E">
      <w:pPr>
        <w:pStyle w:val="9"/>
        <w:spacing w:before="0" w:after="0"/>
        <w:ind w:left="0" w:firstLine="0"/>
        <w:jc w:val="center"/>
        <w:rPr>
          <w:sz w:val="28"/>
          <w:szCs w:val="28"/>
          <w:lang w:val="uk-UA"/>
        </w:rPr>
      </w:pPr>
      <w:r w:rsidRPr="00445B1E">
        <w:rPr>
          <w:rFonts w:ascii="Times New Roman" w:hAnsi="Times New Roman" w:cs="Times New Roman"/>
          <w:b/>
          <w:sz w:val="28"/>
          <w:szCs w:val="28"/>
        </w:rPr>
        <w:t>3.1.</w:t>
      </w:r>
      <w:r w:rsidRPr="00445B1E">
        <w:rPr>
          <w:rFonts w:ascii="Times New Roman" w:hAnsi="Times New Roman" w:cs="Times New Roman"/>
          <w:b/>
          <w:sz w:val="28"/>
          <w:szCs w:val="28"/>
          <w:lang w:val="uk-UA"/>
        </w:rPr>
        <w:t xml:space="preserve"> Природоохоронна діяльність. </w:t>
      </w:r>
    </w:p>
    <w:p w:rsidR="00365FDD" w:rsidRPr="00445B1E" w:rsidRDefault="00365FDD" w:rsidP="00445B1E">
      <w:pPr>
        <w:pStyle w:val="9"/>
        <w:spacing w:before="0" w:after="0"/>
        <w:ind w:left="0" w:firstLine="0"/>
        <w:jc w:val="center"/>
        <w:rPr>
          <w:sz w:val="28"/>
          <w:szCs w:val="28"/>
          <w:lang w:val="uk-UA"/>
        </w:rPr>
      </w:pPr>
      <w:r w:rsidRPr="00445B1E">
        <w:rPr>
          <w:rFonts w:ascii="Times New Roman" w:hAnsi="Times New Roman" w:cs="Times New Roman"/>
          <w:b/>
          <w:sz w:val="28"/>
          <w:szCs w:val="28"/>
        </w:rPr>
        <w:t xml:space="preserve">Вивчення пам'ятників історії </w:t>
      </w:r>
      <w:r w:rsidRPr="00445B1E">
        <w:rPr>
          <w:rFonts w:ascii="Times New Roman" w:hAnsi="Times New Roman" w:cs="Times New Roman"/>
          <w:b/>
          <w:sz w:val="28"/>
          <w:szCs w:val="28"/>
          <w:lang w:val="uk-UA"/>
        </w:rPr>
        <w:t>та</w:t>
      </w:r>
      <w:r w:rsidRPr="00445B1E">
        <w:rPr>
          <w:rFonts w:ascii="Times New Roman" w:hAnsi="Times New Roman" w:cs="Times New Roman"/>
          <w:b/>
          <w:sz w:val="28"/>
          <w:szCs w:val="28"/>
        </w:rPr>
        <w:t xml:space="preserve"> культури (10 год</w:t>
      </w:r>
      <w:r w:rsidR="00445B1E">
        <w:rPr>
          <w:rFonts w:ascii="Times New Roman" w:hAnsi="Times New Roman" w:cs="Times New Roman"/>
          <w:b/>
          <w:sz w:val="28"/>
          <w:szCs w:val="28"/>
          <w:lang w:val="uk-UA"/>
        </w:rPr>
        <w:t>.</w:t>
      </w:r>
      <w:r w:rsidRPr="00445B1E">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lang w:val="uk-UA"/>
        </w:rPr>
        <w:t xml:space="preserve">Природні особливості (клімат, рослинність, ріки, озера, тваринний світ, корисні копалини), історія, культура, пам'ятні історичні місця, регіонів, де проводяться змагання. </w:t>
      </w:r>
      <w:r>
        <w:rPr>
          <w:sz w:val="28"/>
          <w:szCs w:val="28"/>
        </w:rPr>
        <w:t>Охорона природи та пам'ятників під час організації тренувань та змагань зі спортивного орієнтування. Організація краєзнавчих спостережень.</w:t>
      </w:r>
      <w:r w:rsidR="00343916">
        <w:rPr>
          <w:sz w:val="28"/>
          <w:szCs w:val="28"/>
        </w:rPr>
        <w:t xml:space="preserve"> </w:t>
      </w:r>
    </w:p>
    <w:p w:rsidR="00365FDD" w:rsidRDefault="00365FDD" w:rsidP="00365FDD">
      <w:pPr>
        <w:ind w:firstLine="720"/>
        <w:jc w:val="both"/>
        <w:rPr>
          <w:sz w:val="28"/>
          <w:szCs w:val="28"/>
        </w:rPr>
      </w:pPr>
      <w:r>
        <w:rPr>
          <w:b/>
          <w:sz w:val="28"/>
          <w:szCs w:val="28"/>
        </w:rPr>
        <w:t>Практичні заняття</w:t>
      </w:r>
      <w:r>
        <w:rPr>
          <w:i/>
          <w:sz w:val="28"/>
          <w:szCs w:val="28"/>
        </w:rPr>
        <w:t>.</w:t>
      </w:r>
      <w:r>
        <w:rPr>
          <w:sz w:val="28"/>
          <w:szCs w:val="28"/>
        </w:rPr>
        <w:t xml:space="preserve"> Застосування</w:t>
      </w:r>
      <w:r w:rsidR="00343916">
        <w:rPr>
          <w:sz w:val="28"/>
          <w:szCs w:val="28"/>
        </w:rPr>
        <w:t xml:space="preserve"> </w:t>
      </w:r>
      <w:r>
        <w:rPr>
          <w:sz w:val="28"/>
          <w:szCs w:val="28"/>
        </w:rPr>
        <w:t xml:space="preserve">на </w:t>
      </w:r>
      <w:r>
        <w:rPr>
          <w:sz w:val="28"/>
          <w:szCs w:val="28"/>
          <w:lang w:val="uk-UA"/>
        </w:rPr>
        <w:t>практиці</w:t>
      </w:r>
      <w:r>
        <w:rPr>
          <w:sz w:val="28"/>
          <w:szCs w:val="28"/>
        </w:rPr>
        <w:t xml:space="preserve"> правил охорони природи. Дотримування вимог щодо охорони природи, пам'ятників історії та культури. Краєзнавчі спостереження та екскурсії.</w:t>
      </w:r>
    </w:p>
    <w:p w:rsidR="00365FDD" w:rsidRDefault="00365FDD" w:rsidP="00365FDD">
      <w:pPr>
        <w:ind w:firstLine="720"/>
        <w:jc w:val="both"/>
        <w:rPr>
          <w:sz w:val="28"/>
          <w:szCs w:val="28"/>
        </w:rPr>
      </w:pPr>
    </w:p>
    <w:p w:rsidR="00365FDD" w:rsidRDefault="00365FDD" w:rsidP="00445B1E">
      <w:pPr>
        <w:jc w:val="center"/>
        <w:rPr>
          <w:b/>
          <w:sz w:val="28"/>
          <w:szCs w:val="28"/>
          <w:lang w:val="uk-UA"/>
        </w:rPr>
      </w:pPr>
      <w:r>
        <w:rPr>
          <w:b/>
          <w:caps/>
          <w:color w:val="000000"/>
          <w:sz w:val="28"/>
          <w:szCs w:val="28"/>
        </w:rPr>
        <w:t xml:space="preserve">Розділ </w:t>
      </w:r>
      <w:r w:rsidR="00445B1E">
        <w:rPr>
          <w:b/>
          <w:caps/>
          <w:color w:val="000000"/>
          <w:sz w:val="28"/>
          <w:szCs w:val="28"/>
          <w:lang w:val="uk-UA"/>
        </w:rPr>
        <w:t>4</w:t>
      </w:r>
    </w:p>
    <w:p w:rsidR="00365FDD" w:rsidRDefault="00365FDD" w:rsidP="00445B1E">
      <w:pPr>
        <w:pStyle w:val="9"/>
        <w:spacing w:before="0" w:after="0"/>
        <w:ind w:left="0" w:firstLine="0"/>
        <w:jc w:val="center"/>
        <w:rPr>
          <w:rFonts w:ascii="Times New Roman" w:hAnsi="Times New Roman" w:cs="Times New Roman"/>
          <w:b/>
          <w:sz w:val="28"/>
          <w:szCs w:val="28"/>
        </w:rPr>
      </w:pPr>
      <w:r>
        <w:rPr>
          <w:rFonts w:ascii="Times New Roman" w:hAnsi="Times New Roman" w:cs="Times New Roman"/>
          <w:b/>
          <w:sz w:val="28"/>
          <w:szCs w:val="28"/>
          <w:lang w:val="uk-UA"/>
        </w:rPr>
        <w:t>ФІЗИЧНА КУЛЬТУРА ТА БЕЗПЕКА ЖИТТЄДІЯЛЬНОСТІ</w:t>
      </w:r>
      <w:r>
        <w:rPr>
          <w:rFonts w:ascii="Times New Roman" w:hAnsi="Times New Roman" w:cs="Times New Roman"/>
          <w:b/>
          <w:sz w:val="28"/>
          <w:szCs w:val="28"/>
        </w:rPr>
        <w:t xml:space="preserve"> (153 год</w:t>
      </w:r>
      <w:r w:rsidR="00445B1E">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445B1E">
      <w:pPr>
        <w:pStyle w:val="9"/>
        <w:spacing w:before="0" w:after="0"/>
        <w:ind w:left="0" w:firstLine="0"/>
        <w:jc w:val="center"/>
        <w:rPr>
          <w:b/>
          <w:sz w:val="28"/>
          <w:szCs w:val="28"/>
        </w:rPr>
      </w:pPr>
      <w:r>
        <w:rPr>
          <w:rFonts w:ascii="Times New Roman" w:hAnsi="Times New Roman" w:cs="Times New Roman"/>
          <w:b/>
          <w:sz w:val="28"/>
          <w:szCs w:val="28"/>
        </w:rPr>
        <w:t>4.1.</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Загальна </w:t>
      </w:r>
      <w:r>
        <w:rPr>
          <w:rFonts w:ascii="Times New Roman" w:hAnsi="Times New Roman" w:cs="Times New Roman"/>
          <w:b/>
          <w:sz w:val="28"/>
          <w:szCs w:val="28"/>
          <w:lang w:val="uk-UA"/>
        </w:rPr>
        <w:t xml:space="preserve">та </w:t>
      </w:r>
      <w:r>
        <w:rPr>
          <w:rFonts w:ascii="Times New Roman" w:hAnsi="Times New Roman" w:cs="Times New Roman"/>
          <w:b/>
          <w:sz w:val="28"/>
          <w:szCs w:val="28"/>
        </w:rPr>
        <w:t>спеціальна фізична підготовка (147 год</w:t>
      </w:r>
      <w:r w:rsidR="00445B1E">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lang w:val="uk-UA"/>
        </w:rPr>
      </w:pPr>
      <w:r>
        <w:rPr>
          <w:b/>
          <w:sz w:val="28"/>
          <w:szCs w:val="28"/>
        </w:rPr>
        <w:t xml:space="preserve">Практичні заняття. </w:t>
      </w:r>
    </w:p>
    <w:p w:rsidR="00365FDD" w:rsidRDefault="00365FDD" w:rsidP="00445B1E">
      <w:pPr>
        <w:jc w:val="center"/>
        <w:rPr>
          <w:b/>
          <w:sz w:val="28"/>
          <w:szCs w:val="28"/>
          <w:lang w:val="uk-UA"/>
        </w:rPr>
      </w:pPr>
      <w:r>
        <w:rPr>
          <w:b/>
          <w:sz w:val="28"/>
          <w:szCs w:val="28"/>
          <w:lang w:val="uk-UA"/>
        </w:rPr>
        <w:t xml:space="preserve">4.1.1. </w:t>
      </w:r>
      <w:r>
        <w:rPr>
          <w:b/>
          <w:sz w:val="28"/>
          <w:szCs w:val="28"/>
        </w:rPr>
        <w:t>Загальна фізична підготовка (ЗФП)</w:t>
      </w:r>
      <w:r>
        <w:rPr>
          <w:sz w:val="28"/>
          <w:szCs w:val="28"/>
        </w:rPr>
        <w:t xml:space="preserve"> здійснюється на основі вправ:</w:t>
      </w:r>
    </w:p>
    <w:p w:rsidR="00365FDD" w:rsidRDefault="00365FDD" w:rsidP="00365FDD">
      <w:pPr>
        <w:ind w:firstLine="720"/>
        <w:jc w:val="both"/>
        <w:rPr>
          <w:sz w:val="28"/>
          <w:szCs w:val="28"/>
        </w:rPr>
      </w:pPr>
      <w:r>
        <w:rPr>
          <w:b/>
          <w:sz w:val="28"/>
          <w:szCs w:val="28"/>
          <w:u w:val="single"/>
        </w:rPr>
        <w:t>Загальнорозвиваючі вправи без предметів</w:t>
      </w:r>
    </w:p>
    <w:p w:rsidR="00365FDD" w:rsidRDefault="00365FDD" w:rsidP="00365FDD">
      <w:pPr>
        <w:ind w:firstLine="720"/>
        <w:jc w:val="both"/>
        <w:rPr>
          <w:sz w:val="28"/>
          <w:szCs w:val="28"/>
        </w:rPr>
      </w:pPr>
      <w:r>
        <w:rPr>
          <w:sz w:val="28"/>
          <w:szCs w:val="28"/>
        </w:rPr>
        <w:t xml:space="preserve">Вправи для рук і плечового поясу: згинання </w:t>
      </w:r>
      <w:r>
        <w:rPr>
          <w:sz w:val="28"/>
          <w:szCs w:val="28"/>
          <w:lang w:val="uk-UA"/>
        </w:rPr>
        <w:t>та</w:t>
      </w:r>
      <w:r>
        <w:rPr>
          <w:sz w:val="28"/>
          <w:szCs w:val="28"/>
        </w:rPr>
        <w:t xml:space="preserve"> розгинання, кругові рухи, махи</w:t>
      </w:r>
      <w:r>
        <w:rPr>
          <w:sz w:val="28"/>
          <w:szCs w:val="28"/>
          <w:lang w:val="uk-UA"/>
        </w:rPr>
        <w:t>,</w:t>
      </w:r>
      <w:r>
        <w:rPr>
          <w:sz w:val="28"/>
          <w:szCs w:val="28"/>
        </w:rPr>
        <w:t xml:space="preserve"> ривки з місця і </w:t>
      </w:r>
      <w:r>
        <w:rPr>
          <w:sz w:val="28"/>
          <w:szCs w:val="28"/>
          <w:lang w:val="uk-UA"/>
        </w:rPr>
        <w:t>під час бігу</w:t>
      </w:r>
      <w:r>
        <w:rPr>
          <w:sz w:val="28"/>
          <w:szCs w:val="28"/>
        </w:rPr>
        <w:t>.</w:t>
      </w:r>
    </w:p>
    <w:p w:rsidR="00365FDD" w:rsidRDefault="00365FDD" w:rsidP="00365FDD">
      <w:pPr>
        <w:ind w:firstLine="720"/>
        <w:jc w:val="both"/>
        <w:rPr>
          <w:sz w:val="28"/>
          <w:szCs w:val="28"/>
          <w:lang w:val="uk-UA"/>
        </w:rPr>
      </w:pPr>
      <w:r>
        <w:rPr>
          <w:sz w:val="28"/>
          <w:szCs w:val="28"/>
        </w:rPr>
        <w:t>Вправи для м'язів шиї: нахили і повертання голови в різних напрямах.</w:t>
      </w:r>
    </w:p>
    <w:p w:rsidR="00365FDD" w:rsidRDefault="00365FDD" w:rsidP="00365FDD">
      <w:pPr>
        <w:ind w:firstLine="720"/>
        <w:jc w:val="both"/>
        <w:rPr>
          <w:sz w:val="28"/>
          <w:szCs w:val="28"/>
        </w:rPr>
      </w:pPr>
      <w:r>
        <w:rPr>
          <w:sz w:val="28"/>
          <w:szCs w:val="28"/>
          <w:lang w:val="uk-UA"/>
        </w:rPr>
        <w:t>В</w:t>
      </w:r>
      <w:r>
        <w:rPr>
          <w:sz w:val="28"/>
          <w:szCs w:val="28"/>
        </w:rPr>
        <w:t xml:space="preserve">прави для тулуба: вправи для формування правильної постави; із різних вихідних положень </w:t>
      </w:r>
      <w:r>
        <w:rPr>
          <w:sz w:val="28"/>
          <w:szCs w:val="28"/>
          <w:lang w:val="uk-UA"/>
        </w:rPr>
        <w:t>-</w:t>
      </w:r>
      <w:r>
        <w:rPr>
          <w:sz w:val="28"/>
          <w:szCs w:val="28"/>
        </w:rPr>
        <w:t xml:space="preserve"> нахили,</w:t>
      </w:r>
      <w:r w:rsidR="00343916">
        <w:rPr>
          <w:sz w:val="28"/>
          <w:szCs w:val="28"/>
        </w:rPr>
        <w:t xml:space="preserve"> </w:t>
      </w:r>
      <w:r>
        <w:rPr>
          <w:sz w:val="28"/>
          <w:szCs w:val="28"/>
        </w:rPr>
        <w:t>повороти,</w:t>
      </w:r>
      <w:r w:rsidR="00343916">
        <w:rPr>
          <w:sz w:val="28"/>
          <w:szCs w:val="28"/>
        </w:rPr>
        <w:t xml:space="preserve"> </w:t>
      </w:r>
      <w:r>
        <w:rPr>
          <w:sz w:val="28"/>
          <w:szCs w:val="28"/>
        </w:rPr>
        <w:t>кругові рухи тулуба:</w:t>
      </w:r>
      <w:r w:rsidR="00343916">
        <w:rPr>
          <w:sz w:val="28"/>
          <w:szCs w:val="28"/>
        </w:rPr>
        <w:t xml:space="preserve"> </w:t>
      </w:r>
      <w:r>
        <w:rPr>
          <w:sz w:val="28"/>
          <w:szCs w:val="28"/>
        </w:rPr>
        <w:t>із положення лежачи</w:t>
      </w:r>
      <w:r w:rsidR="00445B1E">
        <w:rPr>
          <w:sz w:val="28"/>
          <w:szCs w:val="28"/>
          <w:lang w:val="uk-UA"/>
        </w:rPr>
        <w:t> </w:t>
      </w:r>
      <w:r>
        <w:rPr>
          <w:sz w:val="28"/>
          <w:szCs w:val="28"/>
          <w:lang w:val="uk-UA"/>
        </w:rPr>
        <w:t>- п</w:t>
      </w:r>
      <w:r>
        <w:rPr>
          <w:sz w:val="28"/>
          <w:szCs w:val="28"/>
        </w:rPr>
        <w:t>ідіймання та опускання ніг, кругові рухи одними та обома ногами, підіймання та опускання тулуба.</w:t>
      </w:r>
    </w:p>
    <w:p w:rsidR="00365FDD" w:rsidRDefault="00365FDD" w:rsidP="00365FDD">
      <w:pPr>
        <w:ind w:firstLine="720"/>
        <w:jc w:val="both"/>
        <w:rPr>
          <w:sz w:val="28"/>
          <w:szCs w:val="28"/>
        </w:rPr>
      </w:pPr>
      <w:r>
        <w:rPr>
          <w:sz w:val="28"/>
          <w:szCs w:val="28"/>
        </w:rPr>
        <w:t>Вправи для ніг: різноманітні махові рухи ногами, присідання на одній та обох ногах, випади з додатковими пружинистими рухами.</w:t>
      </w:r>
    </w:p>
    <w:p w:rsidR="00365FDD" w:rsidRDefault="00365FDD" w:rsidP="00365FDD">
      <w:pPr>
        <w:ind w:firstLine="720"/>
        <w:jc w:val="both"/>
        <w:rPr>
          <w:sz w:val="28"/>
          <w:szCs w:val="28"/>
          <w:u w:val="single"/>
          <w:lang w:val="uk-UA"/>
        </w:rPr>
      </w:pPr>
      <w:r>
        <w:rPr>
          <w:sz w:val="28"/>
          <w:szCs w:val="28"/>
        </w:rPr>
        <w:t xml:space="preserve">Вправи з опором, в парах: повертання і нахили тулуба згинання </w:t>
      </w:r>
      <w:r>
        <w:rPr>
          <w:sz w:val="28"/>
          <w:szCs w:val="28"/>
          <w:lang w:val="uk-UA"/>
        </w:rPr>
        <w:t>та</w:t>
      </w:r>
      <w:r>
        <w:rPr>
          <w:sz w:val="28"/>
          <w:szCs w:val="28"/>
        </w:rPr>
        <w:t xml:space="preserve"> розгинання рук, перештовхування, присідання з </w:t>
      </w:r>
      <w:r>
        <w:rPr>
          <w:sz w:val="28"/>
          <w:szCs w:val="28"/>
          <w:lang w:val="uk-UA"/>
        </w:rPr>
        <w:t>навантаженням</w:t>
      </w:r>
      <w:r>
        <w:rPr>
          <w:sz w:val="28"/>
          <w:szCs w:val="28"/>
        </w:rPr>
        <w:t xml:space="preserve"> на плечах, перенесення </w:t>
      </w:r>
      <w:r>
        <w:rPr>
          <w:sz w:val="28"/>
          <w:szCs w:val="28"/>
          <w:lang w:val="uk-UA"/>
        </w:rPr>
        <w:t xml:space="preserve">вантажу </w:t>
      </w:r>
      <w:r>
        <w:rPr>
          <w:sz w:val="28"/>
          <w:szCs w:val="28"/>
        </w:rPr>
        <w:t>на спині та на плечах, елементи боротьби в стійці, ігри з елементами опору.</w:t>
      </w:r>
    </w:p>
    <w:p w:rsidR="00365FDD" w:rsidRDefault="00365FDD" w:rsidP="00365FDD">
      <w:pPr>
        <w:ind w:firstLine="720"/>
        <w:jc w:val="both"/>
        <w:rPr>
          <w:sz w:val="28"/>
          <w:szCs w:val="28"/>
        </w:rPr>
      </w:pPr>
      <w:r>
        <w:rPr>
          <w:b/>
          <w:sz w:val="28"/>
          <w:szCs w:val="28"/>
          <w:u w:val="single"/>
        </w:rPr>
        <w:t>Вправи з предметами</w:t>
      </w:r>
    </w:p>
    <w:p w:rsidR="00365FDD" w:rsidRDefault="00365FDD" w:rsidP="00365FDD">
      <w:pPr>
        <w:ind w:firstLine="720"/>
        <w:jc w:val="both"/>
        <w:rPr>
          <w:sz w:val="28"/>
          <w:szCs w:val="28"/>
        </w:rPr>
      </w:pPr>
      <w:r>
        <w:rPr>
          <w:sz w:val="28"/>
          <w:szCs w:val="28"/>
        </w:rPr>
        <w:t xml:space="preserve">Вправи з короткою </w:t>
      </w:r>
      <w:r>
        <w:rPr>
          <w:sz w:val="28"/>
          <w:szCs w:val="28"/>
          <w:lang w:val="uk-UA"/>
        </w:rPr>
        <w:t>та</w:t>
      </w:r>
      <w:r>
        <w:rPr>
          <w:sz w:val="28"/>
          <w:szCs w:val="28"/>
        </w:rPr>
        <w:t xml:space="preserve"> довгою скакалками: стрибки з оберта</w:t>
      </w:r>
      <w:r>
        <w:rPr>
          <w:sz w:val="28"/>
          <w:szCs w:val="28"/>
          <w:lang w:val="uk-UA"/>
        </w:rPr>
        <w:t>ння</w:t>
      </w:r>
      <w:r>
        <w:rPr>
          <w:sz w:val="28"/>
          <w:szCs w:val="28"/>
        </w:rPr>
        <w:t>ми скакалки вперед, назад, на одній та обох ногах, стрибки з поворотами у присиді та напівприсиді.</w:t>
      </w:r>
    </w:p>
    <w:p w:rsidR="00365FDD" w:rsidRDefault="00365FDD" w:rsidP="00365FDD">
      <w:pPr>
        <w:ind w:firstLine="720"/>
        <w:jc w:val="both"/>
        <w:rPr>
          <w:sz w:val="28"/>
          <w:szCs w:val="28"/>
        </w:rPr>
      </w:pPr>
      <w:r>
        <w:rPr>
          <w:sz w:val="28"/>
          <w:szCs w:val="28"/>
        </w:rPr>
        <w:t>Вправи з вагою: кидання набивних м’ячів з різних вихідних положень (стоячи, сидячи, лежачи), з поворотами та присіданнями.</w:t>
      </w:r>
    </w:p>
    <w:p w:rsidR="00365FDD" w:rsidRDefault="00365FDD" w:rsidP="00365FDD">
      <w:pPr>
        <w:ind w:firstLine="720"/>
        <w:jc w:val="both"/>
        <w:rPr>
          <w:b/>
          <w:sz w:val="28"/>
          <w:szCs w:val="28"/>
          <w:u w:val="single"/>
          <w:lang w:val="uk-UA"/>
        </w:rPr>
      </w:pPr>
      <w:r>
        <w:rPr>
          <w:sz w:val="28"/>
          <w:szCs w:val="28"/>
        </w:rPr>
        <w:lastRenderedPageBreak/>
        <w:t>Вправи з гантелями, мішками з піском тощо: згинаня і розгинання рук, повороти та нахили тулуба, піднімання на носках, присідання, стрибки.</w:t>
      </w:r>
    </w:p>
    <w:p w:rsidR="00365FDD" w:rsidRDefault="00365FDD" w:rsidP="00365FDD">
      <w:pPr>
        <w:ind w:firstLine="720"/>
        <w:jc w:val="both"/>
        <w:rPr>
          <w:sz w:val="28"/>
          <w:szCs w:val="28"/>
          <w:lang w:val="uk-UA"/>
        </w:rPr>
      </w:pPr>
      <w:r>
        <w:rPr>
          <w:b/>
          <w:sz w:val="28"/>
          <w:szCs w:val="28"/>
          <w:u w:val="single"/>
          <w:lang w:val="uk-UA"/>
        </w:rPr>
        <w:t>Рухливі ігри та естафети</w:t>
      </w:r>
    </w:p>
    <w:p w:rsidR="00365FDD" w:rsidRDefault="00365FDD" w:rsidP="00365FDD">
      <w:pPr>
        <w:ind w:firstLine="720"/>
        <w:jc w:val="both"/>
        <w:rPr>
          <w:b/>
          <w:sz w:val="28"/>
          <w:szCs w:val="28"/>
          <w:u w:val="single"/>
        </w:rPr>
      </w:pPr>
      <w:r>
        <w:rPr>
          <w:sz w:val="28"/>
          <w:szCs w:val="28"/>
          <w:lang w:val="uk-UA"/>
        </w:rPr>
        <w:t>Рухливі ігри: „боротьба за м'яч”, з елементами бігу, стрибків, метань, розв'язанням теоретичних і практичних завдань тощо. Естафети - зустрічні і кругові з подоланням перешкод, перестрибуванням, підлізанням і перелі</w:t>
      </w:r>
      <w:r>
        <w:rPr>
          <w:sz w:val="28"/>
          <w:szCs w:val="28"/>
          <w:lang w:val="uk-UA"/>
        </w:rPr>
        <w:softHyphen/>
        <w:t>занням через перешкоди, із перенесенням, перекладанням і збиранням пред</w:t>
      </w:r>
      <w:r>
        <w:rPr>
          <w:sz w:val="28"/>
          <w:szCs w:val="28"/>
          <w:lang w:val="uk-UA"/>
        </w:rPr>
        <w:softHyphen/>
        <w:t xml:space="preserve">метів, перенесенням вантажів, метаннями в ціль, киданням м'яча. </w:t>
      </w:r>
      <w:r>
        <w:rPr>
          <w:sz w:val="28"/>
          <w:szCs w:val="28"/>
        </w:rPr>
        <w:t>Ігри на увагу, кмітливість, координацію.</w:t>
      </w:r>
    </w:p>
    <w:p w:rsidR="00365FDD" w:rsidRDefault="00365FDD" w:rsidP="00365FDD">
      <w:pPr>
        <w:ind w:firstLine="720"/>
        <w:jc w:val="both"/>
        <w:rPr>
          <w:sz w:val="28"/>
          <w:szCs w:val="28"/>
        </w:rPr>
      </w:pPr>
      <w:r>
        <w:rPr>
          <w:b/>
          <w:sz w:val="28"/>
          <w:szCs w:val="28"/>
          <w:u w:val="single"/>
        </w:rPr>
        <w:t>Легка атлетика</w:t>
      </w:r>
    </w:p>
    <w:p w:rsidR="00365FDD" w:rsidRDefault="00365FDD" w:rsidP="00365FDD">
      <w:pPr>
        <w:ind w:firstLine="720"/>
        <w:jc w:val="both"/>
        <w:rPr>
          <w:b/>
          <w:sz w:val="28"/>
          <w:szCs w:val="28"/>
          <w:u w:val="single"/>
        </w:rPr>
      </w:pPr>
      <w:r>
        <w:rPr>
          <w:sz w:val="28"/>
          <w:szCs w:val="28"/>
        </w:rPr>
        <w:t>Біг на короткі дистанції (30</w:t>
      </w:r>
      <w:r>
        <w:rPr>
          <w:sz w:val="28"/>
          <w:szCs w:val="28"/>
          <w:lang w:val="uk-UA"/>
        </w:rPr>
        <w:t xml:space="preserve"> </w:t>
      </w:r>
      <w:r>
        <w:rPr>
          <w:sz w:val="28"/>
          <w:szCs w:val="28"/>
        </w:rPr>
        <w:t>-</w:t>
      </w:r>
      <w:r>
        <w:rPr>
          <w:sz w:val="28"/>
          <w:szCs w:val="28"/>
          <w:lang w:val="uk-UA"/>
        </w:rPr>
        <w:t xml:space="preserve"> </w:t>
      </w:r>
      <w:r>
        <w:rPr>
          <w:sz w:val="28"/>
          <w:szCs w:val="28"/>
        </w:rPr>
        <w:t>400 м) з різних вихідних положень. Біг на середні і довгі дистанції (</w:t>
      </w:r>
      <w:r>
        <w:rPr>
          <w:sz w:val="28"/>
          <w:szCs w:val="28"/>
          <w:lang w:val="uk-UA"/>
        </w:rPr>
        <w:t>5</w:t>
      </w:r>
      <w:r>
        <w:rPr>
          <w:sz w:val="28"/>
          <w:szCs w:val="28"/>
        </w:rPr>
        <w:t>00</w:t>
      </w:r>
      <w:r>
        <w:rPr>
          <w:sz w:val="28"/>
          <w:szCs w:val="28"/>
          <w:lang w:val="uk-UA"/>
        </w:rPr>
        <w:t xml:space="preserve"> </w:t>
      </w:r>
      <w:r>
        <w:rPr>
          <w:sz w:val="28"/>
          <w:szCs w:val="28"/>
        </w:rPr>
        <w:t>-</w:t>
      </w:r>
      <w:r>
        <w:rPr>
          <w:sz w:val="28"/>
          <w:szCs w:val="28"/>
          <w:lang w:val="uk-UA"/>
        </w:rPr>
        <w:t xml:space="preserve"> 1</w:t>
      </w:r>
      <w:r>
        <w:rPr>
          <w:sz w:val="28"/>
          <w:szCs w:val="28"/>
        </w:rPr>
        <w:t>500м). Біг по пересіченій місцевості (інтервальний, змінний) з подоланням різноманітних природних та штучних перешкод. Стрибки в довжину, висоту, потрійні, з місця і з розбігу. Багатоскоки.</w:t>
      </w:r>
    </w:p>
    <w:p w:rsidR="00365FDD" w:rsidRDefault="00365FDD" w:rsidP="00365FDD">
      <w:pPr>
        <w:ind w:firstLine="720"/>
        <w:jc w:val="both"/>
        <w:rPr>
          <w:sz w:val="28"/>
          <w:szCs w:val="28"/>
        </w:rPr>
      </w:pPr>
      <w:r>
        <w:rPr>
          <w:b/>
          <w:sz w:val="28"/>
          <w:szCs w:val="28"/>
          <w:u w:val="single"/>
        </w:rPr>
        <w:t>Лижні гонки</w:t>
      </w:r>
    </w:p>
    <w:p w:rsidR="00365FDD" w:rsidRDefault="00365FDD" w:rsidP="00365FDD">
      <w:pPr>
        <w:ind w:firstLine="720"/>
        <w:jc w:val="both"/>
        <w:rPr>
          <w:b/>
          <w:sz w:val="28"/>
          <w:szCs w:val="28"/>
          <w:u w:val="single"/>
        </w:rPr>
      </w:pPr>
      <w:r>
        <w:rPr>
          <w:sz w:val="28"/>
          <w:szCs w:val="28"/>
        </w:rPr>
        <w:t>Вивчення різних способів техніки бігу на лижах. Вивчення техніки спусків, підйомів, поворотів. Проходження дистанцій 1</w:t>
      </w:r>
      <w:r>
        <w:rPr>
          <w:sz w:val="28"/>
          <w:szCs w:val="28"/>
          <w:lang w:val="uk-UA"/>
        </w:rPr>
        <w:t xml:space="preserve"> </w:t>
      </w:r>
      <w:r>
        <w:rPr>
          <w:sz w:val="28"/>
          <w:szCs w:val="28"/>
        </w:rPr>
        <w:t>-</w:t>
      </w:r>
      <w:r>
        <w:rPr>
          <w:sz w:val="28"/>
          <w:szCs w:val="28"/>
          <w:lang w:val="uk-UA"/>
        </w:rPr>
        <w:t xml:space="preserve"> </w:t>
      </w:r>
      <w:r>
        <w:rPr>
          <w:sz w:val="28"/>
          <w:szCs w:val="28"/>
        </w:rPr>
        <w:t>8 км на час. Спуски з гір різної крутості.</w:t>
      </w:r>
    </w:p>
    <w:p w:rsidR="00365FDD" w:rsidRDefault="00365FDD" w:rsidP="00365FDD">
      <w:pPr>
        <w:ind w:firstLine="720"/>
        <w:jc w:val="both"/>
        <w:rPr>
          <w:sz w:val="28"/>
          <w:szCs w:val="28"/>
        </w:rPr>
      </w:pPr>
      <w:r>
        <w:rPr>
          <w:b/>
          <w:sz w:val="28"/>
          <w:szCs w:val="28"/>
          <w:u w:val="single"/>
        </w:rPr>
        <w:t>Плавання</w:t>
      </w:r>
    </w:p>
    <w:p w:rsidR="00365FDD" w:rsidRDefault="00365FDD" w:rsidP="00365FDD">
      <w:pPr>
        <w:ind w:firstLine="720"/>
        <w:jc w:val="both"/>
        <w:rPr>
          <w:b/>
          <w:sz w:val="28"/>
          <w:szCs w:val="28"/>
          <w:u w:val="single"/>
        </w:rPr>
      </w:pPr>
      <w:r>
        <w:rPr>
          <w:sz w:val="28"/>
          <w:szCs w:val="28"/>
        </w:rPr>
        <w:t>Плавання, вправи та рухливі ігри у воді</w:t>
      </w:r>
    </w:p>
    <w:p w:rsidR="00365FDD" w:rsidRDefault="00365FDD" w:rsidP="00365FDD">
      <w:pPr>
        <w:ind w:firstLine="720"/>
        <w:jc w:val="both"/>
        <w:rPr>
          <w:sz w:val="28"/>
          <w:szCs w:val="28"/>
        </w:rPr>
      </w:pPr>
      <w:r>
        <w:rPr>
          <w:b/>
          <w:sz w:val="28"/>
          <w:szCs w:val="28"/>
          <w:u w:val="single"/>
        </w:rPr>
        <w:t>Спортивні</w:t>
      </w:r>
      <w:r w:rsidR="00343916">
        <w:rPr>
          <w:b/>
          <w:sz w:val="28"/>
          <w:szCs w:val="28"/>
          <w:u w:val="single"/>
        </w:rPr>
        <w:t xml:space="preserve"> </w:t>
      </w:r>
      <w:r>
        <w:rPr>
          <w:b/>
          <w:sz w:val="28"/>
          <w:szCs w:val="28"/>
          <w:u w:val="single"/>
        </w:rPr>
        <w:t>та рухливі ігри</w:t>
      </w:r>
    </w:p>
    <w:p w:rsidR="00365FDD" w:rsidRDefault="00365FDD" w:rsidP="00365FDD">
      <w:pPr>
        <w:ind w:firstLine="720"/>
        <w:jc w:val="both"/>
        <w:rPr>
          <w:sz w:val="28"/>
          <w:szCs w:val="28"/>
          <w:lang w:val="uk-UA"/>
        </w:rPr>
      </w:pPr>
      <w:r>
        <w:rPr>
          <w:sz w:val="28"/>
          <w:szCs w:val="28"/>
        </w:rPr>
        <w:t>Баскетбол, футбол, міні-футбол, гандбол, волейбол тощо. Рухливі ігри з елементами орієнтування.</w:t>
      </w:r>
    </w:p>
    <w:p w:rsidR="00365FDD" w:rsidRDefault="00365FDD" w:rsidP="00365FDD">
      <w:pPr>
        <w:ind w:firstLine="720"/>
        <w:jc w:val="center"/>
        <w:rPr>
          <w:sz w:val="28"/>
          <w:szCs w:val="28"/>
          <w:lang w:val="uk-UA"/>
        </w:rPr>
      </w:pPr>
      <w:r>
        <w:rPr>
          <w:b/>
          <w:sz w:val="28"/>
          <w:szCs w:val="28"/>
          <w:lang w:val="uk-UA"/>
        </w:rPr>
        <w:t xml:space="preserve">4.1.2. </w:t>
      </w:r>
      <w:r w:rsidRPr="003F15B4">
        <w:rPr>
          <w:b/>
          <w:sz w:val="28"/>
          <w:szCs w:val="28"/>
          <w:lang w:val="uk-UA"/>
        </w:rPr>
        <w:t>Спеціальна фізична підготовка</w:t>
      </w:r>
    </w:p>
    <w:p w:rsidR="00365FDD" w:rsidRDefault="00365FDD" w:rsidP="00365FDD">
      <w:pPr>
        <w:ind w:firstLine="720"/>
        <w:jc w:val="both"/>
        <w:rPr>
          <w:sz w:val="28"/>
          <w:szCs w:val="28"/>
          <w:lang w:val="uk-UA"/>
        </w:rPr>
      </w:pPr>
      <w:r>
        <w:rPr>
          <w:sz w:val="28"/>
          <w:szCs w:val="28"/>
          <w:lang w:val="uk-UA"/>
        </w:rPr>
        <w:t xml:space="preserve">Вправи для оволодіння та відпрацювання техніки бігу, бігу на лижах, їзди на велосипеді (в залежності від видів орієнтування) та їх особливостями при пересуванні в лісі та по пересіченій місцевості. </w:t>
      </w:r>
    </w:p>
    <w:p w:rsidR="00365FDD" w:rsidRDefault="00365FDD" w:rsidP="00365FDD">
      <w:pPr>
        <w:ind w:firstLine="720"/>
        <w:jc w:val="both"/>
        <w:rPr>
          <w:b/>
          <w:sz w:val="28"/>
          <w:szCs w:val="28"/>
          <w:u w:val="single"/>
          <w:lang w:val="uk-UA"/>
        </w:rPr>
      </w:pPr>
      <w:r>
        <w:rPr>
          <w:sz w:val="28"/>
          <w:szCs w:val="28"/>
          <w:lang w:val="uk-UA"/>
        </w:rPr>
        <w:t xml:space="preserve">Вправи </w:t>
      </w:r>
      <w:r>
        <w:rPr>
          <w:sz w:val="28"/>
          <w:szCs w:val="28"/>
        </w:rPr>
        <w:t xml:space="preserve">на розвиток </w:t>
      </w:r>
      <w:r>
        <w:rPr>
          <w:sz w:val="28"/>
          <w:szCs w:val="28"/>
          <w:lang w:val="uk-UA"/>
        </w:rPr>
        <w:t>та удосконалення</w:t>
      </w:r>
      <w:r w:rsidR="00343916">
        <w:rPr>
          <w:sz w:val="28"/>
          <w:szCs w:val="28"/>
          <w:lang w:val="uk-UA"/>
        </w:rPr>
        <w:t xml:space="preserve"> </w:t>
      </w:r>
      <w:r>
        <w:rPr>
          <w:sz w:val="28"/>
          <w:szCs w:val="28"/>
          <w:lang w:val="uk-UA"/>
        </w:rPr>
        <w:t xml:space="preserve">фізичних </w:t>
      </w:r>
      <w:r>
        <w:rPr>
          <w:sz w:val="28"/>
          <w:szCs w:val="28"/>
        </w:rPr>
        <w:t>якостей</w:t>
      </w:r>
      <w:r w:rsidR="00343916">
        <w:rPr>
          <w:sz w:val="28"/>
          <w:szCs w:val="28"/>
        </w:rPr>
        <w:t xml:space="preserve"> </w:t>
      </w:r>
      <w:r>
        <w:rPr>
          <w:sz w:val="28"/>
          <w:szCs w:val="28"/>
        </w:rPr>
        <w:t xml:space="preserve">(витривалості, швидкості, спритності, </w:t>
      </w:r>
      <w:r>
        <w:rPr>
          <w:sz w:val="28"/>
          <w:szCs w:val="28"/>
          <w:lang w:val="uk-UA"/>
        </w:rPr>
        <w:t>сил</w:t>
      </w:r>
      <w:r>
        <w:rPr>
          <w:sz w:val="28"/>
          <w:szCs w:val="28"/>
        </w:rPr>
        <w:t>и) на основі вправ:</w:t>
      </w:r>
    </w:p>
    <w:p w:rsidR="00365FDD" w:rsidRDefault="00365FDD" w:rsidP="00365FDD">
      <w:pPr>
        <w:ind w:firstLine="720"/>
        <w:jc w:val="both"/>
        <w:rPr>
          <w:sz w:val="28"/>
          <w:szCs w:val="28"/>
          <w:lang w:val="uk-UA"/>
        </w:rPr>
      </w:pPr>
      <w:r>
        <w:rPr>
          <w:b/>
          <w:sz w:val="28"/>
          <w:szCs w:val="28"/>
          <w:u w:val="single"/>
          <w:lang w:val="uk-UA"/>
        </w:rPr>
        <w:t>Вправи для розвитку витривалості</w:t>
      </w:r>
    </w:p>
    <w:p w:rsidR="00365FDD" w:rsidRDefault="00365FDD" w:rsidP="00365FDD">
      <w:pPr>
        <w:ind w:firstLine="720"/>
        <w:jc w:val="both"/>
        <w:rPr>
          <w:sz w:val="28"/>
          <w:szCs w:val="28"/>
          <w:lang w:val="uk-UA"/>
        </w:rPr>
      </w:pPr>
      <w:r>
        <w:rPr>
          <w:sz w:val="28"/>
          <w:szCs w:val="28"/>
          <w:lang w:val="uk-UA"/>
        </w:rPr>
        <w:t>Біг у рівномірному темпі по рівнинній та пересіченій місцевості, відкритій та закритій, заболоченій (1 - 3 км). Біг по піску, купинах, по м'якому грунту. Туристські мандрівки. Багаторазове пробігання різних відрізків дистанції зі зміною швидкості, темпу і тривалості бігу за різних умов і на різній місцевості.</w:t>
      </w:r>
    </w:p>
    <w:p w:rsidR="00365FDD" w:rsidRDefault="00365FDD" w:rsidP="00365FDD">
      <w:pPr>
        <w:ind w:firstLine="720"/>
        <w:jc w:val="both"/>
        <w:rPr>
          <w:sz w:val="28"/>
          <w:szCs w:val="28"/>
          <w:lang w:val="uk-UA"/>
        </w:rPr>
      </w:pPr>
      <w:r>
        <w:rPr>
          <w:b/>
          <w:sz w:val="28"/>
          <w:szCs w:val="28"/>
          <w:u w:val="single"/>
          <w:lang w:val="uk-UA"/>
        </w:rPr>
        <w:t>Вправи для розвитку швидкості</w:t>
      </w:r>
    </w:p>
    <w:p w:rsidR="00365FDD" w:rsidRDefault="00365FDD" w:rsidP="00365FDD">
      <w:pPr>
        <w:ind w:firstLine="720"/>
        <w:jc w:val="both"/>
        <w:rPr>
          <w:sz w:val="28"/>
          <w:szCs w:val="28"/>
        </w:rPr>
      </w:pPr>
      <w:r>
        <w:rPr>
          <w:sz w:val="28"/>
          <w:szCs w:val="28"/>
          <w:lang w:val="uk-UA"/>
        </w:rPr>
        <w:t>Біг з високого і низького старту, „з ходу”, на швидкість. Біг</w:t>
      </w:r>
      <w:r w:rsidR="00343916">
        <w:rPr>
          <w:sz w:val="28"/>
          <w:szCs w:val="28"/>
          <w:lang w:val="uk-UA"/>
        </w:rPr>
        <w:t xml:space="preserve"> </w:t>
      </w:r>
      <w:r>
        <w:rPr>
          <w:sz w:val="28"/>
          <w:szCs w:val="28"/>
          <w:lang w:val="uk-UA"/>
        </w:rPr>
        <w:t xml:space="preserve">на дистанції 30-100 м. Біг з місця з просуванням вперед у швидкому темпі, з високим підійманням стегна, підтюпцем, стрибками. </w:t>
      </w:r>
      <w:r>
        <w:rPr>
          <w:sz w:val="28"/>
          <w:szCs w:val="28"/>
        </w:rPr>
        <w:t xml:space="preserve">Біг з раптовими змінами напряму, з раптовими зупинками, оббіганням перешкод. Естафети: зустрічні, з подоланням перешкод, зі стрибками, по колу тощо. Швидкі присідання і вставання. Біг зі змінною швидкістю. Повторний біг. Біг боком і спиною вперед. Біг </w:t>
      </w:r>
      <w:r>
        <w:rPr>
          <w:sz w:val="28"/>
          <w:szCs w:val="28"/>
          <w:lang w:val="uk-UA"/>
        </w:rPr>
        <w:t>„</w:t>
      </w:r>
      <w:r>
        <w:rPr>
          <w:sz w:val="28"/>
          <w:szCs w:val="28"/>
        </w:rPr>
        <w:t>змійкою</w:t>
      </w:r>
      <w:r>
        <w:rPr>
          <w:sz w:val="28"/>
          <w:szCs w:val="28"/>
          <w:lang w:val="uk-UA"/>
        </w:rPr>
        <w:t>”</w:t>
      </w:r>
      <w:r>
        <w:rPr>
          <w:sz w:val="28"/>
          <w:szCs w:val="28"/>
        </w:rPr>
        <w:t xml:space="preserve"> між розставленими в різних положеннях стійками.</w:t>
      </w:r>
    </w:p>
    <w:p w:rsidR="00365FDD" w:rsidRDefault="00365FDD" w:rsidP="00365FDD">
      <w:pPr>
        <w:ind w:firstLine="720"/>
        <w:jc w:val="both"/>
        <w:rPr>
          <w:b/>
          <w:sz w:val="28"/>
          <w:szCs w:val="28"/>
          <w:u w:val="single"/>
        </w:rPr>
      </w:pPr>
      <w:r>
        <w:rPr>
          <w:sz w:val="28"/>
          <w:szCs w:val="28"/>
        </w:rPr>
        <w:t>Різноманітні ігри та ігрові вправи у швидкому темпі.</w:t>
      </w:r>
    </w:p>
    <w:p w:rsidR="00365FDD" w:rsidRDefault="00365FDD" w:rsidP="00365FDD">
      <w:pPr>
        <w:ind w:firstLine="720"/>
        <w:jc w:val="both"/>
        <w:rPr>
          <w:sz w:val="28"/>
          <w:szCs w:val="28"/>
        </w:rPr>
      </w:pPr>
      <w:r>
        <w:rPr>
          <w:b/>
          <w:sz w:val="28"/>
          <w:szCs w:val="28"/>
          <w:u w:val="single"/>
        </w:rPr>
        <w:t>Вправи для розвитку спритності та стрибучості</w:t>
      </w:r>
    </w:p>
    <w:p w:rsidR="00365FDD" w:rsidRDefault="00365FDD" w:rsidP="00365FDD">
      <w:pPr>
        <w:ind w:firstLine="720"/>
        <w:jc w:val="both"/>
        <w:rPr>
          <w:sz w:val="28"/>
          <w:szCs w:val="28"/>
        </w:rPr>
      </w:pPr>
      <w:r>
        <w:rPr>
          <w:sz w:val="28"/>
          <w:szCs w:val="28"/>
        </w:rPr>
        <w:lastRenderedPageBreak/>
        <w:t xml:space="preserve">Стрибки у довжину, через яму з водою, рів, потічок. Стрибки по купинах. Стрибки у висоту через шнур, планку, жердину, повалене дерево, з однієї та двох ніг. Стрибки на одній та двох ногах на місці і в русі. Стрибки в глибину. Стрибки зі скакалкою в русі. Стрибки в кроці, стрибки по сходинках у заданому темпі. Стрибки з гімнастичної драбини, краю яру, берега річки тощо. Вправи на рівновагу на гімнастичній колоді, лаві. Переправа по колоді через яр, потік, рів; переправа по колоді, яка хитається. </w:t>
      </w:r>
    </w:p>
    <w:p w:rsidR="00365FDD" w:rsidRDefault="00365FDD" w:rsidP="00365FDD">
      <w:pPr>
        <w:ind w:firstLine="720"/>
        <w:jc w:val="both"/>
        <w:rPr>
          <w:sz w:val="28"/>
          <w:szCs w:val="28"/>
        </w:rPr>
      </w:pPr>
      <w:r>
        <w:rPr>
          <w:sz w:val="28"/>
          <w:szCs w:val="28"/>
        </w:rPr>
        <w:t>Ігри: баскетбол, футбол зі спеціальними завданнями.</w:t>
      </w:r>
    </w:p>
    <w:p w:rsidR="00365FDD" w:rsidRDefault="00365FDD" w:rsidP="00365FDD">
      <w:pPr>
        <w:ind w:firstLine="720"/>
        <w:jc w:val="both"/>
        <w:rPr>
          <w:sz w:val="28"/>
          <w:szCs w:val="28"/>
          <w:lang w:val="uk-UA"/>
        </w:rPr>
      </w:pPr>
      <w:r>
        <w:rPr>
          <w:sz w:val="28"/>
          <w:szCs w:val="28"/>
        </w:rPr>
        <w:t>Естафети з використанням рухових завдань, що вимагають координації рухів.</w:t>
      </w:r>
    </w:p>
    <w:p w:rsidR="00365FDD" w:rsidRDefault="00365FDD" w:rsidP="00365FDD">
      <w:pPr>
        <w:ind w:firstLine="720"/>
        <w:jc w:val="both"/>
        <w:rPr>
          <w:sz w:val="28"/>
          <w:szCs w:val="28"/>
        </w:rPr>
      </w:pPr>
      <w:r>
        <w:rPr>
          <w:b/>
          <w:sz w:val="28"/>
          <w:szCs w:val="28"/>
          <w:u w:val="single"/>
        </w:rPr>
        <w:t>Вправи для розвитку сили</w:t>
      </w:r>
    </w:p>
    <w:p w:rsidR="00445B1E" w:rsidRDefault="00365FDD" w:rsidP="00365FDD">
      <w:pPr>
        <w:ind w:firstLine="720"/>
        <w:jc w:val="both"/>
        <w:rPr>
          <w:sz w:val="28"/>
          <w:szCs w:val="28"/>
        </w:rPr>
      </w:pPr>
      <w:r>
        <w:rPr>
          <w:sz w:val="28"/>
          <w:szCs w:val="28"/>
        </w:rPr>
        <w:t xml:space="preserve">Згинання </w:t>
      </w:r>
      <w:r>
        <w:rPr>
          <w:sz w:val="28"/>
          <w:szCs w:val="28"/>
          <w:lang w:val="uk-UA"/>
        </w:rPr>
        <w:t>та</w:t>
      </w:r>
      <w:r>
        <w:rPr>
          <w:sz w:val="28"/>
          <w:szCs w:val="28"/>
        </w:rPr>
        <w:t xml:space="preserve"> розгинання рук в упорі лежачи від підлоги, лави. Згинання </w:t>
      </w:r>
      <w:r>
        <w:rPr>
          <w:sz w:val="28"/>
          <w:szCs w:val="28"/>
          <w:lang w:val="uk-UA"/>
        </w:rPr>
        <w:t>та</w:t>
      </w:r>
      <w:r>
        <w:rPr>
          <w:sz w:val="28"/>
          <w:szCs w:val="28"/>
        </w:rPr>
        <w:t xml:space="preserve"> розгинання рук в упорі на предмети, що знаходяться на різній висоті від підлоги.</w:t>
      </w:r>
    </w:p>
    <w:p w:rsidR="00365FDD" w:rsidRDefault="00365FDD" w:rsidP="00365FDD">
      <w:pPr>
        <w:ind w:firstLine="720"/>
        <w:jc w:val="both"/>
        <w:rPr>
          <w:sz w:val="28"/>
          <w:szCs w:val="28"/>
        </w:rPr>
      </w:pPr>
      <w:r>
        <w:rPr>
          <w:sz w:val="28"/>
          <w:szCs w:val="28"/>
        </w:rPr>
        <w:t>В</w:t>
      </w:r>
      <w:r>
        <w:rPr>
          <w:sz w:val="28"/>
          <w:szCs w:val="28"/>
          <w:lang w:val="uk-UA"/>
        </w:rPr>
        <w:t>прави в</w:t>
      </w:r>
      <w:r>
        <w:rPr>
          <w:sz w:val="28"/>
          <w:szCs w:val="28"/>
        </w:rPr>
        <w:t xml:space="preserve"> упорі лежачи</w:t>
      </w:r>
      <w:r>
        <w:rPr>
          <w:sz w:val="28"/>
          <w:szCs w:val="28"/>
          <w:lang w:val="uk-UA"/>
        </w:rPr>
        <w:t>:</w:t>
      </w:r>
      <w:r>
        <w:rPr>
          <w:sz w:val="28"/>
          <w:szCs w:val="28"/>
        </w:rPr>
        <w:t xml:space="preserve"> відштовхування руками від підлоги, лави, предметів, що знаходяться на різній висоті від підлоги. Присідання на одній та двох ногах. </w:t>
      </w:r>
    </w:p>
    <w:p w:rsidR="00365FDD" w:rsidRDefault="00365FDD" w:rsidP="00365FDD">
      <w:pPr>
        <w:ind w:firstLine="720"/>
        <w:jc w:val="both"/>
        <w:rPr>
          <w:sz w:val="28"/>
          <w:szCs w:val="28"/>
        </w:rPr>
      </w:pPr>
      <w:r>
        <w:rPr>
          <w:sz w:val="28"/>
          <w:szCs w:val="28"/>
        </w:rPr>
        <w:t>Стрибки та підск</w:t>
      </w:r>
      <w:r>
        <w:rPr>
          <w:sz w:val="28"/>
          <w:szCs w:val="28"/>
          <w:lang w:val="uk-UA"/>
        </w:rPr>
        <w:t>о</w:t>
      </w:r>
      <w:r>
        <w:rPr>
          <w:sz w:val="28"/>
          <w:szCs w:val="28"/>
        </w:rPr>
        <w:t>ки на одній та двох ногах без вантажу.</w:t>
      </w:r>
    </w:p>
    <w:p w:rsidR="00365FDD" w:rsidRDefault="00365FDD" w:rsidP="00365FDD">
      <w:pPr>
        <w:ind w:firstLine="720"/>
        <w:rPr>
          <w:sz w:val="28"/>
          <w:szCs w:val="28"/>
        </w:rPr>
      </w:pPr>
      <w:r>
        <w:rPr>
          <w:sz w:val="28"/>
          <w:szCs w:val="28"/>
        </w:rPr>
        <w:t xml:space="preserve">Кидання м'яча однією та двома руками </w:t>
      </w:r>
      <w:r>
        <w:rPr>
          <w:sz w:val="28"/>
          <w:szCs w:val="28"/>
          <w:lang w:val="uk-UA"/>
        </w:rPr>
        <w:t>і</w:t>
      </w:r>
      <w:r>
        <w:rPr>
          <w:sz w:val="28"/>
          <w:szCs w:val="28"/>
        </w:rPr>
        <w:t>з-за голови, від грудей, знизу, збоку, з поворотами тулуба.</w:t>
      </w:r>
    </w:p>
    <w:p w:rsidR="00365FDD" w:rsidRDefault="00365FDD" w:rsidP="00365FDD">
      <w:pPr>
        <w:ind w:firstLine="720"/>
        <w:jc w:val="both"/>
        <w:rPr>
          <w:sz w:val="28"/>
          <w:szCs w:val="28"/>
        </w:rPr>
      </w:pPr>
      <w:r>
        <w:rPr>
          <w:sz w:val="28"/>
          <w:szCs w:val="28"/>
        </w:rPr>
        <w:t>Вправи для розвитку сили окремих груп м'язів (тулуба, рук, ніг) без предметів і з предметами (набивними м'ячами, гантелями, гирями, гумовими амортизаторами).</w:t>
      </w:r>
    </w:p>
    <w:p w:rsidR="00365FDD" w:rsidRDefault="00365FDD" w:rsidP="00365FDD">
      <w:pPr>
        <w:ind w:firstLine="720"/>
        <w:jc w:val="both"/>
        <w:rPr>
          <w:b/>
          <w:sz w:val="28"/>
          <w:szCs w:val="28"/>
          <w:u w:val="single"/>
        </w:rPr>
      </w:pPr>
      <w:r>
        <w:rPr>
          <w:sz w:val="28"/>
          <w:szCs w:val="28"/>
        </w:rPr>
        <w:t>Вправи на гімнастичній стінці: підтягування на руках, піднімання ніг до кута 45°, 90°, 180° та ін.</w:t>
      </w:r>
    </w:p>
    <w:p w:rsidR="00365FDD" w:rsidRDefault="00365FDD" w:rsidP="00365FDD">
      <w:pPr>
        <w:ind w:firstLine="720"/>
        <w:jc w:val="both"/>
        <w:rPr>
          <w:sz w:val="28"/>
          <w:szCs w:val="28"/>
        </w:rPr>
      </w:pPr>
      <w:r>
        <w:rPr>
          <w:b/>
          <w:sz w:val="28"/>
          <w:szCs w:val="28"/>
          <w:u w:val="single"/>
        </w:rPr>
        <w:t>Вправи для розвитку гнучкості</w:t>
      </w:r>
    </w:p>
    <w:p w:rsidR="00365FDD" w:rsidRDefault="00365FDD" w:rsidP="00365FDD">
      <w:pPr>
        <w:ind w:firstLine="720"/>
        <w:jc w:val="both"/>
        <w:rPr>
          <w:b/>
          <w:sz w:val="28"/>
          <w:szCs w:val="28"/>
          <w:u w:val="single"/>
        </w:rPr>
      </w:pPr>
      <w:r>
        <w:rPr>
          <w:sz w:val="28"/>
          <w:szCs w:val="28"/>
        </w:rPr>
        <w:t>Ходьба з випадами, перехресним кроком. Пруж</w:t>
      </w:r>
      <w:r>
        <w:rPr>
          <w:sz w:val="28"/>
          <w:szCs w:val="28"/>
          <w:lang w:val="uk-UA"/>
        </w:rPr>
        <w:t>ні</w:t>
      </w:r>
      <w:r>
        <w:rPr>
          <w:sz w:val="28"/>
          <w:szCs w:val="28"/>
        </w:rPr>
        <w:t xml:space="preserve"> присідання у положенні випаду, </w:t>
      </w:r>
      <w:r>
        <w:rPr>
          <w:sz w:val="28"/>
          <w:szCs w:val="28"/>
          <w:lang w:val="uk-UA"/>
        </w:rPr>
        <w:t>„</w:t>
      </w:r>
      <w:r>
        <w:rPr>
          <w:sz w:val="28"/>
          <w:szCs w:val="28"/>
        </w:rPr>
        <w:t>напівшпагат</w:t>
      </w:r>
      <w:r>
        <w:rPr>
          <w:sz w:val="28"/>
          <w:szCs w:val="28"/>
          <w:lang w:val="uk-UA"/>
        </w:rPr>
        <w:t>”</w:t>
      </w:r>
      <w:r>
        <w:rPr>
          <w:sz w:val="28"/>
          <w:szCs w:val="28"/>
        </w:rPr>
        <w:t xml:space="preserve">, </w:t>
      </w:r>
      <w:r>
        <w:rPr>
          <w:sz w:val="28"/>
          <w:szCs w:val="28"/>
          <w:lang w:val="uk-UA"/>
        </w:rPr>
        <w:t>„</w:t>
      </w:r>
      <w:r>
        <w:rPr>
          <w:sz w:val="28"/>
          <w:szCs w:val="28"/>
        </w:rPr>
        <w:t>шпагат</w:t>
      </w:r>
      <w:r>
        <w:rPr>
          <w:sz w:val="28"/>
          <w:szCs w:val="28"/>
          <w:lang w:val="uk-UA"/>
        </w:rPr>
        <w:t>”</w:t>
      </w:r>
      <w:r>
        <w:rPr>
          <w:sz w:val="28"/>
          <w:szCs w:val="28"/>
        </w:rPr>
        <w:t>. Махові рухи руками та ногами у різних площинах. Пруж</w:t>
      </w:r>
      <w:r>
        <w:rPr>
          <w:sz w:val="28"/>
          <w:szCs w:val="28"/>
          <w:lang w:val="uk-UA"/>
        </w:rPr>
        <w:t>ні</w:t>
      </w:r>
      <w:r>
        <w:rPr>
          <w:sz w:val="28"/>
          <w:szCs w:val="28"/>
        </w:rPr>
        <w:t xml:space="preserve"> нахили тулуба вперед, назад, в боки з різних вихідних положень. Вправи </w:t>
      </w:r>
      <w:proofErr w:type="gramStart"/>
      <w:r>
        <w:rPr>
          <w:sz w:val="28"/>
          <w:szCs w:val="28"/>
        </w:rPr>
        <w:t>у парах</w:t>
      </w:r>
      <w:proofErr w:type="gramEnd"/>
      <w:r>
        <w:rPr>
          <w:sz w:val="28"/>
          <w:szCs w:val="28"/>
        </w:rPr>
        <w:t xml:space="preserve"> з опором, на гнучкість, розтягування й рухливість суглобів. Кругові рухи тулубом, повороти без рухів руками й ногами. Вправи з палицями. Відведення рук і ніг у різних напрямах, із різних вихідних положень на місці і в русі. Махи руками та ногами, розслаблення м'язів під час руху вперед, назад, в боки. Махи руками під час повороту тулуба. Нахили вперед, </w:t>
      </w:r>
      <w:proofErr w:type="gramStart"/>
      <w:r>
        <w:rPr>
          <w:sz w:val="28"/>
          <w:szCs w:val="28"/>
        </w:rPr>
        <w:t>у боки</w:t>
      </w:r>
      <w:proofErr w:type="gramEnd"/>
      <w:r>
        <w:rPr>
          <w:sz w:val="28"/>
          <w:szCs w:val="28"/>
        </w:rPr>
        <w:t xml:space="preserve">, повільний біг із розслабленням м'язів плечового поясу та рук. </w:t>
      </w:r>
      <w:r>
        <w:rPr>
          <w:sz w:val="28"/>
          <w:szCs w:val="28"/>
          <w:lang w:val="uk-UA"/>
        </w:rPr>
        <w:t>Рухи</w:t>
      </w:r>
      <w:r>
        <w:rPr>
          <w:sz w:val="28"/>
          <w:szCs w:val="28"/>
        </w:rPr>
        <w:t xml:space="preserve"> руками, ногами на місці і в русі.</w:t>
      </w:r>
    </w:p>
    <w:p w:rsidR="00365FDD" w:rsidRDefault="00365FDD" w:rsidP="00365FDD">
      <w:pPr>
        <w:ind w:firstLine="720"/>
        <w:jc w:val="both"/>
        <w:rPr>
          <w:sz w:val="28"/>
          <w:szCs w:val="28"/>
        </w:rPr>
      </w:pPr>
      <w:r>
        <w:rPr>
          <w:b/>
          <w:sz w:val="28"/>
          <w:szCs w:val="28"/>
          <w:u w:val="single"/>
        </w:rPr>
        <w:t>Рухливі ігри</w:t>
      </w:r>
    </w:p>
    <w:p w:rsidR="00365FDD" w:rsidRDefault="00365FDD" w:rsidP="00365FDD">
      <w:pPr>
        <w:ind w:firstLine="720"/>
        <w:jc w:val="both"/>
      </w:pPr>
      <w:r>
        <w:rPr>
          <w:sz w:val="28"/>
          <w:szCs w:val="28"/>
        </w:rPr>
        <w:t>Рухливі ігри</w:t>
      </w:r>
      <w:r w:rsidR="00343916">
        <w:rPr>
          <w:sz w:val="28"/>
          <w:szCs w:val="28"/>
        </w:rPr>
        <w:t xml:space="preserve"> </w:t>
      </w:r>
      <w:r>
        <w:rPr>
          <w:sz w:val="28"/>
          <w:szCs w:val="28"/>
        </w:rPr>
        <w:t>та естафети з елементами орієнтування.</w:t>
      </w:r>
    </w:p>
    <w:p w:rsidR="00445B1E" w:rsidRPr="00445B1E" w:rsidRDefault="00365FDD" w:rsidP="00445B1E">
      <w:pPr>
        <w:pStyle w:val="9"/>
        <w:spacing w:before="0" w:after="0"/>
        <w:ind w:left="0" w:firstLine="0"/>
        <w:jc w:val="center"/>
        <w:rPr>
          <w:sz w:val="28"/>
          <w:szCs w:val="28"/>
          <w:lang w:val="uk-UA"/>
        </w:rPr>
      </w:pPr>
      <w:r>
        <w:rPr>
          <w:rFonts w:ascii="Times New Roman" w:hAnsi="Times New Roman" w:cs="Times New Roman"/>
          <w:b/>
          <w:sz w:val="28"/>
          <w:szCs w:val="28"/>
        </w:rPr>
        <w:t>4.2.</w:t>
      </w:r>
      <w:r>
        <w:rPr>
          <w:rFonts w:ascii="Times New Roman" w:hAnsi="Times New Roman" w:cs="Times New Roman"/>
          <w:b/>
          <w:sz w:val="28"/>
          <w:szCs w:val="28"/>
          <w:lang w:val="uk-UA"/>
        </w:rPr>
        <w:t xml:space="preserve"> Правила санітарії та гігієни.</w:t>
      </w:r>
      <w:r w:rsidR="00343916">
        <w:rPr>
          <w:rFonts w:ascii="Times New Roman" w:hAnsi="Times New Roman" w:cs="Times New Roman"/>
          <w:b/>
          <w:sz w:val="28"/>
          <w:szCs w:val="28"/>
          <w:lang w:val="uk-UA"/>
        </w:rPr>
        <w:t xml:space="preserve"> </w:t>
      </w:r>
    </w:p>
    <w:p w:rsidR="00365FDD" w:rsidRDefault="00365FDD" w:rsidP="00445B1E">
      <w:pPr>
        <w:pStyle w:val="9"/>
        <w:spacing w:before="0" w:after="0"/>
        <w:ind w:left="0" w:firstLine="0"/>
        <w:jc w:val="center"/>
        <w:rPr>
          <w:sz w:val="28"/>
          <w:szCs w:val="28"/>
          <w:lang w:val="uk-UA"/>
        </w:rPr>
      </w:pPr>
      <w:r>
        <w:rPr>
          <w:rFonts w:ascii="Times New Roman" w:hAnsi="Times New Roman" w:cs="Times New Roman"/>
          <w:b/>
          <w:sz w:val="28"/>
          <w:szCs w:val="28"/>
          <w:lang w:val="uk-UA"/>
        </w:rPr>
        <w:t>Перша (долікарська) медична допомога</w:t>
      </w:r>
      <w:r w:rsidR="00343916">
        <w:rPr>
          <w:rFonts w:ascii="Times New Roman" w:hAnsi="Times New Roman" w:cs="Times New Roman"/>
          <w:b/>
          <w:sz w:val="28"/>
          <w:szCs w:val="28"/>
          <w:lang w:val="uk-UA"/>
        </w:rPr>
        <w:t xml:space="preserve"> </w:t>
      </w:r>
      <w:r>
        <w:rPr>
          <w:rFonts w:ascii="Times New Roman" w:hAnsi="Times New Roman" w:cs="Times New Roman"/>
          <w:b/>
          <w:sz w:val="28"/>
          <w:szCs w:val="28"/>
        </w:rPr>
        <w:t>(6 год</w:t>
      </w:r>
      <w:r w:rsidR="00445B1E">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sz w:val="28"/>
          <w:szCs w:val="28"/>
        </w:rPr>
      </w:pPr>
      <w:r>
        <w:rPr>
          <w:sz w:val="28"/>
          <w:szCs w:val="28"/>
          <w:lang w:val="uk-UA"/>
        </w:rPr>
        <w:t>Відомості про вплив фізичних вправ та режиму праці на організм вихованця, зміцнення його здоров’я, працездатність. Показання та протипоказання до занять спортивним орієнтуванням. Особиста</w:t>
      </w:r>
      <w:r w:rsidR="00343916">
        <w:rPr>
          <w:sz w:val="28"/>
          <w:szCs w:val="28"/>
          <w:lang w:val="uk-UA"/>
        </w:rPr>
        <w:t xml:space="preserve"> </w:t>
      </w:r>
      <w:r>
        <w:rPr>
          <w:sz w:val="28"/>
          <w:szCs w:val="28"/>
          <w:lang w:val="uk-UA"/>
        </w:rPr>
        <w:t xml:space="preserve">гігієна орієнтувальника (гігієна тіла, одягу та взуття, житла, харчування). </w:t>
      </w:r>
      <w:r>
        <w:rPr>
          <w:sz w:val="28"/>
          <w:szCs w:val="28"/>
        </w:rPr>
        <w:t xml:space="preserve">Загальна гігієнічна характеристика тренувань і змагань із спортивного орієнтування. </w:t>
      </w:r>
    </w:p>
    <w:p w:rsidR="00365FDD" w:rsidRDefault="00365FDD" w:rsidP="00365FDD">
      <w:pPr>
        <w:ind w:firstLine="720"/>
        <w:jc w:val="both"/>
        <w:rPr>
          <w:sz w:val="28"/>
          <w:szCs w:val="28"/>
        </w:rPr>
      </w:pPr>
      <w:r>
        <w:rPr>
          <w:sz w:val="28"/>
          <w:szCs w:val="28"/>
        </w:rPr>
        <w:lastRenderedPageBreak/>
        <w:t>Засоби загартування та методика їх застосування.</w:t>
      </w:r>
    </w:p>
    <w:p w:rsidR="00365FDD" w:rsidRDefault="00365FDD" w:rsidP="00445B1E">
      <w:pPr>
        <w:ind w:firstLine="720"/>
        <w:jc w:val="both"/>
        <w:rPr>
          <w:b/>
          <w:sz w:val="28"/>
          <w:szCs w:val="28"/>
        </w:rPr>
      </w:pPr>
      <w:r>
        <w:rPr>
          <w:sz w:val="28"/>
          <w:szCs w:val="28"/>
        </w:rPr>
        <w:t>Порядок здійснення лікарського контролю в спорті. Методи самоконтрол</w:t>
      </w:r>
      <w:r>
        <w:rPr>
          <w:sz w:val="28"/>
          <w:szCs w:val="28"/>
          <w:lang w:val="uk-UA"/>
        </w:rPr>
        <w:t>ю</w:t>
      </w:r>
      <w:r>
        <w:rPr>
          <w:sz w:val="28"/>
          <w:szCs w:val="28"/>
        </w:rPr>
        <w:t xml:space="preserve">. Надання першої долікарської допомоги при травмах та гострих станах. </w:t>
      </w:r>
    </w:p>
    <w:p w:rsidR="00365FDD" w:rsidRDefault="00365FDD" w:rsidP="00365FDD">
      <w:pPr>
        <w:ind w:firstLine="720"/>
        <w:rPr>
          <w:sz w:val="28"/>
          <w:szCs w:val="28"/>
        </w:rPr>
      </w:pPr>
      <w:r>
        <w:rPr>
          <w:b/>
          <w:sz w:val="28"/>
          <w:szCs w:val="28"/>
        </w:rPr>
        <w:t>Практичні заняття</w:t>
      </w:r>
      <w:r>
        <w:rPr>
          <w:i/>
          <w:sz w:val="28"/>
          <w:szCs w:val="28"/>
        </w:rPr>
        <w:t>.</w:t>
      </w:r>
      <w:r>
        <w:rPr>
          <w:sz w:val="28"/>
          <w:szCs w:val="28"/>
        </w:rPr>
        <w:t xml:space="preserve"> </w:t>
      </w:r>
    </w:p>
    <w:p w:rsidR="00365FDD" w:rsidRDefault="00365FDD" w:rsidP="00365FDD">
      <w:pPr>
        <w:ind w:firstLine="720"/>
        <w:jc w:val="both"/>
        <w:rPr>
          <w:lang w:val="uk-UA"/>
        </w:rPr>
      </w:pPr>
      <w:r>
        <w:rPr>
          <w:sz w:val="28"/>
          <w:szCs w:val="28"/>
        </w:rPr>
        <w:t>Практикум з самоконтролю. Практикум з надання першої долікарської допомоги при заб</w:t>
      </w:r>
      <w:r>
        <w:rPr>
          <w:sz w:val="28"/>
          <w:szCs w:val="28"/>
          <w:lang w:val="uk-UA"/>
        </w:rPr>
        <w:t>иттях</w:t>
      </w:r>
      <w:r>
        <w:rPr>
          <w:sz w:val="28"/>
          <w:szCs w:val="28"/>
        </w:rPr>
        <w:t>, переломах, вивихах, розтягненнях, кровотечах, сонячному та тепловому ударі, втраті свідомості. Транспортування травмованого.</w:t>
      </w:r>
    </w:p>
    <w:p w:rsidR="00365FDD" w:rsidRDefault="00365FDD" w:rsidP="00365FDD">
      <w:pPr>
        <w:ind w:firstLine="720"/>
        <w:rPr>
          <w:lang w:val="uk-UA"/>
        </w:rPr>
      </w:pPr>
    </w:p>
    <w:p w:rsidR="00365FDD" w:rsidRPr="00445B1E" w:rsidRDefault="00365FDD" w:rsidP="00445B1E">
      <w:pPr>
        <w:jc w:val="center"/>
        <w:rPr>
          <w:b/>
          <w:caps/>
          <w:color w:val="000000"/>
          <w:sz w:val="28"/>
          <w:szCs w:val="28"/>
          <w:lang w:val="uk-UA"/>
        </w:rPr>
      </w:pPr>
      <w:r>
        <w:rPr>
          <w:b/>
          <w:caps/>
          <w:color w:val="000000"/>
          <w:sz w:val="28"/>
          <w:szCs w:val="28"/>
        </w:rPr>
        <w:t xml:space="preserve">Розділ </w:t>
      </w:r>
      <w:r w:rsidR="00445B1E">
        <w:rPr>
          <w:b/>
          <w:caps/>
          <w:color w:val="000000"/>
          <w:sz w:val="28"/>
          <w:szCs w:val="28"/>
          <w:lang w:val="uk-UA"/>
        </w:rPr>
        <w:t>5</w:t>
      </w:r>
    </w:p>
    <w:p w:rsidR="00365FDD" w:rsidRDefault="00365FDD" w:rsidP="00445B1E">
      <w:pPr>
        <w:jc w:val="center"/>
        <w:rPr>
          <w:caps/>
          <w:color w:val="000000"/>
          <w:sz w:val="28"/>
          <w:szCs w:val="28"/>
          <w:lang w:val="uk-UA"/>
        </w:rPr>
      </w:pPr>
      <w:r>
        <w:rPr>
          <w:b/>
          <w:caps/>
          <w:color w:val="000000"/>
          <w:sz w:val="28"/>
          <w:szCs w:val="28"/>
          <w:lang w:val="uk-UA"/>
        </w:rPr>
        <w:t>ПІДСУМКОВІ ЗАНЯТТЯ</w:t>
      </w:r>
      <w:r w:rsidR="00343916">
        <w:rPr>
          <w:b/>
          <w:caps/>
          <w:color w:val="000000"/>
          <w:sz w:val="28"/>
          <w:szCs w:val="28"/>
          <w:lang w:val="uk-UA"/>
        </w:rPr>
        <w:t xml:space="preserve"> </w:t>
      </w:r>
      <w:r>
        <w:rPr>
          <w:b/>
          <w:caps/>
          <w:color w:val="000000"/>
          <w:sz w:val="28"/>
          <w:szCs w:val="28"/>
          <w:lang w:val="uk-UA"/>
        </w:rPr>
        <w:t xml:space="preserve">(8 </w:t>
      </w:r>
      <w:r>
        <w:rPr>
          <w:b/>
          <w:sz w:val="28"/>
          <w:szCs w:val="28"/>
          <w:lang w:val="uk-UA"/>
        </w:rPr>
        <w:t>год</w:t>
      </w:r>
      <w:r w:rsidR="00445B1E">
        <w:rPr>
          <w:b/>
          <w:sz w:val="28"/>
          <w:szCs w:val="28"/>
          <w:lang w:val="uk-UA"/>
        </w:rPr>
        <w:t>.</w:t>
      </w:r>
      <w:r>
        <w:rPr>
          <w:b/>
          <w:caps/>
          <w:color w:val="000000"/>
          <w:sz w:val="28"/>
          <w:szCs w:val="28"/>
          <w:lang w:val="uk-UA"/>
        </w:rPr>
        <w:t>)</w:t>
      </w:r>
    </w:p>
    <w:p w:rsidR="00365FDD" w:rsidRDefault="00365FDD" w:rsidP="00445B1E">
      <w:pPr>
        <w:jc w:val="center"/>
        <w:rPr>
          <w:sz w:val="28"/>
          <w:szCs w:val="28"/>
          <w:lang w:val="uk-UA"/>
        </w:rPr>
      </w:pPr>
      <w:r>
        <w:rPr>
          <w:b/>
          <w:sz w:val="28"/>
          <w:szCs w:val="28"/>
          <w:lang w:val="uk-UA"/>
        </w:rPr>
        <w:t xml:space="preserve">5.1. </w:t>
      </w:r>
      <w:r>
        <w:rPr>
          <w:b/>
          <w:sz w:val="28"/>
          <w:szCs w:val="28"/>
        </w:rPr>
        <w:t xml:space="preserve">Участь у </w:t>
      </w:r>
      <w:r>
        <w:rPr>
          <w:b/>
          <w:sz w:val="28"/>
          <w:szCs w:val="28"/>
          <w:lang w:val="uk-UA"/>
        </w:rPr>
        <w:t>контрольних</w:t>
      </w:r>
      <w:r w:rsidR="00343916">
        <w:rPr>
          <w:b/>
          <w:sz w:val="28"/>
          <w:szCs w:val="28"/>
          <w:lang w:val="uk-UA"/>
        </w:rPr>
        <w:t xml:space="preserve"> </w:t>
      </w:r>
      <w:r>
        <w:rPr>
          <w:b/>
          <w:sz w:val="28"/>
          <w:szCs w:val="28"/>
        </w:rPr>
        <w:t>змаганнях</w:t>
      </w:r>
      <w:r>
        <w:rPr>
          <w:b/>
          <w:sz w:val="28"/>
          <w:szCs w:val="28"/>
          <w:lang w:val="uk-UA"/>
        </w:rPr>
        <w:t xml:space="preserve"> (6 год</w:t>
      </w:r>
      <w:r w:rsidR="00445B1E">
        <w:rPr>
          <w:b/>
          <w:sz w:val="28"/>
          <w:szCs w:val="28"/>
          <w:lang w:val="uk-UA"/>
        </w:rPr>
        <w:t>.</w:t>
      </w:r>
      <w:r>
        <w:rPr>
          <w:b/>
          <w:sz w:val="28"/>
          <w:szCs w:val="28"/>
          <w:lang w:val="uk-UA"/>
        </w:rPr>
        <w:t>)</w:t>
      </w:r>
    </w:p>
    <w:p w:rsidR="00365FDD" w:rsidRDefault="00365FDD" w:rsidP="00365FDD">
      <w:pPr>
        <w:ind w:firstLine="720"/>
        <w:jc w:val="both"/>
        <w:rPr>
          <w:sz w:val="28"/>
          <w:szCs w:val="28"/>
          <w:lang w:val="uk-UA"/>
        </w:rPr>
      </w:pPr>
      <w:r>
        <w:rPr>
          <w:sz w:val="28"/>
          <w:szCs w:val="28"/>
          <w:lang w:val="uk-UA"/>
        </w:rPr>
        <w:t>Участь у контрольних змаганнях. Комплексне закріплення набутих вихованцями знань, умінь та навичок, оцінка досягнень.</w:t>
      </w:r>
    </w:p>
    <w:p w:rsidR="00365FDD" w:rsidRDefault="00365FDD" w:rsidP="00445B1E">
      <w:pPr>
        <w:jc w:val="center"/>
        <w:rPr>
          <w:sz w:val="28"/>
          <w:szCs w:val="28"/>
        </w:rPr>
      </w:pPr>
      <w:r>
        <w:rPr>
          <w:b/>
          <w:sz w:val="28"/>
          <w:szCs w:val="28"/>
          <w:lang w:val="uk-UA"/>
        </w:rPr>
        <w:t xml:space="preserve">5.2. </w:t>
      </w:r>
      <w:r>
        <w:rPr>
          <w:b/>
          <w:sz w:val="28"/>
          <w:szCs w:val="28"/>
        </w:rPr>
        <w:t>Підсумкове заняття (2 год</w:t>
      </w:r>
      <w:r w:rsidR="00445B1E">
        <w:rPr>
          <w:b/>
          <w:sz w:val="28"/>
          <w:szCs w:val="28"/>
          <w:lang w:val="uk-UA"/>
        </w:rPr>
        <w:t>.</w:t>
      </w:r>
      <w:r>
        <w:rPr>
          <w:b/>
          <w:sz w:val="28"/>
          <w:szCs w:val="28"/>
        </w:rPr>
        <w:t>)</w:t>
      </w:r>
    </w:p>
    <w:p w:rsidR="00365FDD" w:rsidRDefault="00365FDD" w:rsidP="00365FDD">
      <w:pPr>
        <w:ind w:firstLine="720"/>
        <w:rPr>
          <w:lang w:val="uk-UA"/>
        </w:rPr>
      </w:pPr>
      <w:r>
        <w:rPr>
          <w:sz w:val="28"/>
          <w:szCs w:val="28"/>
        </w:rPr>
        <w:t>Підведення підсумків роботи гуртка. Відзначення кращих вихованців гуртка</w:t>
      </w:r>
      <w:r>
        <w:rPr>
          <w:sz w:val="28"/>
          <w:szCs w:val="28"/>
          <w:lang w:val="uk-UA"/>
        </w:rPr>
        <w:t xml:space="preserve"> за підсумками навчання. Завдання на літо.</w:t>
      </w:r>
    </w:p>
    <w:p w:rsidR="00365FDD" w:rsidRDefault="00365FDD" w:rsidP="00445B1E">
      <w:pPr>
        <w:jc w:val="center"/>
        <w:rPr>
          <w:sz w:val="28"/>
          <w:szCs w:val="28"/>
          <w:lang w:val="uk-UA"/>
        </w:rPr>
      </w:pPr>
      <w:r>
        <w:rPr>
          <w:b/>
          <w:sz w:val="28"/>
          <w:szCs w:val="28"/>
          <w:lang w:val="uk-UA"/>
        </w:rPr>
        <w:t>5.3. Навчально-тренувальні збори</w:t>
      </w:r>
    </w:p>
    <w:p w:rsidR="00365FDD" w:rsidRDefault="00365FDD" w:rsidP="00365FDD">
      <w:pPr>
        <w:tabs>
          <w:tab w:val="left" w:pos="840"/>
        </w:tabs>
        <w:ind w:firstLine="720"/>
        <w:jc w:val="both"/>
        <w:rPr>
          <w:sz w:val="28"/>
          <w:szCs w:val="28"/>
          <w:lang w:val="uk-UA"/>
        </w:rPr>
      </w:pPr>
      <w:r>
        <w:rPr>
          <w:sz w:val="28"/>
          <w:szCs w:val="28"/>
          <w:lang w:val="uk-UA"/>
        </w:rPr>
        <w:t>Навчально-тренувальні збори, як форма комплексного закріплення та реалізації набутих вихованцями знань, умінь та навичок у навчальному році (проводиться поза сіткою навчальних годин та, як правило, під час літніх канікул).</w:t>
      </w:r>
    </w:p>
    <w:p w:rsidR="00365FDD" w:rsidRDefault="00365FDD" w:rsidP="00365FDD">
      <w:pPr>
        <w:ind w:firstLine="720"/>
        <w:jc w:val="both"/>
        <w:rPr>
          <w:sz w:val="28"/>
          <w:szCs w:val="28"/>
          <w:lang w:val="uk-UA"/>
        </w:rPr>
      </w:pPr>
    </w:p>
    <w:p w:rsidR="00365FDD" w:rsidRDefault="00365FDD" w:rsidP="00365FDD">
      <w:pPr>
        <w:ind w:firstLine="720"/>
        <w:jc w:val="center"/>
        <w:rPr>
          <w:b/>
          <w:sz w:val="28"/>
          <w:szCs w:val="28"/>
          <w:lang w:val="uk-UA"/>
        </w:rPr>
      </w:pPr>
      <w:r>
        <w:rPr>
          <w:b/>
          <w:caps/>
          <w:sz w:val="28"/>
          <w:szCs w:val="28"/>
          <w:lang w:val="uk-UA"/>
        </w:rPr>
        <w:t>Прогнозований результат</w:t>
      </w:r>
    </w:p>
    <w:p w:rsidR="00365FDD" w:rsidRDefault="00365FDD" w:rsidP="00365FDD">
      <w:pPr>
        <w:ind w:firstLine="720"/>
        <w:jc w:val="both"/>
        <w:rPr>
          <w:sz w:val="28"/>
          <w:szCs w:val="28"/>
          <w:lang w:val="uk-UA"/>
        </w:rPr>
      </w:pPr>
      <w:r>
        <w:rPr>
          <w:b/>
          <w:sz w:val="28"/>
          <w:szCs w:val="28"/>
          <w:lang w:val="uk-UA"/>
        </w:rPr>
        <w:t>Учні повинні</w:t>
      </w:r>
      <w:r>
        <w:rPr>
          <w:sz w:val="28"/>
          <w:szCs w:val="28"/>
          <w:lang w:val="uk-UA"/>
        </w:rPr>
        <w:t xml:space="preserve"> </w:t>
      </w:r>
      <w:r>
        <w:rPr>
          <w:b/>
          <w:sz w:val="28"/>
          <w:szCs w:val="28"/>
          <w:lang w:val="uk-UA"/>
        </w:rPr>
        <w:t>знати</w:t>
      </w:r>
      <w:r>
        <w:rPr>
          <w:sz w:val="28"/>
          <w:szCs w:val="28"/>
          <w:lang w:val="uk-UA"/>
        </w:rPr>
        <w:t>:</w:t>
      </w:r>
    </w:p>
    <w:p w:rsidR="00365FDD" w:rsidRDefault="00365FDD" w:rsidP="00445B1E">
      <w:pPr>
        <w:ind w:firstLine="720"/>
        <w:jc w:val="both"/>
        <w:rPr>
          <w:sz w:val="28"/>
          <w:szCs w:val="28"/>
          <w:lang w:val="uk-UA"/>
        </w:rPr>
      </w:pPr>
      <w:r>
        <w:rPr>
          <w:sz w:val="28"/>
          <w:szCs w:val="28"/>
          <w:lang w:val="uk-UA"/>
        </w:rPr>
        <w:t>• правила безпеки під час тренувань та змагань зі спортивного орієнтування, подорожей, екскурсій;</w:t>
      </w:r>
    </w:p>
    <w:p w:rsidR="00365FDD" w:rsidRDefault="00365FDD" w:rsidP="00445B1E">
      <w:pPr>
        <w:ind w:firstLine="720"/>
        <w:jc w:val="both"/>
        <w:rPr>
          <w:sz w:val="28"/>
          <w:szCs w:val="28"/>
          <w:lang w:val="uk-UA"/>
        </w:rPr>
      </w:pPr>
      <w:r>
        <w:rPr>
          <w:sz w:val="28"/>
          <w:szCs w:val="28"/>
          <w:lang w:val="uk-UA"/>
        </w:rPr>
        <w:t>• особливості видів спортивного орієнтування;</w:t>
      </w:r>
    </w:p>
    <w:p w:rsidR="00365FDD" w:rsidRDefault="00365FDD" w:rsidP="00445B1E">
      <w:pPr>
        <w:ind w:firstLine="720"/>
        <w:jc w:val="both"/>
        <w:rPr>
          <w:sz w:val="28"/>
          <w:szCs w:val="28"/>
          <w:lang w:val="uk-UA"/>
        </w:rPr>
      </w:pPr>
      <w:r>
        <w:rPr>
          <w:sz w:val="28"/>
          <w:szCs w:val="28"/>
          <w:lang w:val="uk-UA"/>
        </w:rPr>
        <w:t>• теоретичні основи техніки навігації під час бігу незнайомою місцевістю;</w:t>
      </w:r>
    </w:p>
    <w:p w:rsidR="00365FDD" w:rsidRDefault="00365FDD" w:rsidP="00445B1E">
      <w:pPr>
        <w:ind w:firstLine="720"/>
        <w:jc w:val="both"/>
        <w:rPr>
          <w:sz w:val="28"/>
          <w:szCs w:val="28"/>
          <w:lang w:val="uk-UA"/>
        </w:rPr>
      </w:pPr>
      <w:r>
        <w:rPr>
          <w:sz w:val="28"/>
          <w:szCs w:val="28"/>
          <w:lang w:val="uk-UA"/>
        </w:rPr>
        <w:t xml:space="preserve">• </w:t>
      </w:r>
      <w:r>
        <w:rPr>
          <w:sz w:val="28"/>
          <w:szCs w:val="28"/>
        </w:rPr>
        <w:t>основні прийоми та засоби роботи зі спортивною картою, компасом;</w:t>
      </w:r>
    </w:p>
    <w:p w:rsidR="00365FDD" w:rsidRDefault="00365FDD" w:rsidP="00445B1E">
      <w:pPr>
        <w:ind w:firstLine="720"/>
        <w:jc w:val="both"/>
        <w:rPr>
          <w:sz w:val="28"/>
          <w:szCs w:val="28"/>
          <w:lang w:val="uk-UA"/>
        </w:rPr>
      </w:pPr>
      <w:r>
        <w:rPr>
          <w:sz w:val="28"/>
          <w:szCs w:val="28"/>
          <w:lang w:val="uk-UA"/>
        </w:rPr>
        <w:t xml:space="preserve">• </w:t>
      </w:r>
      <w:r>
        <w:rPr>
          <w:sz w:val="28"/>
          <w:szCs w:val="28"/>
        </w:rPr>
        <w:t>основи тактики спортивного орієнтування в різних видах змагань;</w:t>
      </w:r>
    </w:p>
    <w:p w:rsidR="00365FDD" w:rsidRDefault="00365FDD" w:rsidP="00445B1E">
      <w:pPr>
        <w:ind w:firstLine="720"/>
        <w:jc w:val="both"/>
        <w:rPr>
          <w:sz w:val="28"/>
          <w:szCs w:val="28"/>
          <w:lang w:val="uk-UA"/>
        </w:rPr>
      </w:pPr>
      <w:r>
        <w:rPr>
          <w:sz w:val="28"/>
          <w:szCs w:val="28"/>
          <w:lang w:val="uk-UA"/>
        </w:rPr>
        <w:t>•</w:t>
      </w:r>
      <w:r w:rsidR="00343916">
        <w:rPr>
          <w:sz w:val="28"/>
          <w:szCs w:val="28"/>
          <w:lang w:val="uk-UA"/>
        </w:rPr>
        <w:t xml:space="preserve"> </w:t>
      </w:r>
      <w:r>
        <w:rPr>
          <w:sz w:val="28"/>
          <w:szCs w:val="28"/>
        </w:rPr>
        <w:t>правила поведінки учасника змагань зі спортивного орієнтування (на старті, КП, між КП, на фінішній прямій);</w:t>
      </w:r>
    </w:p>
    <w:p w:rsidR="00365FDD" w:rsidRDefault="00365FDD" w:rsidP="00445B1E">
      <w:pPr>
        <w:ind w:firstLine="720"/>
        <w:jc w:val="both"/>
        <w:rPr>
          <w:sz w:val="28"/>
          <w:szCs w:val="28"/>
          <w:lang w:val="uk-UA"/>
        </w:rPr>
      </w:pPr>
      <w:r>
        <w:rPr>
          <w:sz w:val="28"/>
          <w:szCs w:val="28"/>
          <w:lang w:val="uk-UA"/>
        </w:rPr>
        <w:t xml:space="preserve">• </w:t>
      </w:r>
      <w:r>
        <w:rPr>
          <w:sz w:val="28"/>
          <w:szCs w:val="28"/>
        </w:rPr>
        <w:t>фізичні вправи для розвитку гнучкості, швидкості, сили, витривалості тощо;</w:t>
      </w:r>
    </w:p>
    <w:p w:rsidR="00365FDD" w:rsidRDefault="00365FDD" w:rsidP="00445B1E">
      <w:pPr>
        <w:ind w:firstLine="720"/>
        <w:jc w:val="both"/>
        <w:rPr>
          <w:sz w:val="28"/>
          <w:szCs w:val="28"/>
          <w:lang w:val="uk-UA"/>
        </w:rPr>
      </w:pPr>
      <w:r>
        <w:rPr>
          <w:sz w:val="28"/>
          <w:szCs w:val="28"/>
          <w:lang w:val="uk-UA"/>
        </w:rPr>
        <w:t>•</w:t>
      </w:r>
      <w:r w:rsidR="00343916">
        <w:rPr>
          <w:sz w:val="28"/>
          <w:szCs w:val="28"/>
          <w:lang w:val="uk-UA"/>
        </w:rPr>
        <w:t xml:space="preserve"> </w:t>
      </w:r>
      <w:r>
        <w:rPr>
          <w:sz w:val="28"/>
          <w:szCs w:val="28"/>
        </w:rPr>
        <w:t>спеціальні вправи для розвитку окомір</w:t>
      </w:r>
      <w:r>
        <w:rPr>
          <w:sz w:val="28"/>
          <w:szCs w:val="28"/>
          <w:lang w:val="uk-UA"/>
        </w:rPr>
        <w:t>ного способу визначення відстані</w:t>
      </w:r>
      <w:r>
        <w:rPr>
          <w:sz w:val="28"/>
          <w:szCs w:val="28"/>
        </w:rPr>
        <w:t>,</w:t>
      </w:r>
      <w:r>
        <w:rPr>
          <w:sz w:val="28"/>
          <w:szCs w:val="28"/>
          <w:lang w:val="uk-UA"/>
        </w:rPr>
        <w:t xml:space="preserve"> тренування</w:t>
      </w:r>
      <w:r>
        <w:rPr>
          <w:sz w:val="28"/>
          <w:szCs w:val="28"/>
        </w:rPr>
        <w:t xml:space="preserve"> пам’яті</w:t>
      </w:r>
      <w:r>
        <w:rPr>
          <w:sz w:val="28"/>
          <w:szCs w:val="28"/>
          <w:lang w:val="uk-UA"/>
        </w:rPr>
        <w:t xml:space="preserve"> та</w:t>
      </w:r>
      <w:r>
        <w:rPr>
          <w:sz w:val="28"/>
          <w:szCs w:val="28"/>
        </w:rPr>
        <w:t xml:space="preserve"> уваги</w:t>
      </w:r>
      <w:r>
        <w:rPr>
          <w:sz w:val="28"/>
          <w:szCs w:val="28"/>
          <w:lang w:val="uk-UA"/>
        </w:rPr>
        <w:t>;</w:t>
      </w:r>
    </w:p>
    <w:p w:rsidR="00365FDD" w:rsidRDefault="00365FDD" w:rsidP="00445B1E">
      <w:pPr>
        <w:ind w:firstLine="720"/>
        <w:jc w:val="both"/>
        <w:rPr>
          <w:sz w:val="28"/>
          <w:szCs w:val="28"/>
          <w:lang w:val="uk-UA"/>
        </w:rPr>
      </w:pPr>
      <w:r>
        <w:rPr>
          <w:sz w:val="28"/>
          <w:szCs w:val="28"/>
          <w:lang w:val="uk-UA"/>
        </w:rPr>
        <w:t>• умовні знаки спортивної карти, порядок проходження дистанцій на змаганнях зі спортивного орієнтування;</w:t>
      </w:r>
    </w:p>
    <w:p w:rsidR="00365FDD" w:rsidRDefault="00365FDD" w:rsidP="00445B1E">
      <w:pPr>
        <w:ind w:firstLine="720"/>
        <w:jc w:val="both"/>
        <w:rPr>
          <w:sz w:val="28"/>
          <w:szCs w:val="28"/>
          <w:lang w:val="uk-UA"/>
        </w:rPr>
      </w:pPr>
      <w:r>
        <w:rPr>
          <w:sz w:val="28"/>
          <w:szCs w:val="28"/>
          <w:lang w:val="uk-UA"/>
        </w:rPr>
        <w:t>• основні історичні та природні пам’ятки України;</w:t>
      </w:r>
    </w:p>
    <w:p w:rsidR="00365FDD" w:rsidRDefault="00365FDD" w:rsidP="00445B1E">
      <w:pPr>
        <w:ind w:firstLine="720"/>
        <w:jc w:val="both"/>
        <w:rPr>
          <w:sz w:val="28"/>
          <w:szCs w:val="28"/>
          <w:lang w:val="uk-UA"/>
        </w:rPr>
      </w:pPr>
      <w:r>
        <w:rPr>
          <w:sz w:val="28"/>
          <w:szCs w:val="28"/>
          <w:lang w:val="uk-UA"/>
        </w:rPr>
        <w:t>• місцеві ознаки погіршення та покращення погоди;</w:t>
      </w:r>
    </w:p>
    <w:p w:rsidR="00365FDD" w:rsidRDefault="00365FDD" w:rsidP="00445B1E">
      <w:pPr>
        <w:ind w:firstLine="720"/>
        <w:jc w:val="both"/>
        <w:rPr>
          <w:sz w:val="28"/>
          <w:szCs w:val="28"/>
          <w:lang w:val="uk-UA"/>
        </w:rPr>
      </w:pPr>
      <w:r>
        <w:rPr>
          <w:sz w:val="28"/>
          <w:szCs w:val="28"/>
          <w:lang w:val="uk-UA"/>
        </w:rPr>
        <w:t>• симптоми основних видів травм та захворювань, які можуть статися під час тренувань та змагань;</w:t>
      </w:r>
    </w:p>
    <w:p w:rsidR="00365FDD" w:rsidRDefault="00365FDD" w:rsidP="00445B1E">
      <w:pPr>
        <w:ind w:firstLine="720"/>
        <w:jc w:val="both"/>
        <w:rPr>
          <w:b/>
          <w:sz w:val="28"/>
          <w:szCs w:val="28"/>
          <w:lang w:val="uk-UA"/>
        </w:rPr>
      </w:pPr>
      <w:r>
        <w:rPr>
          <w:sz w:val="28"/>
          <w:szCs w:val="28"/>
          <w:lang w:val="uk-UA"/>
        </w:rPr>
        <w:t>• порядок дій в екстремальній (аварійній) ситуації на тренуваннях чи змаганнях, порядок надання першої долікарської допомоги.</w:t>
      </w:r>
    </w:p>
    <w:p w:rsidR="002D3DC6" w:rsidRDefault="002D3DC6" w:rsidP="00445B1E">
      <w:pPr>
        <w:ind w:firstLine="720"/>
        <w:jc w:val="both"/>
        <w:rPr>
          <w:b/>
          <w:sz w:val="28"/>
          <w:szCs w:val="28"/>
          <w:lang w:val="uk-UA"/>
        </w:rPr>
      </w:pPr>
    </w:p>
    <w:p w:rsidR="002D3DC6" w:rsidRDefault="002D3DC6" w:rsidP="00445B1E">
      <w:pPr>
        <w:ind w:firstLine="720"/>
        <w:jc w:val="both"/>
        <w:rPr>
          <w:b/>
          <w:sz w:val="28"/>
          <w:szCs w:val="28"/>
          <w:lang w:val="uk-UA"/>
        </w:rPr>
      </w:pPr>
    </w:p>
    <w:p w:rsidR="00365FDD" w:rsidRDefault="00365FDD" w:rsidP="00445B1E">
      <w:pPr>
        <w:ind w:firstLine="720"/>
        <w:jc w:val="both"/>
        <w:rPr>
          <w:sz w:val="28"/>
          <w:szCs w:val="28"/>
          <w:lang w:val="uk-UA"/>
        </w:rPr>
      </w:pPr>
      <w:r>
        <w:rPr>
          <w:b/>
          <w:sz w:val="28"/>
          <w:szCs w:val="28"/>
          <w:lang w:val="uk-UA"/>
        </w:rPr>
        <w:lastRenderedPageBreak/>
        <w:t>Вихованці повинні</w:t>
      </w:r>
      <w:r>
        <w:rPr>
          <w:sz w:val="28"/>
          <w:szCs w:val="28"/>
          <w:lang w:val="uk-UA"/>
        </w:rPr>
        <w:t xml:space="preserve"> </w:t>
      </w:r>
      <w:r>
        <w:rPr>
          <w:b/>
          <w:sz w:val="28"/>
          <w:szCs w:val="28"/>
          <w:lang w:val="uk-UA"/>
        </w:rPr>
        <w:t>вміти</w:t>
      </w:r>
      <w:r>
        <w:rPr>
          <w:sz w:val="28"/>
          <w:szCs w:val="28"/>
          <w:lang w:val="uk-UA"/>
        </w:rPr>
        <w:t>:</w:t>
      </w:r>
    </w:p>
    <w:p w:rsidR="00365FDD" w:rsidRDefault="00365FDD" w:rsidP="00445B1E">
      <w:pPr>
        <w:ind w:firstLine="720"/>
        <w:jc w:val="both"/>
        <w:rPr>
          <w:sz w:val="28"/>
          <w:szCs w:val="28"/>
          <w:lang w:val="uk-UA"/>
        </w:rPr>
      </w:pPr>
      <w:r>
        <w:rPr>
          <w:sz w:val="28"/>
          <w:szCs w:val="28"/>
          <w:lang w:val="uk-UA"/>
        </w:rPr>
        <w:t>• орієнтуватися на місцевості за допомогою карти та компасу, проходити маршрут за легендою,</w:t>
      </w:r>
      <w:r>
        <w:rPr>
          <w:lang w:val="uk-UA"/>
        </w:rPr>
        <w:t xml:space="preserve"> </w:t>
      </w:r>
      <w:r>
        <w:rPr>
          <w:sz w:val="28"/>
          <w:szCs w:val="28"/>
          <w:lang w:val="uk-UA"/>
        </w:rPr>
        <w:t>по лінії;</w:t>
      </w:r>
      <w:r>
        <w:rPr>
          <w:lang w:val="uk-UA"/>
        </w:rPr>
        <w:t xml:space="preserve"> </w:t>
      </w:r>
      <w:r>
        <w:rPr>
          <w:sz w:val="28"/>
          <w:szCs w:val="28"/>
          <w:lang w:val="uk-UA"/>
        </w:rPr>
        <w:t>долати дистанцію спортивного орієнтування в заданому напрямку та за вибором,</w:t>
      </w:r>
      <w:r>
        <w:rPr>
          <w:sz w:val="28"/>
          <w:szCs w:val="28"/>
        </w:rPr>
        <w:t xml:space="preserve"> розмічену дистанцію, дистанцію Трейл-О, що відповідає класу</w:t>
      </w:r>
      <w:r w:rsidR="00343916">
        <w:rPr>
          <w:sz w:val="28"/>
          <w:szCs w:val="28"/>
        </w:rPr>
        <w:t xml:space="preserve"> </w:t>
      </w:r>
      <w:r>
        <w:rPr>
          <w:sz w:val="28"/>
          <w:szCs w:val="28"/>
        </w:rPr>
        <w:t>юнацьких або массових розрядів</w:t>
      </w:r>
      <w:r>
        <w:rPr>
          <w:sz w:val="28"/>
          <w:szCs w:val="28"/>
          <w:lang w:val="uk-UA"/>
        </w:rPr>
        <w:t xml:space="preserve">; </w:t>
      </w:r>
    </w:p>
    <w:p w:rsidR="00365FDD" w:rsidRDefault="00365FDD" w:rsidP="00445B1E">
      <w:pPr>
        <w:ind w:firstLine="720"/>
        <w:jc w:val="both"/>
        <w:rPr>
          <w:sz w:val="28"/>
          <w:szCs w:val="28"/>
          <w:lang w:val="uk-UA"/>
        </w:rPr>
      </w:pPr>
      <w:r>
        <w:rPr>
          <w:sz w:val="28"/>
          <w:szCs w:val="28"/>
          <w:lang w:val="uk-UA"/>
        </w:rPr>
        <w:t>• діяти</w:t>
      </w:r>
      <w:r>
        <w:rPr>
          <w:sz w:val="28"/>
          <w:szCs w:val="28"/>
        </w:rPr>
        <w:t xml:space="preserve"> у складних ситуаціях (при втраті карти, компасу, розуміння свого місцезнаходження, при фізичному напруженні та травмуванні тощо);</w:t>
      </w:r>
    </w:p>
    <w:p w:rsidR="00365FDD" w:rsidRDefault="00365FDD" w:rsidP="00445B1E">
      <w:pPr>
        <w:ind w:firstLine="720"/>
        <w:jc w:val="both"/>
        <w:rPr>
          <w:sz w:val="28"/>
          <w:szCs w:val="28"/>
          <w:lang w:val="uk-UA"/>
        </w:rPr>
      </w:pPr>
      <w:r>
        <w:rPr>
          <w:sz w:val="28"/>
          <w:szCs w:val="28"/>
          <w:lang w:val="uk-UA"/>
        </w:rPr>
        <w:t>• визначати</w:t>
      </w:r>
      <w:r>
        <w:rPr>
          <w:sz w:val="28"/>
          <w:szCs w:val="28"/>
        </w:rPr>
        <w:t xml:space="preserve"> аварійний напрям (азимут) та рухатись за ним;</w:t>
      </w:r>
    </w:p>
    <w:p w:rsidR="00365FDD" w:rsidRDefault="00365FDD" w:rsidP="00445B1E">
      <w:pPr>
        <w:ind w:firstLine="720"/>
        <w:jc w:val="both"/>
        <w:rPr>
          <w:sz w:val="28"/>
          <w:szCs w:val="28"/>
          <w:lang w:val="uk-UA"/>
        </w:rPr>
      </w:pPr>
      <w:r>
        <w:rPr>
          <w:sz w:val="28"/>
          <w:szCs w:val="28"/>
          <w:lang w:val="uk-UA"/>
        </w:rPr>
        <w:t>• вимірювати відстані та визначати висоту предметів на місцевості різним способами;</w:t>
      </w:r>
    </w:p>
    <w:p w:rsidR="00365FDD" w:rsidRDefault="00365FDD" w:rsidP="00445B1E">
      <w:pPr>
        <w:ind w:firstLine="720"/>
        <w:jc w:val="both"/>
        <w:rPr>
          <w:sz w:val="28"/>
          <w:szCs w:val="28"/>
          <w:lang w:val="uk-UA"/>
        </w:rPr>
      </w:pPr>
      <w:r>
        <w:rPr>
          <w:sz w:val="28"/>
          <w:szCs w:val="28"/>
          <w:lang w:val="uk-UA"/>
        </w:rPr>
        <w:t>• дотримуватися правил санітарії, гігієни і техніки безпеки;</w:t>
      </w:r>
    </w:p>
    <w:p w:rsidR="00365FDD" w:rsidRDefault="00365FDD" w:rsidP="00445B1E">
      <w:pPr>
        <w:ind w:firstLine="720"/>
        <w:jc w:val="both"/>
        <w:rPr>
          <w:sz w:val="28"/>
          <w:szCs w:val="28"/>
          <w:lang w:val="uk-UA"/>
        </w:rPr>
      </w:pPr>
      <w:r>
        <w:rPr>
          <w:sz w:val="28"/>
          <w:szCs w:val="28"/>
          <w:lang w:val="uk-UA"/>
        </w:rPr>
        <w:t>• бережливо ставитися до обладнання та спорядження;</w:t>
      </w:r>
    </w:p>
    <w:p w:rsidR="00365FDD" w:rsidRDefault="00365FDD" w:rsidP="00445B1E">
      <w:pPr>
        <w:ind w:firstLine="720"/>
        <w:jc w:val="both"/>
        <w:rPr>
          <w:sz w:val="28"/>
          <w:szCs w:val="28"/>
          <w:lang w:val="uk-UA"/>
        </w:rPr>
      </w:pPr>
      <w:r>
        <w:rPr>
          <w:sz w:val="28"/>
          <w:szCs w:val="28"/>
          <w:lang w:val="uk-UA"/>
        </w:rPr>
        <w:t>• оцінювати власні досягнення та досягнення інших гуртківців;</w:t>
      </w:r>
    </w:p>
    <w:p w:rsidR="00365FDD" w:rsidRDefault="00365FDD" w:rsidP="00445B1E">
      <w:pPr>
        <w:ind w:firstLine="720"/>
        <w:jc w:val="both"/>
        <w:rPr>
          <w:sz w:val="28"/>
          <w:szCs w:val="28"/>
          <w:lang w:val="uk-UA"/>
        </w:rPr>
      </w:pPr>
      <w:r>
        <w:rPr>
          <w:sz w:val="28"/>
          <w:szCs w:val="28"/>
          <w:lang w:val="uk-UA"/>
        </w:rPr>
        <w:t>• співпрацювати та розподіляти обов’язки під час колективної та командної роботи;</w:t>
      </w:r>
    </w:p>
    <w:p w:rsidR="00365FDD" w:rsidRDefault="00365FDD" w:rsidP="00445B1E">
      <w:pPr>
        <w:ind w:firstLine="720"/>
        <w:jc w:val="both"/>
      </w:pPr>
      <w:r>
        <w:rPr>
          <w:sz w:val="28"/>
          <w:szCs w:val="28"/>
          <w:lang w:val="uk-UA"/>
        </w:rPr>
        <w:t>• надавати першу долікарську допомогу при травмах.</w:t>
      </w:r>
    </w:p>
    <w:p w:rsidR="00365FDD" w:rsidRDefault="00365FDD" w:rsidP="00445B1E">
      <w:pPr>
        <w:pStyle w:val="a4"/>
        <w:ind w:firstLine="720"/>
      </w:pPr>
      <w:r>
        <w:t>Вихованці</w:t>
      </w:r>
      <w:r w:rsidR="00343916">
        <w:t xml:space="preserve"> </w:t>
      </w:r>
      <w:r>
        <w:t>(не менше</w:t>
      </w:r>
      <w:r w:rsidR="00343916">
        <w:t xml:space="preserve"> </w:t>
      </w:r>
      <w:r>
        <w:t>половини) за підсумками</w:t>
      </w:r>
      <w:r w:rsidR="00343916">
        <w:t xml:space="preserve"> </w:t>
      </w:r>
      <w:r>
        <w:t>навчання</w:t>
      </w:r>
      <w:r w:rsidR="00343916">
        <w:t xml:space="preserve"> </w:t>
      </w:r>
      <w:r>
        <w:t>в гуртку мають виконувати норматив не нижче 2-го юнацького розряду зі спортивного орієнтування.</w:t>
      </w:r>
    </w:p>
    <w:p w:rsidR="00365FDD" w:rsidRDefault="00365FDD" w:rsidP="00365FDD">
      <w:pPr>
        <w:ind w:firstLine="720"/>
        <w:jc w:val="both"/>
        <w:rPr>
          <w:sz w:val="28"/>
          <w:szCs w:val="28"/>
          <w:lang w:val="uk-UA"/>
        </w:rPr>
      </w:pPr>
    </w:p>
    <w:p w:rsidR="00365FDD" w:rsidRDefault="00365FDD" w:rsidP="00365FDD">
      <w:pPr>
        <w:ind w:firstLine="720"/>
        <w:jc w:val="center"/>
        <w:rPr>
          <w:b/>
          <w:bCs/>
          <w:i/>
          <w:iCs/>
          <w:sz w:val="28"/>
          <w:szCs w:val="28"/>
          <w:lang w:val="uk-UA"/>
        </w:rPr>
      </w:pPr>
      <w:r>
        <w:rPr>
          <w:b/>
          <w:sz w:val="28"/>
          <w:szCs w:val="28"/>
        </w:rPr>
        <w:br w:type="page"/>
      </w:r>
    </w:p>
    <w:p w:rsidR="00365FDD" w:rsidRDefault="00365FDD" w:rsidP="00365FDD">
      <w:pPr>
        <w:jc w:val="center"/>
        <w:rPr>
          <w:b/>
          <w:sz w:val="28"/>
          <w:szCs w:val="28"/>
          <w:lang w:val="uk-UA"/>
        </w:rPr>
      </w:pPr>
      <w:r w:rsidRPr="00445B1E">
        <w:rPr>
          <w:b/>
          <w:bCs/>
          <w:iCs/>
          <w:sz w:val="28"/>
          <w:szCs w:val="28"/>
          <w:lang w:val="uk-UA"/>
        </w:rPr>
        <w:lastRenderedPageBreak/>
        <w:t xml:space="preserve">Вищий </w:t>
      </w:r>
      <w:r w:rsidRPr="00445B1E">
        <w:rPr>
          <w:b/>
          <w:sz w:val="28"/>
          <w:szCs w:val="28"/>
          <w:lang w:val="uk-UA"/>
        </w:rPr>
        <w:t>рівень, перший рік навчання</w:t>
      </w:r>
    </w:p>
    <w:p w:rsidR="00365FDD" w:rsidRDefault="00445B1E" w:rsidP="00365FDD">
      <w:pPr>
        <w:jc w:val="center"/>
        <w:rPr>
          <w:b/>
          <w:sz w:val="28"/>
          <w:szCs w:val="28"/>
          <w:lang w:val="uk-UA"/>
        </w:rPr>
      </w:pPr>
      <w:r>
        <w:rPr>
          <w:b/>
          <w:sz w:val="28"/>
          <w:szCs w:val="28"/>
          <w:lang w:val="uk-UA"/>
        </w:rPr>
        <w:t>НАВЧАЛЬНО-ТЕМАТИЧНИЙ ПЛАН</w:t>
      </w:r>
    </w:p>
    <w:p w:rsidR="00BB0A62" w:rsidRDefault="00BB0A62" w:rsidP="00365FDD">
      <w:pPr>
        <w:jc w:val="center"/>
        <w:rPr>
          <w:b/>
          <w:sz w:val="28"/>
          <w:szCs w:val="28"/>
          <w:lang w:val="uk-UA"/>
        </w:rPr>
      </w:pPr>
    </w:p>
    <w:tbl>
      <w:tblPr>
        <w:tblStyle w:val="af7"/>
        <w:tblW w:w="0" w:type="auto"/>
        <w:tblLayout w:type="fixed"/>
        <w:tblLook w:val="04A0" w:firstRow="1" w:lastRow="0" w:firstColumn="1" w:lastColumn="0" w:noHBand="0" w:noVBand="1"/>
      </w:tblPr>
      <w:tblGrid>
        <w:gridCol w:w="690"/>
        <w:gridCol w:w="4975"/>
        <w:gridCol w:w="1276"/>
        <w:gridCol w:w="1426"/>
        <w:gridCol w:w="1419"/>
      </w:tblGrid>
      <w:tr w:rsidR="000724F2" w:rsidRPr="00962F20" w:rsidTr="00492CC1">
        <w:tc>
          <w:tcPr>
            <w:tcW w:w="5665" w:type="dxa"/>
            <w:gridSpan w:val="2"/>
            <w:vMerge w:val="restart"/>
            <w:vAlign w:val="center"/>
          </w:tcPr>
          <w:p w:rsidR="000724F2" w:rsidRPr="00962F20" w:rsidRDefault="000724F2" w:rsidP="00492CC1">
            <w:pPr>
              <w:jc w:val="center"/>
              <w:rPr>
                <w:sz w:val="28"/>
                <w:szCs w:val="28"/>
                <w:lang w:val="uk-UA"/>
              </w:rPr>
            </w:pPr>
            <w:r w:rsidRPr="00962F20">
              <w:rPr>
                <w:sz w:val="28"/>
                <w:szCs w:val="28"/>
                <w:lang w:val="uk-UA"/>
              </w:rPr>
              <w:t>Назва розділу, теми</w:t>
            </w:r>
          </w:p>
        </w:tc>
        <w:tc>
          <w:tcPr>
            <w:tcW w:w="4121" w:type="dxa"/>
            <w:gridSpan w:val="3"/>
          </w:tcPr>
          <w:p w:rsidR="000724F2" w:rsidRPr="00962F20" w:rsidRDefault="000724F2" w:rsidP="00492CC1">
            <w:pPr>
              <w:jc w:val="center"/>
              <w:rPr>
                <w:sz w:val="28"/>
                <w:szCs w:val="28"/>
                <w:lang w:val="uk-UA"/>
              </w:rPr>
            </w:pPr>
            <w:r w:rsidRPr="00962F20">
              <w:rPr>
                <w:sz w:val="28"/>
                <w:szCs w:val="28"/>
                <w:lang w:val="uk-UA"/>
              </w:rPr>
              <w:t>Кількість годин</w:t>
            </w:r>
          </w:p>
        </w:tc>
      </w:tr>
      <w:tr w:rsidR="000724F2" w:rsidRPr="00962F20" w:rsidTr="00492CC1">
        <w:tc>
          <w:tcPr>
            <w:tcW w:w="5665" w:type="dxa"/>
            <w:gridSpan w:val="2"/>
            <w:vMerge/>
          </w:tcPr>
          <w:p w:rsidR="000724F2" w:rsidRPr="00962F20" w:rsidRDefault="000724F2" w:rsidP="00492CC1">
            <w:pPr>
              <w:jc w:val="center"/>
              <w:rPr>
                <w:sz w:val="28"/>
                <w:szCs w:val="28"/>
                <w:lang w:val="uk-UA"/>
              </w:rPr>
            </w:pPr>
          </w:p>
        </w:tc>
        <w:tc>
          <w:tcPr>
            <w:tcW w:w="1276" w:type="dxa"/>
            <w:vMerge w:val="restart"/>
            <w:vAlign w:val="center"/>
          </w:tcPr>
          <w:p w:rsidR="000724F2" w:rsidRPr="00962F20" w:rsidRDefault="000724F2" w:rsidP="00492CC1">
            <w:pPr>
              <w:jc w:val="center"/>
              <w:rPr>
                <w:sz w:val="28"/>
                <w:szCs w:val="28"/>
                <w:lang w:val="uk-UA"/>
              </w:rPr>
            </w:pPr>
            <w:r w:rsidRPr="00962F20">
              <w:rPr>
                <w:sz w:val="28"/>
                <w:szCs w:val="28"/>
                <w:lang w:val="uk-UA"/>
              </w:rPr>
              <w:t>Усього</w:t>
            </w:r>
          </w:p>
        </w:tc>
        <w:tc>
          <w:tcPr>
            <w:tcW w:w="2845" w:type="dxa"/>
            <w:gridSpan w:val="2"/>
          </w:tcPr>
          <w:p w:rsidR="000724F2" w:rsidRPr="00962F20" w:rsidRDefault="000724F2" w:rsidP="00492CC1">
            <w:pPr>
              <w:jc w:val="center"/>
              <w:rPr>
                <w:sz w:val="28"/>
                <w:szCs w:val="28"/>
                <w:lang w:val="uk-UA"/>
              </w:rPr>
            </w:pPr>
            <w:r w:rsidRPr="00962F20">
              <w:rPr>
                <w:sz w:val="28"/>
                <w:szCs w:val="28"/>
                <w:lang w:val="uk-UA"/>
              </w:rPr>
              <w:t>У тому числі</w:t>
            </w:r>
          </w:p>
        </w:tc>
      </w:tr>
      <w:tr w:rsidR="000724F2" w:rsidRPr="00205EC1" w:rsidTr="00492CC1">
        <w:tc>
          <w:tcPr>
            <w:tcW w:w="5665" w:type="dxa"/>
            <w:gridSpan w:val="2"/>
            <w:vMerge/>
          </w:tcPr>
          <w:p w:rsidR="000724F2" w:rsidRPr="00205EC1" w:rsidRDefault="000724F2" w:rsidP="00492CC1">
            <w:pPr>
              <w:jc w:val="center"/>
              <w:rPr>
                <w:lang w:val="uk-UA"/>
              </w:rPr>
            </w:pPr>
          </w:p>
        </w:tc>
        <w:tc>
          <w:tcPr>
            <w:tcW w:w="1276" w:type="dxa"/>
            <w:vMerge/>
          </w:tcPr>
          <w:p w:rsidR="000724F2" w:rsidRPr="00205EC1" w:rsidRDefault="000724F2" w:rsidP="00492CC1">
            <w:pPr>
              <w:jc w:val="center"/>
              <w:rPr>
                <w:lang w:val="uk-UA"/>
              </w:rPr>
            </w:pPr>
          </w:p>
        </w:tc>
        <w:tc>
          <w:tcPr>
            <w:tcW w:w="1426" w:type="dxa"/>
          </w:tcPr>
          <w:p w:rsidR="000724F2" w:rsidRPr="00205EC1" w:rsidRDefault="000724F2" w:rsidP="00492CC1">
            <w:pPr>
              <w:ind w:right="-104"/>
              <w:jc w:val="center"/>
              <w:rPr>
                <w:lang w:val="uk-UA"/>
              </w:rPr>
            </w:pPr>
            <w:r w:rsidRPr="00205EC1">
              <w:rPr>
                <w:lang w:val="uk-UA"/>
              </w:rPr>
              <w:t>теоретич</w:t>
            </w:r>
            <w:r w:rsidRPr="00205EC1">
              <w:t>них</w:t>
            </w:r>
          </w:p>
        </w:tc>
        <w:tc>
          <w:tcPr>
            <w:tcW w:w="1419" w:type="dxa"/>
          </w:tcPr>
          <w:p w:rsidR="000724F2" w:rsidRPr="00205EC1" w:rsidRDefault="000724F2" w:rsidP="00492CC1">
            <w:pPr>
              <w:jc w:val="center"/>
              <w:rPr>
                <w:lang w:val="uk-UA"/>
              </w:rPr>
            </w:pPr>
            <w:r w:rsidRPr="00205EC1">
              <w:rPr>
                <w:lang w:val="uk-UA"/>
              </w:rPr>
              <w:t>п</w:t>
            </w:r>
            <w:r w:rsidRPr="00205EC1">
              <w:t>рактичних</w:t>
            </w:r>
          </w:p>
        </w:tc>
      </w:tr>
      <w:tr w:rsidR="000724F2" w:rsidRPr="00205EC1" w:rsidTr="00492CC1">
        <w:tc>
          <w:tcPr>
            <w:tcW w:w="5665" w:type="dxa"/>
            <w:gridSpan w:val="2"/>
            <w:vAlign w:val="center"/>
          </w:tcPr>
          <w:p w:rsidR="000724F2" w:rsidRPr="00205EC1" w:rsidRDefault="000724F2" w:rsidP="00492CC1">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sidRPr="00205EC1">
              <w:rPr>
                <w:b/>
                <w:caps/>
                <w:color w:val="000000"/>
                <w:sz w:val="28"/>
                <w:szCs w:val="28"/>
                <w:lang w:val="uk-UA"/>
              </w:rPr>
              <w:t>1</w:t>
            </w:r>
            <w:r w:rsidRPr="00205EC1">
              <w:rPr>
                <w:b/>
                <w:caps/>
                <w:color w:val="000000"/>
                <w:sz w:val="28"/>
                <w:szCs w:val="28"/>
              </w:rPr>
              <w:t xml:space="preserve">. </w:t>
            </w:r>
            <w:r w:rsidRPr="00205EC1">
              <w:rPr>
                <w:b/>
                <w:sz w:val="28"/>
                <w:szCs w:val="28"/>
              </w:rPr>
              <w:t>Вступна частина</w:t>
            </w:r>
          </w:p>
        </w:tc>
        <w:tc>
          <w:tcPr>
            <w:tcW w:w="1276" w:type="dxa"/>
          </w:tcPr>
          <w:p w:rsidR="000724F2" w:rsidRPr="00205EC1" w:rsidRDefault="000724F2" w:rsidP="00492CC1">
            <w:pPr>
              <w:jc w:val="center"/>
              <w:rPr>
                <w:b/>
                <w:sz w:val="28"/>
                <w:szCs w:val="28"/>
                <w:lang w:val="uk-UA"/>
              </w:rPr>
            </w:pPr>
            <w:r>
              <w:rPr>
                <w:b/>
                <w:sz w:val="28"/>
                <w:szCs w:val="28"/>
                <w:lang w:val="uk-UA"/>
              </w:rPr>
              <w:t>6</w:t>
            </w:r>
          </w:p>
        </w:tc>
        <w:tc>
          <w:tcPr>
            <w:tcW w:w="1426" w:type="dxa"/>
          </w:tcPr>
          <w:p w:rsidR="000724F2" w:rsidRPr="00205EC1" w:rsidRDefault="000724F2" w:rsidP="00492CC1">
            <w:pPr>
              <w:jc w:val="center"/>
              <w:rPr>
                <w:b/>
                <w:sz w:val="28"/>
                <w:szCs w:val="28"/>
                <w:lang w:val="uk-UA"/>
              </w:rPr>
            </w:pPr>
            <w:r>
              <w:rPr>
                <w:b/>
                <w:sz w:val="28"/>
                <w:szCs w:val="28"/>
                <w:lang w:val="uk-UA"/>
              </w:rPr>
              <w:t>6</w:t>
            </w:r>
          </w:p>
        </w:tc>
        <w:tc>
          <w:tcPr>
            <w:tcW w:w="1419" w:type="dxa"/>
          </w:tcPr>
          <w:p w:rsidR="000724F2" w:rsidRPr="00205EC1" w:rsidRDefault="000724F2" w:rsidP="00492CC1">
            <w:pPr>
              <w:jc w:val="center"/>
              <w:rPr>
                <w:b/>
                <w:sz w:val="28"/>
                <w:szCs w:val="28"/>
                <w:lang w:val="uk-UA"/>
              </w:rPr>
            </w:pPr>
            <w:r w:rsidRPr="00205EC1">
              <w:rPr>
                <w:b/>
                <w:sz w:val="28"/>
                <w:szCs w:val="28"/>
                <w:lang w:val="uk-UA"/>
              </w:rPr>
              <w:t>-</w:t>
            </w:r>
          </w:p>
        </w:tc>
      </w:tr>
      <w:tr w:rsidR="000724F2" w:rsidRPr="00205EC1" w:rsidTr="00492CC1">
        <w:tc>
          <w:tcPr>
            <w:tcW w:w="690" w:type="dxa"/>
          </w:tcPr>
          <w:p w:rsidR="000724F2" w:rsidRPr="00205EC1" w:rsidRDefault="000724F2" w:rsidP="000724F2">
            <w:pPr>
              <w:jc w:val="center"/>
              <w:rPr>
                <w:sz w:val="28"/>
                <w:szCs w:val="28"/>
                <w:lang w:val="uk-UA"/>
              </w:rPr>
            </w:pPr>
            <w:r>
              <w:rPr>
                <w:sz w:val="28"/>
                <w:szCs w:val="28"/>
                <w:lang w:val="uk-UA"/>
              </w:rPr>
              <w:t>1.1</w:t>
            </w:r>
          </w:p>
        </w:tc>
        <w:tc>
          <w:tcPr>
            <w:tcW w:w="4975" w:type="dxa"/>
          </w:tcPr>
          <w:p w:rsidR="000724F2" w:rsidRDefault="000724F2" w:rsidP="000724F2">
            <w:pPr>
              <w:rPr>
                <w:sz w:val="28"/>
                <w:szCs w:val="28"/>
              </w:rPr>
            </w:pPr>
            <w:r>
              <w:rPr>
                <w:sz w:val="28"/>
                <w:szCs w:val="28"/>
                <w:lang w:val="en-US"/>
              </w:rPr>
              <w:t>Вступне</w:t>
            </w:r>
            <w:r>
              <w:rPr>
                <w:sz w:val="28"/>
                <w:szCs w:val="28"/>
              </w:rPr>
              <w:t xml:space="preserve"> заняття</w:t>
            </w:r>
          </w:p>
        </w:tc>
        <w:tc>
          <w:tcPr>
            <w:tcW w:w="1276" w:type="dxa"/>
          </w:tcPr>
          <w:p w:rsidR="000724F2" w:rsidRDefault="000724F2" w:rsidP="000724F2">
            <w:pPr>
              <w:jc w:val="center"/>
              <w:rPr>
                <w:sz w:val="28"/>
                <w:szCs w:val="28"/>
              </w:rPr>
            </w:pPr>
            <w:r>
              <w:rPr>
                <w:sz w:val="28"/>
                <w:szCs w:val="28"/>
              </w:rPr>
              <w:t>2</w:t>
            </w:r>
          </w:p>
        </w:tc>
        <w:tc>
          <w:tcPr>
            <w:tcW w:w="1426" w:type="dxa"/>
          </w:tcPr>
          <w:p w:rsidR="000724F2" w:rsidRDefault="000724F2" w:rsidP="000724F2">
            <w:pPr>
              <w:jc w:val="center"/>
              <w:rPr>
                <w:sz w:val="28"/>
                <w:szCs w:val="28"/>
              </w:rPr>
            </w:pPr>
            <w:r>
              <w:rPr>
                <w:sz w:val="28"/>
                <w:szCs w:val="28"/>
              </w:rPr>
              <w:t>2</w:t>
            </w:r>
          </w:p>
        </w:tc>
        <w:tc>
          <w:tcPr>
            <w:tcW w:w="1419" w:type="dxa"/>
          </w:tcPr>
          <w:p w:rsidR="000724F2" w:rsidRDefault="000724F2" w:rsidP="000724F2">
            <w:pPr>
              <w:jc w:val="center"/>
            </w:pPr>
            <w:r>
              <w:rPr>
                <w:sz w:val="28"/>
                <w:szCs w:val="28"/>
              </w:rPr>
              <w:t>-</w:t>
            </w:r>
          </w:p>
        </w:tc>
      </w:tr>
      <w:tr w:rsidR="000724F2" w:rsidRPr="00205EC1" w:rsidTr="00492CC1">
        <w:tc>
          <w:tcPr>
            <w:tcW w:w="690" w:type="dxa"/>
          </w:tcPr>
          <w:p w:rsidR="000724F2" w:rsidRPr="00205EC1" w:rsidRDefault="000724F2" w:rsidP="000724F2">
            <w:pPr>
              <w:jc w:val="center"/>
              <w:rPr>
                <w:sz w:val="28"/>
                <w:szCs w:val="28"/>
                <w:lang w:val="uk-UA"/>
              </w:rPr>
            </w:pPr>
            <w:r>
              <w:rPr>
                <w:sz w:val="28"/>
                <w:szCs w:val="28"/>
                <w:lang w:val="uk-UA"/>
              </w:rPr>
              <w:t>1.2</w:t>
            </w:r>
          </w:p>
        </w:tc>
        <w:tc>
          <w:tcPr>
            <w:tcW w:w="4975" w:type="dxa"/>
          </w:tcPr>
          <w:p w:rsidR="000724F2" w:rsidRDefault="000724F2" w:rsidP="000724F2">
            <w:pPr>
              <w:rPr>
                <w:sz w:val="28"/>
                <w:szCs w:val="28"/>
              </w:rPr>
            </w:pPr>
            <w:r>
              <w:rPr>
                <w:sz w:val="28"/>
                <w:szCs w:val="28"/>
              </w:rPr>
              <w:t xml:space="preserve">Огляд розвитку спортивного орієнтування в Україні і світі. </w:t>
            </w:r>
          </w:p>
        </w:tc>
        <w:tc>
          <w:tcPr>
            <w:tcW w:w="1276" w:type="dxa"/>
          </w:tcPr>
          <w:p w:rsidR="000724F2" w:rsidRDefault="000724F2" w:rsidP="000724F2">
            <w:pPr>
              <w:jc w:val="center"/>
              <w:rPr>
                <w:sz w:val="28"/>
                <w:szCs w:val="28"/>
              </w:rPr>
            </w:pPr>
            <w:r>
              <w:rPr>
                <w:sz w:val="28"/>
                <w:szCs w:val="28"/>
              </w:rPr>
              <w:t>2</w:t>
            </w:r>
          </w:p>
        </w:tc>
        <w:tc>
          <w:tcPr>
            <w:tcW w:w="1426" w:type="dxa"/>
          </w:tcPr>
          <w:p w:rsidR="000724F2" w:rsidRDefault="000724F2" w:rsidP="000724F2">
            <w:pPr>
              <w:jc w:val="center"/>
              <w:rPr>
                <w:sz w:val="28"/>
                <w:szCs w:val="28"/>
                <w:lang w:val="uk-UA"/>
              </w:rPr>
            </w:pPr>
            <w:r>
              <w:rPr>
                <w:sz w:val="28"/>
                <w:szCs w:val="28"/>
              </w:rPr>
              <w:t>2</w:t>
            </w:r>
          </w:p>
        </w:tc>
        <w:tc>
          <w:tcPr>
            <w:tcW w:w="1419" w:type="dxa"/>
          </w:tcPr>
          <w:p w:rsidR="000724F2" w:rsidRDefault="000724F2" w:rsidP="000724F2">
            <w:pPr>
              <w:jc w:val="center"/>
            </w:pPr>
            <w:r>
              <w:rPr>
                <w:sz w:val="28"/>
                <w:szCs w:val="28"/>
                <w:lang w:val="uk-UA"/>
              </w:rPr>
              <w:t>-</w:t>
            </w:r>
          </w:p>
        </w:tc>
      </w:tr>
      <w:tr w:rsidR="000724F2" w:rsidRPr="00205EC1" w:rsidTr="00492CC1">
        <w:tc>
          <w:tcPr>
            <w:tcW w:w="690" w:type="dxa"/>
          </w:tcPr>
          <w:p w:rsidR="000724F2" w:rsidRPr="00205EC1" w:rsidRDefault="000724F2" w:rsidP="000724F2">
            <w:pPr>
              <w:jc w:val="center"/>
              <w:rPr>
                <w:sz w:val="28"/>
                <w:szCs w:val="28"/>
                <w:lang w:val="uk-UA"/>
              </w:rPr>
            </w:pPr>
            <w:r>
              <w:rPr>
                <w:sz w:val="28"/>
                <w:szCs w:val="28"/>
                <w:lang w:val="uk-UA"/>
              </w:rPr>
              <w:t>1.3</w:t>
            </w:r>
          </w:p>
        </w:tc>
        <w:tc>
          <w:tcPr>
            <w:tcW w:w="4975" w:type="dxa"/>
          </w:tcPr>
          <w:p w:rsidR="000724F2" w:rsidRDefault="000724F2" w:rsidP="000724F2">
            <w:pPr>
              <w:rPr>
                <w:sz w:val="28"/>
                <w:szCs w:val="28"/>
              </w:rPr>
            </w:pPr>
            <w:r>
              <w:rPr>
                <w:sz w:val="28"/>
                <w:szCs w:val="28"/>
                <w:lang w:val="uk-UA"/>
              </w:rPr>
              <w:t>П</w:t>
            </w:r>
            <w:r>
              <w:rPr>
                <w:sz w:val="28"/>
                <w:szCs w:val="28"/>
              </w:rPr>
              <w:t xml:space="preserve">равила </w:t>
            </w:r>
            <w:r>
              <w:rPr>
                <w:sz w:val="28"/>
                <w:szCs w:val="28"/>
                <w:lang w:val="uk-UA"/>
              </w:rPr>
              <w:t>техніки безпеки</w:t>
            </w:r>
          </w:p>
        </w:tc>
        <w:tc>
          <w:tcPr>
            <w:tcW w:w="1276" w:type="dxa"/>
          </w:tcPr>
          <w:p w:rsidR="000724F2" w:rsidRDefault="000724F2" w:rsidP="000724F2">
            <w:pPr>
              <w:jc w:val="center"/>
              <w:rPr>
                <w:sz w:val="28"/>
                <w:szCs w:val="28"/>
              </w:rPr>
            </w:pPr>
            <w:r>
              <w:rPr>
                <w:sz w:val="28"/>
                <w:szCs w:val="28"/>
              </w:rPr>
              <w:t>2</w:t>
            </w:r>
          </w:p>
        </w:tc>
        <w:tc>
          <w:tcPr>
            <w:tcW w:w="1426" w:type="dxa"/>
          </w:tcPr>
          <w:p w:rsidR="000724F2" w:rsidRDefault="000724F2" w:rsidP="000724F2">
            <w:pPr>
              <w:jc w:val="center"/>
              <w:rPr>
                <w:sz w:val="28"/>
                <w:szCs w:val="28"/>
              </w:rPr>
            </w:pPr>
            <w:r>
              <w:rPr>
                <w:sz w:val="28"/>
                <w:szCs w:val="28"/>
              </w:rPr>
              <w:t>2</w:t>
            </w:r>
          </w:p>
        </w:tc>
        <w:tc>
          <w:tcPr>
            <w:tcW w:w="1419" w:type="dxa"/>
          </w:tcPr>
          <w:p w:rsidR="000724F2" w:rsidRDefault="000724F2" w:rsidP="000724F2">
            <w:pPr>
              <w:jc w:val="center"/>
            </w:pPr>
            <w:r>
              <w:rPr>
                <w:sz w:val="28"/>
                <w:szCs w:val="28"/>
              </w:rPr>
              <w:t>-</w:t>
            </w:r>
          </w:p>
        </w:tc>
      </w:tr>
      <w:tr w:rsidR="000724F2" w:rsidRPr="00205EC1" w:rsidTr="00492CC1">
        <w:tc>
          <w:tcPr>
            <w:tcW w:w="5665" w:type="dxa"/>
            <w:gridSpan w:val="2"/>
            <w:vAlign w:val="center"/>
          </w:tcPr>
          <w:p w:rsidR="000724F2" w:rsidRPr="00205EC1" w:rsidRDefault="000724F2" w:rsidP="000724F2">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2</w:t>
            </w:r>
            <w:r w:rsidRPr="00205EC1">
              <w:rPr>
                <w:b/>
                <w:caps/>
                <w:color w:val="000000"/>
                <w:sz w:val="28"/>
                <w:szCs w:val="28"/>
              </w:rPr>
              <w:t xml:space="preserve">. </w:t>
            </w:r>
            <w:r>
              <w:rPr>
                <w:b/>
                <w:sz w:val="28"/>
                <w:szCs w:val="28"/>
              </w:rPr>
              <w:t>Спортивно-туристська підготовка</w:t>
            </w:r>
            <w:r w:rsidRPr="00205EC1">
              <w:rPr>
                <w:b/>
                <w:sz w:val="28"/>
                <w:szCs w:val="28"/>
              </w:rPr>
              <w:t xml:space="preserve"> </w:t>
            </w:r>
          </w:p>
        </w:tc>
        <w:tc>
          <w:tcPr>
            <w:tcW w:w="1276" w:type="dxa"/>
            <w:vAlign w:val="center"/>
          </w:tcPr>
          <w:p w:rsidR="000724F2" w:rsidRPr="000724F2" w:rsidRDefault="000724F2" w:rsidP="000724F2">
            <w:pPr>
              <w:snapToGrid w:val="0"/>
              <w:ind w:firstLine="12"/>
              <w:jc w:val="center"/>
              <w:rPr>
                <w:b/>
                <w:sz w:val="28"/>
                <w:szCs w:val="28"/>
              </w:rPr>
            </w:pPr>
            <w:r w:rsidRPr="000724F2">
              <w:rPr>
                <w:b/>
                <w:sz w:val="28"/>
                <w:szCs w:val="28"/>
              </w:rPr>
              <w:t>136</w:t>
            </w:r>
          </w:p>
        </w:tc>
        <w:tc>
          <w:tcPr>
            <w:tcW w:w="1426" w:type="dxa"/>
            <w:vAlign w:val="center"/>
          </w:tcPr>
          <w:p w:rsidR="000724F2" w:rsidRPr="000724F2" w:rsidRDefault="000724F2" w:rsidP="000724F2">
            <w:pPr>
              <w:snapToGrid w:val="0"/>
              <w:ind w:firstLine="12"/>
              <w:jc w:val="center"/>
              <w:rPr>
                <w:b/>
                <w:sz w:val="28"/>
                <w:szCs w:val="28"/>
              </w:rPr>
            </w:pPr>
            <w:r w:rsidRPr="000724F2">
              <w:rPr>
                <w:b/>
                <w:sz w:val="28"/>
                <w:szCs w:val="28"/>
              </w:rPr>
              <w:t>18</w:t>
            </w:r>
          </w:p>
        </w:tc>
        <w:tc>
          <w:tcPr>
            <w:tcW w:w="1419" w:type="dxa"/>
            <w:vAlign w:val="center"/>
          </w:tcPr>
          <w:p w:rsidR="000724F2" w:rsidRPr="000724F2" w:rsidRDefault="000724F2" w:rsidP="000724F2">
            <w:pPr>
              <w:snapToGrid w:val="0"/>
              <w:ind w:firstLine="12"/>
              <w:jc w:val="center"/>
            </w:pPr>
            <w:r w:rsidRPr="000724F2">
              <w:rPr>
                <w:b/>
                <w:sz w:val="28"/>
                <w:szCs w:val="28"/>
              </w:rPr>
              <w:t>118</w:t>
            </w:r>
          </w:p>
        </w:tc>
      </w:tr>
      <w:tr w:rsidR="000724F2" w:rsidRPr="00205EC1" w:rsidTr="00492CC1">
        <w:tc>
          <w:tcPr>
            <w:tcW w:w="690" w:type="dxa"/>
          </w:tcPr>
          <w:p w:rsidR="000724F2" w:rsidRPr="00205EC1" w:rsidRDefault="000724F2" w:rsidP="000724F2">
            <w:pPr>
              <w:jc w:val="center"/>
              <w:rPr>
                <w:sz w:val="28"/>
                <w:szCs w:val="28"/>
                <w:lang w:val="uk-UA"/>
              </w:rPr>
            </w:pPr>
            <w:r>
              <w:rPr>
                <w:sz w:val="28"/>
                <w:szCs w:val="28"/>
                <w:lang w:val="uk-UA"/>
              </w:rPr>
              <w:t>2.1</w:t>
            </w:r>
          </w:p>
        </w:tc>
        <w:tc>
          <w:tcPr>
            <w:tcW w:w="4975" w:type="dxa"/>
          </w:tcPr>
          <w:p w:rsidR="000724F2" w:rsidRDefault="000724F2" w:rsidP="000724F2">
            <w:pPr>
              <w:rPr>
                <w:sz w:val="28"/>
                <w:szCs w:val="28"/>
              </w:rPr>
            </w:pPr>
            <w:r>
              <w:rPr>
                <w:sz w:val="28"/>
                <w:szCs w:val="28"/>
              </w:rPr>
              <w:t>Базова туристська підготовка</w:t>
            </w:r>
          </w:p>
        </w:tc>
        <w:tc>
          <w:tcPr>
            <w:tcW w:w="1276" w:type="dxa"/>
          </w:tcPr>
          <w:p w:rsidR="000724F2" w:rsidRDefault="000724F2" w:rsidP="000724F2">
            <w:pPr>
              <w:jc w:val="center"/>
              <w:rPr>
                <w:sz w:val="28"/>
                <w:szCs w:val="28"/>
              </w:rPr>
            </w:pPr>
            <w:r>
              <w:rPr>
                <w:sz w:val="28"/>
                <w:szCs w:val="28"/>
              </w:rPr>
              <w:t>12</w:t>
            </w:r>
          </w:p>
        </w:tc>
        <w:tc>
          <w:tcPr>
            <w:tcW w:w="1426" w:type="dxa"/>
          </w:tcPr>
          <w:p w:rsidR="000724F2" w:rsidRDefault="000724F2" w:rsidP="000724F2">
            <w:pPr>
              <w:jc w:val="center"/>
              <w:rPr>
                <w:sz w:val="28"/>
                <w:szCs w:val="28"/>
              </w:rPr>
            </w:pPr>
            <w:r>
              <w:rPr>
                <w:sz w:val="28"/>
                <w:szCs w:val="28"/>
              </w:rPr>
              <w:t>1</w:t>
            </w:r>
          </w:p>
        </w:tc>
        <w:tc>
          <w:tcPr>
            <w:tcW w:w="1419" w:type="dxa"/>
          </w:tcPr>
          <w:p w:rsidR="000724F2" w:rsidRDefault="000724F2" w:rsidP="000724F2">
            <w:pPr>
              <w:jc w:val="center"/>
            </w:pPr>
            <w:r>
              <w:rPr>
                <w:sz w:val="28"/>
                <w:szCs w:val="28"/>
              </w:rPr>
              <w:t>11</w:t>
            </w:r>
          </w:p>
        </w:tc>
      </w:tr>
      <w:tr w:rsidR="000724F2" w:rsidRPr="00205EC1" w:rsidTr="00492CC1">
        <w:tc>
          <w:tcPr>
            <w:tcW w:w="690" w:type="dxa"/>
          </w:tcPr>
          <w:p w:rsidR="000724F2" w:rsidRPr="00205EC1" w:rsidRDefault="000724F2" w:rsidP="000724F2">
            <w:pPr>
              <w:jc w:val="center"/>
              <w:rPr>
                <w:sz w:val="28"/>
                <w:szCs w:val="28"/>
                <w:lang w:val="uk-UA"/>
              </w:rPr>
            </w:pPr>
            <w:r>
              <w:rPr>
                <w:sz w:val="28"/>
                <w:szCs w:val="28"/>
                <w:lang w:val="uk-UA"/>
              </w:rPr>
              <w:t>2.2</w:t>
            </w:r>
          </w:p>
        </w:tc>
        <w:tc>
          <w:tcPr>
            <w:tcW w:w="4975" w:type="dxa"/>
          </w:tcPr>
          <w:p w:rsidR="000724F2" w:rsidRDefault="000724F2" w:rsidP="000724F2">
            <w:pPr>
              <w:rPr>
                <w:sz w:val="28"/>
                <w:szCs w:val="28"/>
              </w:rPr>
            </w:pPr>
            <w:r>
              <w:rPr>
                <w:sz w:val="28"/>
                <w:szCs w:val="28"/>
                <w:lang w:val="uk-UA"/>
              </w:rPr>
              <w:t>Актуалізація знань попереднього року навчання</w:t>
            </w:r>
          </w:p>
        </w:tc>
        <w:tc>
          <w:tcPr>
            <w:tcW w:w="1276" w:type="dxa"/>
          </w:tcPr>
          <w:p w:rsidR="000724F2" w:rsidRDefault="000724F2" w:rsidP="000724F2">
            <w:pPr>
              <w:jc w:val="center"/>
              <w:rPr>
                <w:sz w:val="28"/>
                <w:szCs w:val="28"/>
              </w:rPr>
            </w:pPr>
            <w:r>
              <w:rPr>
                <w:sz w:val="28"/>
                <w:szCs w:val="28"/>
              </w:rPr>
              <w:t>2</w:t>
            </w:r>
          </w:p>
        </w:tc>
        <w:tc>
          <w:tcPr>
            <w:tcW w:w="1426" w:type="dxa"/>
          </w:tcPr>
          <w:p w:rsidR="000724F2" w:rsidRDefault="000724F2" w:rsidP="000724F2">
            <w:pPr>
              <w:jc w:val="center"/>
              <w:rPr>
                <w:sz w:val="28"/>
                <w:szCs w:val="28"/>
              </w:rPr>
            </w:pPr>
            <w:r>
              <w:rPr>
                <w:sz w:val="28"/>
                <w:szCs w:val="28"/>
              </w:rPr>
              <w:t>2</w:t>
            </w:r>
          </w:p>
        </w:tc>
        <w:tc>
          <w:tcPr>
            <w:tcW w:w="1419" w:type="dxa"/>
          </w:tcPr>
          <w:p w:rsidR="000724F2" w:rsidRDefault="000724F2" w:rsidP="000724F2">
            <w:pPr>
              <w:jc w:val="center"/>
            </w:pPr>
            <w:r>
              <w:rPr>
                <w:sz w:val="28"/>
                <w:szCs w:val="28"/>
              </w:rPr>
              <w:t>-</w:t>
            </w:r>
          </w:p>
        </w:tc>
      </w:tr>
      <w:tr w:rsidR="000724F2" w:rsidRPr="00205EC1" w:rsidTr="00492CC1">
        <w:tc>
          <w:tcPr>
            <w:tcW w:w="690" w:type="dxa"/>
          </w:tcPr>
          <w:p w:rsidR="000724F2" w:rsidRPr="00205EC1" w:rsidRDefault="000724F2" w:rsidP="000724F2">
            <w:pPr>
              <w:jc w:val="center"/>
              <w:rPr>
                <w:sz w:val="28"/>
                <w:szCs w:val="28"/>
                <w:lang w:val="uk-UA"/>
              </w:rPr>
            </w:pPr>
            <w:r>
              <w:rPr>
                <w:sz w:val="28"/>
                <w:szCs w:val="28"/>
                <w:lang w:val="uk-UA"/>
              </w:rPr>
              <w:t>2.3</w:t>
            </w:r>
          </w:p>
        </w:tc>
        <w:tc>
          <w:tcPr>
            <w:tcW w:w="4975" w:type="dxa"/>
          </w:tcPr>
          <w:p w:rsidR="000724F2" w:rsidRDefault="000724F2" w:rsidP="000724F2">
            <w:pPr>
              <w:pStyle w:val="LO-Normal"/>
              <w:spacing w:line="240" w:lineRule="auto"/>
              <w:ind w:left="0" w:right="0"/>
              <w:rPr>
                <w:sz w:val="28"/>
                <w:szCs w:val="28"/>
              </w:rPr>
            </w:pPr>
            <w:r>
              <w:rPr>
                <w:rFonts w:ascii="Times New Roman" w:hAnsi="Times New Roman" w:cs="Times New Roman"/>
                <w:sz w:val="28"/>
                <w:szCs w:val="28"/>
              </w:rPr>
              <w:t>Спорядження орієнтувальника, судді, картографа</w:t>
            </w:r>
          </w:p>
        </w:tc>
        <w:tc>
          <w:tcPr>
            <w:tcW w:w="1276" w:type="dxa"/>
          </w:tcPr>
          <w:p w:rsidR="000724F2" w:rsidRDefault="000724F2" w:rsidP="000724F2">
            <w:pPr>
              <w:jc w:val="center"/>
              <w:rPr>
                <w:sz w:val="28"/>
                <w:szCs w:val="28"/>
              </w:rPr>
            </w:pPr>
            <w:r>
              <w:rPr>
                <w:sz w:val="28"/>
                <w:szCs w:val="28"/>
              </w:rPr>
              <w:t>2</w:t>
            </w:r>
          </w:p>
        </w:tc>
        <w:tc>
          <w:tcPr>
            <w:tcW w:w="1426" w:type="dxa"/>
          </w:tcPr>
          <w:p w:rsidR="000724F2" w:rsidRDefault="000724F2" w:rsidP="000724F2">
            <w:pPr>
              <w:jc w:val="center"/>
              <w:rPr>
                <w:sz w:val="28"/>
                <w:szCs w:val="28"/>
              </w:rPr>
            </w:pPr>
            <w:r>
              <w:rPr>
                <w:sz w:val="28"/>
                <w:szCs w:val="28"/>
              </w:rPr>
              <w:t>1</w:t>
            </w:r>
          </w:p>
        </w:tc>
        <w:tc>
          <w:tcPr>
            <w:tcW w:w="1419" w:type="dxa"/>
          </w:tcPr>
          <w:p w:rsidR="000724F2" w:rsidRDefault="000724F2" w:rsidP="000724F2">
            <w:pPr>
              <w:jc w:val="center"/>
            </w:pPr>
            <w:r>
              <w:rPr>
                <w:sz w:val="28"/>
                <w:szCs w:val="28"/>
              </w:rPr>
              <w:t>1</w:t>
            </w:r>
          </w:p>
        </w:tc>
      </w:tr>
      <w:tr w:rsidR="000724F2" w:rsidRPr="00205EC1" w:rsidTr="00492CC1">
        <w:tc>
          <w:tcPr>
            <w:tcW w:w="690" w:type="dxa"/>
          </w:tcPr>
          <w:p w:rsidR="000724F2" w:rsidRPr="00205EC1" w:rsidRDefault="000724F2" w:rsidP="000724F2">
            <w:pPr>
              <w:jc w:val="center"/>
              <w:rPr>
                <w:sz w:val="28"/>
                <w:szCs w:val="28"/>
                <w:lang w:val="uk-UA"/>
              </w:rPr>
            </w:pPr>
            <w:r>
              <w:rPr>
                <w:sz w:val="28"/>
                <w:szCs w:val="28"/>
                <w:lang w:val="uk-UA"/>
              </w:rPr>
              <w:t>2.4</w:t>
            </w:r>
          </w:p>
        </w:tc>
        <w:tc>
          <w:tcPr>
            <w:tcW w:w="4975" w:type="dxa"/>
          </w:tcPr>
          <w:p w:rsidR="000724F2" w:rsidRDefault="000724F2" w:rsidP="000724F2">
            <w:pPr>
              <w:pStyle w:val="LO-Normal"/>
              <w:spacing w:line="240" w:lineRule="auto"/>
              <w:ind w:left="0" w:right="0"/>
              <w:rPr>
                <w:sz w:val="28"/>
                <w:szCs w:val="28"/>
              </w:rPr>
            </w:pPr>
            <w:r>
              <w:rPr>
                <w:rFonts w:ascii="Times New Roman" w:hAnsi="Times New Roman" w:cs="Times New Roman"/>
                <w:sz w:val="28"/>
                <w:szCs w:val="28"/>
                <w:lang w:val="ru-RU"/>
              </w:rPr>
              <w:t>Удосконалення навичок з тактико-технічної підготовки</w:t>
            </w:r>
          </w:p>
        </w:tc>
        <w:tc>
          <w:tcPr>
            <w:tcW w:w="1276" w:type="dxa"/>
          </w:tcPr>
          <w:p w:rsidR="000724F2" w:rsidRDefault="000724F2" w:rsidP="000724F2">
            <w:pPr>
              <w:jc w:val="center"/>
              <w:rPr>
                <w:sz w:val="28"/>
                <w:szCs w:val="28"/>
              </w:rPr>
            </w:pPr>
            <w:r>
              <w:rPr>
                <w:sz w:val="28"/>
                <w:szCs w:val="28"/>
              </w:rPr>
              <w:t>36</w:t>
            </w:r>
          </w:p>
        </w:tc>
        <w:tc>
          <w:tcPr>
            <w:tcW w:w="1426" w:type="dxa"/>
          </w:tcPr>
          <w:p w:rsidR="000724F2" w:rsidRDefault="000724F2" w:rsidP="000724F2">
            <w:pPr>
              <w:jc w:val="center"/>
              <w:rPr>
                <w:sz w:val="28"/>
                <w:szCs w:val="28"/>
              </w:rPr>
            </w:pPr>
            <w:r>
              <w:rPr>
                <w:sz w:val="28"/>
                <w:szCs w:val="28"/>
              </w:rPr>
              <w:t>6</w:t>
            </w:r>
          </w:p>
        </w:tc>
        <w:tc>
          <w:tcPr>
            <w:tcW w:w="1419" w:type="dxa"/>
          </w:tcPr>
          <w:p w:rsidR="000724F2" w:rsidRDefault="000724F2" w:rsidP="000724F2">
            <w:pPr>
              <w:jc w:val="center"/>
            </w:pPr>
            <w:r>
              <w:rPr>
                <w:sz w:val="28"/>
                <w:szCs w:val="28"/>
              </w:rPr>
              <w:t>30</w:t>
            </w:r>
          </w:p>
        </w:tc>
      </w:tr>
      <w:tr w:rsidR="000724F2" w:rsidRPr="00205EC1" w:rsidTr="00492CC1">
        <w:tc>
          <w:tcPr>
            <w:tcW w:w="690" w:type="dxa"/>
          </w:tcPr>
          <w:p w:rsidR="000724F2" w:rsidRDefault="000724F2" w:rsidP="000724F2">
            <w:pPr>
              <w:jc w:val="center"/>
              <w:rPr>
                <w:sz w:val="28"/>
                <w:szCs w:val="28"/>
                <w:lang w:val="uk-UA"/>
              </w:rPr>
            </w:pPr>
            <w:r>
              <w:rPr>
                <w:sz w:val="28"/>
                <w:szCs w:val="28"/>
                <w:lang w:val="uk-UA"/>
              </w:rPr>
              <w:t>2.5</w:t>
            </w:r>
          </w:p>
        </w:tc>
        <w:tc>
          <w:tcPr>
            <w:tcW w:w="4975" w:type="dxa"/>
          </w:tcPr>
          <w:p w:rsidR="000724F2" w:rsidRDefault="000724F2" w:rsidP="000724F2">
            <w:pPr>
              <w:rPr>
                <w:sz w:val="28"/>
                <w:szCs w:val="28"/>
              </w:rPr>
            </w:pPr>
            <w:r>
              <w:rPr>
                <w:sz w:val="28"/>
                <w:szCs w:val="28"/>
                <w:lang w:val="uk-UA"/>
              </w:rPr>
              <w:t>Аналіз дистанцій за результатами участі у змаганнях</w:t>
            </w:r>
          </w:p>
        </w:tc>
        <w:tc>
          <w:tcPr>
            <w:tcW w:w="1276" w:type="dxa"/>
          </w:tcPr>
          <w:p w:rsidR="000724F2" w:rsidRDefault="000724F2" w:rsidP="000724F2">
            <w:pPr>
              <w:jc w:val="center"/>
              <w:rPr>
                <w:sz w:val="28"/>
                <w:szCs w:val="28"/>
              </w:rPr>
            </w:pPr>
            <w:r>
              <w:rPr>
                <w:sz w:val="28"/>
                <w:szCs w:val="28"/>
              </w:rPr>
              <w:t>16</w:t>
            </w:r>
          </w:p>
        </w:tc>
        <w:tc>
          <w:tcPr>
            <w:tcW w:w="1426" w:type="dxa"/>
          </w:tcPr>
          <w:p w:rsidR="000724F2" w:rsidRDefault="000724F2" w:rsidP="000724F2">
            <w:pPr>
              <w:snapToGrid w:val="0"/>
              <w:jc w:val="center"/>
              <w:rPr>
                <w:sz w:val="28"/>
                <w:szCs w:val="28"/>
              </w:rPr>
            </w:pPr>
            <w:r>
              <w:rPr>
                <w:sz w:val="28"/>
                <w:szCs w:val="28"/>
              </w:rPr>
              <w:t>-</w:t>
            </w:r>
          </w:p>
        </w:tc>
        <w:tc>
          <w:tcPr>
            <w:tcW w:w="1419" w:type="dxa"/>
          </w:tcPr>
          <w:p w:rsidR="000724F2" w:rsidRDefault="000724F2" w:rsidP="000724F2">
            <w:pPr>
              <w:snapToGrid w:val="0"/>
              <w:jc w:val="center"/>
            </w:pPr>
            <w:r>
              <w:rPr>
                <w:sz w:val="28"/>
                <w:szCs w:val="28"/>
              </w:rPr>
              <w:t>16</w:t>
            </w:r>
          </w:p>
        </w:tc>
      </w:tr>
      <w:tr w:rsidR="000724F2" w:rsidRPr="00205EC1" w:rsidTr="00492CC1">
        <w:tc>
          <w:tcPr>
            <w:tcW w:w="690" w:type="dxa"/>
          </w:tcPr>
          <w:p w:rsidR="000724F2" w:rsidRDefault="000724F2" w:rsidP="000724F2">
            <w:pPr>
              <w:jc w:val="center"/>
              <w:rPr>
                <w:sz w:val="28"/>
                <w:szCs w:val="28"/>
                <w:lang w:val="uk-UA"/>
              </w:rPr>
            </w:pPr>
            <w:r>
              <w:rPr>
                <w:sz w:val="28"/>
                <w:szCs w:val="28"/>
                <w:lang w:val="uk-UA"/>
              </w:rPr>
              <w:t>2.6</w:t>
            </w:r>
          </w:p>
        </w:tc>
        <w:tc>
          <w:tcPr>
            <w:tcW w:w="4975" w:type="dxa"/>
          </w:tcPr>
          <w:p w:rsidR="000724F2" w:rsidRDefault="000724F2" w:rsidP="000724F2">
            <w:pPr>
              <w:rPr>
                <w:sz w:val="28"/>
                <w:szCs w:val="28"/>
              </w:rPr>
            </w:pPr>
            <w:r>
              <w:rPr>
                <w:sz w:val="28"/>
                <w:szCs w:val="28"/>
              </w:rPr>
              <w:t>Морально-вольова та психологічна підготовка.</w:t>
            </w:r>
          </w:p>
        </w:tc>
        <w:tc>
          <w:tcPr>
            <w:tcW w:w="1276" w:type="dxa"/>
          </w:tcPr>
          <w:p w:rsidR="000724F2" w:rsidRDefault="000724F2" w:rsidP="000724F2">
            <w:pPr>
              <w:jc w:val="center"/>
              <w:rPr>
                <w:sz w:val="28"/>
                <w:szCs w:val="28"/>
              </w:rPr>
            </w:pPr>
            <w:r>
              <w:rPr>
                <w:sz w:val="28"/>
                <w:szCs w:val="28"/>
              </w:rPr>
              <w:t>10</w:t>
            </w:r>
          </w:p>
        </w:tc>
        <w:tc>
          <w:tcPr>
            <w:tcW w:w="1426" w:type="dxa"/>
          </w:tcPr>
          <w:p w:rsidR="000724F2" w:rsidRDefault="000724F2" w:rsidP="000724F2">
            <w:pPr>
              <w:jc w:val="center"/>
              <w:rPr>
                <w:sz w:val="28"/>
                <w:szCs w:val="28"/>
              </w:rPr>
            </w:pPr>
            <w:r>
              <w:rPr>
                <w:sz w:val="28"/>
                <w:szCs w:val="28"/>
              </w:rPr>
              <w:t>2</w:t>
            </w:r>
          </w:p>
        </w:tc>
        <w:tc>
          <w:tcPr>
            <w:tcW w:w="1419" w:type="dxa"/>
          </w:tcPr>
          <w:p w:rsidR="000724F2" w:rsidRDefault="000724F2" w:rsidP="000724F2">
            <w:pPr>
              <w:jc w:val="center"/>
            </w:pPr>
            <w:r>
              <w:rPr>
                <w:sz w:val="28"/>
                <w:szCs w:val="28"/>
              </w:rPr>
              <w:t>8</w:t>
            </w:r>
          </w:p>
        </w:tc>
      </w:tr>
      <w:tr w:rsidR="000724F2" w:rsidRPr="00205EC1" w:rsidTr="00492CC1">
        <w:tc>
          <w:tcPr>
            <w:tcW w:w="690" w:type="dxa"/>
          </w:tcPr>
          <w:p w:rsidR="000724F2" w:rsidRDefault="000724F2" w:rsidP="000724F2">
            <w:pPr>
              <w:jc w:val="center"/>
              <w:rPr>
                <w:sz w:val="28"/>
                <w:szCs w:val="28"/>
                <w:lang w:val="uk-UA"/>
              </w:rPr>
            </w:pPr>
            <w:r>
              <w:rPr>
                <w:sz w:val="28"/>
                <w:szCs w:val="28"/>
                <w:lang w:val="uk-UA"/>
              </w:rPr>
              <w:t>2.7</w:t>
            </w:r>
          </w:p>
        </w:tc>
        <w:tc>
          <w:tcPr>
            <w:tcW w:w="4975" w:type="dxa"/>
          </w:tcPr>
          <w:p w:rsidR="000724F2" w:rsidRDefault="000724F2" w:rsidP="000724F2">
            <w:pPr>
              <w:rPr>
                <w:sz w:val="28"/>
                <w:szCs w:val="28"/>
              </w:rPr>
            </w:pPr>
            <w:r>
              <w:rPr>
                <w:sz w:val="28"/>
                <w:szCs w:val="28"/>
              </w:rPr>
              <w:t>Правила змагань зі спортивного орієнтування</w:t>
            </w:r>
          </w:p>
        </w:tc>
        <w:tc>
          <w:tcPr>
            <w:tcW w:w="1276" w:type="dxa"/>
          </w:tcPr>
          <w:p w:rsidR="000724F2" w:rsidRDefault="000724F2" w:rsidP="000724F2">
            <w:pPr>
              <w:jc w:val="center"/>
              <w:rPr>
                <w:sz w:val="28"/>
                <w:szCs w:val="28"/>
              </w:rPr>
            </w:pPr>
            <w:r>
              <w:rPr>
                <w:sz w:val="28"/>
                <w:szCs w:val="28"/>
              </w:rPr>
              <w:t>10</w:t>
            </w:r>
          </w:p>
        </w:tc>
        <w:tc>
          <w:tcPr>
            <w:tcW w:w="1426" w:type="dxa"/>
          </w:tcPr>
          <w:p w:rsidR="000724F2" w:rsidRDefault="000724F2" w:rsidP="000724F2">
            <w:pPr>
              <w:jc w:val="center"/>
              <w:rPr>
                <w:sz w:val="28"/>
                <w:szCs w:val="28"/>
              </w:rPr>
            </w:pPr>
            <w:r>
              <w:rPr>
                <w:sz w:val="28"/>
                <w:szCs w:val="28"/>
              </w:rPr>
              <w:t>6</w:t>
            </w:r>
          </w:p>
        </w:tc>
        <w:tc>
          <w:tcPr>
            <w:tcW w:w="1419" w:type="dxa"/>
          </w:tcPr>
          <w:p w:rsidR="000724F2" w:rsidRDefault="000724F2" w:rsidP="000724F2">
            <w:pPr>
              <w:jc w:val="center"/>
            </w:pPr>
            <w:r>
              <w:rPr>
                <w:sz w:val="28"/>
                <w:szCs w:val="28"/>
              </w:rPr>
              <w:t>4</w:t>
            </w:r>
          </w:p>
        </w:tc>
      </w:tr>
      <w:tr w:rsidR="000724F2" w:rsidRPr="00205EC1" w:rsidTr="00492CC1">
        <w:tc>
          <w:tcPr>
            <w:tcW w:w="690" w:type="dxa"/>
          </w:tcPr>
          <w:p w:rsidR="000724F2" w:rsidRDefault="000724F2" w:rsidP="000724F2">
            <w:pPr>
              <w:jc w:val="center"/>
              <w:rPr>
                <w:sz w:val="28"/>
                <w:szCs w:val="28"/>
                <w:lang w:val="uk-UA"/>
              </w:rPr>
            </w:pPr>
            <w:r>
              <w:rPr>
                <w:sz w:val="28"/>
                <w:szCs w:val="28"/>
                <w:lang w:val="uk-UA"/>
              </w:rPr>
              <w:t>2.8</w:t>
            </w:r>
          </w:p>
        </w:tc>
        <w:tc>
          <w:tcPr>
            <w:tcW w:w="4975" w:type="dxa"/>
          </w:tcPr>
          <w:p w:rsidR="000724F2" w:rsidRDefault="000724F2" w:rsidP="000724F2">
            <w:pPr>
              <w:rPr>
                <w:sz w:val="28"/>
                <w:szCs w:val="28"/>
              </w:rPr>
            </w:pPr>
            <w:r>
              <w:rPr>
                <w:sz w:val="28"/>
                <w:szCs w:val="28"/>
                <w:lang w:val="uk-UA"/>
              </w:rPr>
              <w:t>Масові заходи: навчально-тренувальні збори, змагання тощо</w:t>
            </w:r>
          </w:p>
        </w:tc>
        <w:tc>
          <w:tcPr>
            <w:tcW w:w="1276" w:type="dxa"/>
          </w:tcPr>
          <w:p w:rsidR="000724F2" w:rsidRDefault="000724F2" w:rsidP="000724F2">
            <w:pPr>
              <w:jc w:val="center"/>
              <w:rPr>
                <w:sz w:val="28"/>
                <w:szCs w:val="28"/>
              </w:rPr>
            </w:pPr>
            <w:r>
              <w:rPr>
                <w:sz w:val="28"/>
                <w:szCs w:val="28"/>
              </w:rPr>
              <w:t>48</w:t>
            </w:r>
          </w:p>
        </w:tc>
        <w:tc>
          <w:tcPr>
            <w:tcW w:w="1426" w:type="dxa"/>
          </w:tcPr>
          <w:p w:rsidR="000724F2" w:rsidRDefault="000724F2" w:rsidP="000724F2">
            <w:pPr>
              <w:jc w:val="center"/>
              <w:rPr>
                <w:sz w:val="28"/>
                <w:szCs w:val="28"/>
              </w:rPr>
            </w:pPr>
            <w:r>
              <w:rPr>
                <w:sz w:val="28"/>
                <w:szCs w:val="28"/>
              </w:rPr>
              <w:t>–</w:t>
            </w:r>
          </w:p>
        </w:tc>
        <w:tc>
          <w:tcPr>
            <w:tcW w:w="1419" w:type="dxa"/>
          </w:tcPr>
          <w:p w:rsidR="000724F2" w:rsidRDefault="000724F2" w:rsidP="000724F2">
            <w:pPr>
              <w:jc w:val="center"/>
            </w:pPr>
            <w:r>
              <w:rPr>
                <w:sz w:val="28"/>
                <w:szCs w:val="28"/>
              </w:rPr>
              <w:t>48</w:t>
            </w:r>
          </w:p>
        </w:tc>
      </w:tr>
      <w:tr w:rsidR="000724F2" w:rsidRPr="00205EC1" w:rsidTr="00492CC1">
        <w:tc>
          <w:tcPr>
            <w:tcW w:w="5665" w:type="dxa"/>
            <w:gridSpan w:val="2"/>
            <w:vAlign w:val="center"/>
          </w:tcPr>
          <w:p w:rsidR="000724F2" w:rsidRPr="00205EC1" w:rsidRDefault="000724F2" w:rsidP="00FC69E6">
            <w:pPr>
              <w:rPr>
                <w:b/>
                <w:caps/>
                <w:color w:val="000000"/>
                <w:sz w:val="28"/>
                <w:szCs w:val="28"/>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sidR="00FC69E6">
              <w:rPr>
                <w:b/>
                <w:caps/>
                <w:color w:val="000000"/>
                <w:sz w:val="28"/>
                <w:szCs w:val="28"/>
                <w:lang w:val="uk-UA"/>
              </w:rPr>
              <w:t>3</w:t>
            </w:r>
            <w:r>
              <w:rPr>
                <w:b/>
                <w:caps/>
                <w:color w:val="000000"/>
                <w:sz w:val="28"/>
                <w:szCs w:val="28"/>
                <w:lang w:val="uk-UA"/>
              </w:rPr>
              <w:t xml:space="preserve">. </w:t>
            </w:r>
            <w:r>
              <w:rPr>
                <w:b/>
                <w:color w:val="000000"/>
                <w:sz w:val="28"/>
                <w:szCs w:val="28"/>
                <w:lang w:val="uk-UA"/>
              </w:rPr>
              <w:t>Картографічна та суддівська практика</w:t>
            </w:r>
          </w:p>
        </w:tc>
        <w:tc>
          <w:tcPr>
            <w:tcW w:w="1276" w:type="dxa"/>
            <w:vAlign w:val="center"/>
          </w:tcPr>
          <w:p w:rsidR="000724F2" w:rsidRPr="000724F2" w:rsidRDefault="000724F2" w:rsidP="000724F2">
            <w:pPr>
              <w:ind w:firstLine="12"/>
              <w:jc w:val="center"/>
              <w:rPr>
                <w:b/>
                <w:sz w:val="28"/>
                <w:szCs w:val="28"/>
              </w:rPr>
            </w:pPr>
            <w:r w:rsidRPr="000724F2">
              <w:rPr>
                <w:b/>
                <w:sz w:val="28"/>
                <w:szCs w:val="28"/>
              </w:rPr>
              <w:t>20</w:t>
            </w:r>
          </w:p>
        </w:tc>
        <w:tc>
          <w:tcPr>
            <w:tcW w:w="1426" w:type="dxa"/>
            <w:vAlign w:val="center"/>
          </w:tcPr>
          <w:p w:rsidR="000724F2" w:rsidRPr="000724F2" w:rsidRDefault="000724F2" w:rsidP="000724F2">
            <w:pPr>
              <w:ind w:firstLine="12"/>
              <w:jc w:val="center"/>
              <w:rPr>
                <w:b/>
                <w:sz w:val="28"/>
                <w:szCs w:val="28"/>
              </w:rPr>
            </w:pPr>
            <w:r w:rsidRPr="000724F2">
              <w:rPr>
                <w:b/>
                <w:sz w:val="28"/>
                <w:szCs w:val="28"/>
              </w:rPr>
              <w:t>-</w:t>
            </w:r>
          </w:p>
        </w:tc>
        <w:tc>
          <w:tcPr>
            <w:tcW w:w="1419" w:type="dxa"/>
            <w:vAlign w:val="center"/>
          </w:tcPr>
          <w:p w:rsidR="000724F2" w:rsidRPr="000724F2" w:rsidRDefault="000724F2" w:rsidP="000724F2">
            <w:pPr>
              <w:ind w:firstLine="12"/>
              <w:jc w:val="center"/>
            </w:pPr>
            <w:r w:rsidRPr="000724F2">
              <w:rPr>
                <w:b/>
                <w:sz w:val="28"/>
                <w:szCs w:val="28"/>
              </w:rPr>
              <w:t>20</w:t>
            </w:r>
          </w:p>
        </w:tc>
      </w:tr>
      <w:tr w:rsidR="00FC69E6" w:rsidRPr="00205EC1" w:rsidTr="00492CC1">
        <w:tc>
          <w:tcPr>
            <w:tcW w:w="690" w:type="dxa"/>
          </w:tcPr>
          <w:p w:rsidR="00FC69E6" w:rsidRDefault="00FC69E6" w:rsidP="00FC69E6">
            <w:pPr>
              <w:jc w:val="center"/>
              <w:rPr>
                <w:sz w:val="28"/>
                <w:szCs w:val="28"/>
                <w:lang w:val="uk-UA"/>
              </w:rPr>
            </w:pPr>
            <w:r>
              <w:rPr>
                <w:sz w:val="28"/>
                <w:szCs w:val="28"/>
                <w:lang w:val="uk-UA"/>
              </w:rPr>
              <w:t>3.1</w:t>
            </w:r>
          </w:p>
        </w:tc>
        <w:tc>
          <w:tcPr>
            <w:tcW w:w="4975" w:type="dxa"/>
          </w:tcPr>
          <w:p w:rsidR="00FC69E6" w:rsidRPr="00FC69E6" w:rsidRDefault="00FC69E6" w:rsidP="00FC69E6">
            <w:pPr>
              <w:rPr>
                <w:sz w:val="28"/>
                <w:szCs w:val="28"/>
              </w:rPr>
            </w:pPr>
            <w:r w:rsidRPr="00FC69E6">
              <w:rPr>
                <w:sz w:val="28"/>
                <w:szCs w:val="28"/>
                <w:lang w:val="uk-UA"/>
              </w:rPr>
              <w:t>Картографіна практика</w:t>
            </w:r>
          </w:p>
        </w:tc>
        <w:tc>
          <w:tcPr>
            <w:tcW w:w="1276" w:type="dxa"/>
            <w:vAlign w:val="center"/>
          </w:tcPr>
          <w:p w:rsidR="00FC69E6" w:rsidRPr="00FC69E6" w:rsidRDefault="00FC69E6" w:rsidP="00FC69E6">
            <w:pPr>
              <w:jc w:val="center"/>
              <w:rPr>
                <w:sz w:val="28"/>
                <w:szCs w:val="28"/>
              </w:rPr>
            </w:pPr>
            <w:r w:rsidRPr="00FC69E6">
              <w:rPr>
                <w:sz w:val="28"/>
                <w:szCs w:val="28"/>
              </w:rPr>
              <w:t>8</w:t>
            </w:r>
          </w:p>
        </w:tc>
        <w:tc>
          <w:tcPr>
            <w:tcW w:w="1426" w:type="dxa"/>
            <w:vAlign w:val="center"/>
          </w:tcPr>
          <w:p w:rsidR="00FC69E6" w:rsidRPr="00FC69E6" w:rsidRDefault="00FC69E6" w:rsidP="00FC69E6">
            <w:pPr>
              <w:jc w:val="center"/>
              <w:rPr>
                <w:sz w:val="28"/>
                <w:szCs w:val="28"/>
              </w:rPr>
            </w:pPr>
            <w:r w:rsidRPr="00FC69E6">
              <w:rPr>
                <w:sz w:val="28"/>
                <w:szCs w:val="28"/>
              </w:rPr>
              <w:t>-</w:t>
            </w:r>
          </w:p>
        </w:tc>
        <w:tc>
          <w:tcPr>
            <w:tcW w:w="1419" w:type="dxa"/>
            <w:vAlign w:val="center"/>
          </w:tcPr>
          <w:p w:rsidR="00FC69E6" w:rsidRPr="00FC69E6" w:rsidRDefault="00FC69E6" w:rsidP="00FC69E6">
            <w:pPr>
              <w:jc w:val="center"/>
            </w:pPr>
            <w:r w:rsidRPr="00FC69E6">
              <w:rPr>
                <w:sz w:val="28"/>
                <w:szCs w:val="28"/>
              </w:rPr>
              <w:t>8</w:t>
            </w:r>
          </w:p>
        </w:tc>
      </w:tr>
      <w:tr w:rsidR="00FC69E6" w:rsidRPr="00205EC1" w:rsidTr="00492CC1">
        <w:tc>
          <w:tcPr>
            <w:tcW w:w="690" w:type="dxa"/>
          </w:tcPr>
          <w:p w:rsidR="00FC69E6" w:rsidRDefault="00FC69E6" w:rsidP="00FC69E6">
            <w:pPr>
              <w:jc w:val="center"/>
              <w:rPr>
                <w:sz w:val="28"/>
                <w:szCs w:val="28"/>
                <w:lang w:val="uk-UA"/>
              </w:rPr>
            </w:pPr>
            <w:r>
              <w:rPr>
                <w:sz w:val="28"/>
                <w:szCs w:val="28"/>
                <w:lang w:val="uk-UA"/>
              </w:rPr>
              <w:t>3.2</w:t>
            </w:r>
          </w:p>
        </w:tc>
        <w:tc>
          <w:tcPr>
            <w:tcW w:w="4975" w:type="dxa"/>
          </w:tcPr>
          <w:p w:rsidR="00FC69E6" w:rsidRPr="00FC69E6" w:rsidRDefault="00FC69E6" w:rsidP="00FC69E6">
            <w:pPr>
              <w:rPr>
                <w:sz w:val="28"/>
                <w:szCs w:val="28"/>
              </w:rPr>
            </w:pPr>
            <w:r w:rsidRPr="00FC69E6">
              <w:rPr>
                <w:sz w:val="28"/>
                <w:szCs w:val="28"/>
                <w:lang w:val="uk-UA"/>
              </w:rPr>
              <w:t>Суддівська практика</w:t>
            </w:r>
          </w:p>
        </w:tc>
        <w:tc>
          <w:tcPr>
            <w:tcW w:w="1276" w:type="dxa"/>
            <w:vAlign w:val="center"/>
          </w:tcPr>
          <w:p w:rsidR="00FC69E6" w:rsidRPr="00FC69E6" w:rsidRDefault="00FC69E6" w:rsidP="00FC69E6">
            <w:pPr>
              <w:jc w:val="center"/>
              <w:rPr>
                <w:sz w:val="28"/>
                <w:szCs w:val="28"/>
              </w:rPr>
            </w:pPr>
            <w:r w:rsidRPr="00FC69E6">
              <w:rPr>
                <w:sz w:val="28"/>
                <w:szCs w:val="28"/>
              </w:rPr>
              <w:t>12</w:t>
            </w:r>
          </w:p>
        </w:tc>
        <w:tc>
          <w:tcPr>
            <w:tcW w:w="1426" w:type="dxa"/>
            <w:vAlign w:val="center"/>
          </w:tcPr>
          <w:p w:rsidR="00FC69E6" w:rsidRPr="00FC69E6" w:rsidRDefault="00FC69E6" w:rsidP="00FC69E6">
            <w:pPr>
              <w:jc w:val="center"/>
              <w:rPr>
                <w:sz w:val="28"/>
                <w:szCs w:val="28"/>
              </w:rPr>
            </w:pPr>
            <w:r w:rsidRPr="00FC69E6">
              <w:rPr>
                <w:sz w:val="28"/>
                <w:szCs w:val="28"/>
              </w:rPr>
              <w:t>-</w:t>
            </w:r>
          </w:p>
        </w:tc>
        <w:tc>
          <w:tcPr>
            <w:tcW w:w="1419" w:type="dxa"/>
            <w:vAlign w:val="center"/>
          </w:tcPr>
          <w:p w:rsidR="00FC69E6" w:rsidRPr="00FC69E6" w:rsidRDefault="00FC69E6" w:rsidP="00FC69E6">
            <w:pPr>
              <w:jc w:val="center"/>
            </w:pPr>
            <w:r w:rsidRPr="00FC69E6">
              <w:rPr>
                <w:sz w:val="28"/>
                <w:szCs w:val="28"/>
              </w:rPr>
              <w:t>12</w:t>
            </w:r>
          </w:p>
        </w:tc>
      </w:tr>
      <w:tr w:rsidR="00FC69E6" w:rsidRPr="00205EC1" w:rsidTr="00492CC1">
        <w:tc>
          <w:tcPr>
            <w:tcW w:w="5665" w:type="dxa"/>
            <w:gridSpan w:val="2"/>
            <w:vAlign w:val="center"/>
          </w:tcPr>
          <w:p w:rsidR="00FC69E6" w:rsidRPr="00205EC1" w:rsidRDefault="00FC69E6" w:rsidP="00FC69E6">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4</w:t>
            </w:r>
            <w:r w:rsidRPr="00205EC1">
              <w:rPr>
                <w:b/>
                <w:caps/>
                <w:color w:val="000000"/>
                <w:sz w:val="28"/>
                <w:szCs w:val="28"/>
              </w:rPr>
              <w:t xml:space="preserve">. </w:t>
            </w:r>
            <w:r>
              <w:rPr>
                <w:b/>
                <w:sz w:val="28"/>
                <w:szCs w:val="28"/>
              </w:rPr>
              <w:t>Краєзнавство</w:t>
            </w:r>
          </w:p>
        </w:tc>
        <w:tc>
          <w:tcPr>
            <w:tcW w:w="1276" w:type="dxa"/>
            <w:vAlign w:val="center"/>
          </w:tcPr>
          <w:p w:rsidR="00FC69E6" w:rsidRPr="00FC69E6" w:rsidRDefault="00FC69E6" w:rsidP="00FC69E6">
            <w:pPr>
              <w:ind w:firstLine="12"/>
              <w:jc w:val="center"/>
              <w:rPr>
                <w:b/>
                <w:sz w:val="28"/>
                <w:szCs w:val="28"/>
              </w:rPr>
            </w:pPr>
            <w:r w:rsidRPr="00FC69E6">
              <w:rPr>
                <w:b/>
                <w:sz w:val="28"/>
                <w:szCs w:val="28"/>
              </w:rPr>
              <w:t>6</w:t>
            </w:r>
          </w:p>
        </w:tc>
        <w:tc>
          <w:tcPr>
            <w:tcW w:w="1426" w:type="dxa"/>
            <w:vAlign w:val="center"/>
          </w:tcPr>
          <w:p w:rsidR="00FC69E6" w:rsidRPr="00FC69E6" w:rsidRDefault="00FC69E6" w:rsidP="00FC69E6">
            <w:pPr>
              <w:ind w:firstLine="12"/>
              <w:jc w:val="center"/>
              <w:rPr>
                <w:b/>
                <w:sz w:val="28"/>
                <w:szCs w:val="28"/>
              </w:rPr>
            </w:pPr>
            <w:r w:rsidRPr="00FC69E6">
              <w:rPr>
                <w:b/>
                <w:sz w:val="28"/>
                <w:szCs w:val="28"/>
              </w:rPr>
              <w:t>1</w:t>
            </w:r>
          </w:p>
        </w:tc>
        <w:tc>
          <w:tcPr>
            <w:tcW w:w="1419" w:type="dxa"/>
            <w:vAlign w:val="center"/>
          </w:tcPr>
          <w:p w:rsidR="00FC69E6" w:rsidRPr="00FC69E6" w:rsidRDefault="00FC69E6" w:rsidP="00FC69E6">
            <w:pPr>
              <w:ind w:firstLine="12"/>
              <w:jc w:val="center"/>
            </w:pPr>
            <w:r w:rsidRPr="00FC69E6">
              <w:rPr>
                <w:b/>
                <w:sz w:val="28"/>
                <w:szCs w:val="28"/>
              </w:rPr>
              <w:t>5</w:t>
            </w:r>
          </w:p>
        </w:tc>
      </w:tr>
      <w:tr w:rsidR="00FC69E6" w:rsidRPr="00205EC1" w:rsidTr="00492CC1">
        <w:tc>
          <w:tcPr>
            <w:tcW w:w="690" w:type="dxa"/>
          </w:tcPr>
          <w:p w:rsidR="00FC69E6" w:rsidRPr="00205EC1" w:rsidRDefault="00FC69E6" w:rsidP="00FC69E6">
            <w:pPr>
              <w:jc w:val="center"/>
              <w:rPr>
                <w:sz w:val="28"/>
                <w:szCs w:val="28"/>
                <w:lang w:val="uk-UA"/>
              </w:rPr>
            </w:pPr>
            <w:r>
              <w:rPr>
                <w:sz w:val="28"/>
                <w:szCs w:val="28"/>
                <w:lang w:val="uk-UA"/>
              </w:rPr>
              <w:t>3.1</w:t>
            </w:r>
          </w:p>
        </w:tc>
        <w:tc>
          <w:tcPr>
            <w:tcW w:w="4975" w:type="dxa"/>
          </w:tcPr>
          <w:p w:rsidR="00FC69E6" w:rsidRDefault="00FC69E6" w:rsidP="00FC69E6">
            <w:pPr>
              <w:ind w:firstLine="32"/>
              <w:rPr>
                <w:sz w:val="28"/>
                <w:szCs w:val="28"/>
              </w:rPr>
            </w:pPr>
            <w:r>
              <w:rPr>
                <w:sz w:val="28"/>
                <w:szCs w:val="28"/>
                <w:lang w:val="uk-UA"/>
              </w:rPr>
              <w:t>Природоохоронна діяльність.</w:t>
            </w:r>
            <w:r>
              <w:rPr>
                <w:sz w:val="28"/>
                <w:szCs w:val="28"/>
              </w:rPr>
              <w:t xml:space="preserve"> Вивченння та охорона природи, пам'ятників історії і культури</w:t>
            </w:r>
          </w:p>
        </w:tc>
        <w:tc>
          <w:tcPr>
            <w:tcW w:w="1276" w:type="dxa"/>
          </w:tcPr>
          <w:p w:rsidR="00FC69E6" w:rsidRDefault="00FC69E6" w:rsidP="00FC69E6">
            <w:pPr>
              <w:ind w:firstLine="12"/>
              <w:jc w:val="center"/>
              <w:rPr>
                <w:sz w:val="28"/>
                <w:szCs w:val="28"/>
              </w:rPr>
            </w:pPr>
            <w:r>
              <w:rPr>
                <w:sz w:val="28"/>
                <w:szCs w:val="28"/>
              </w:rPr>
              <w:t>6</w:t>
            </w:r>
          </w:p>
        </w:tc>
        <w:tc>
          <w:tcPr>
            <w:tcW w:w="1426" w:type="dxa"/>
          </w:tcPr>
          <w:p w:rsidR="00FC69E6" w:rsidRDefault="00FC69E6" w:rsidP="00FC69E6">
            <w:pPr>
              <w:ind w:firstLine="12"/>
              <w:jc w:val="center"/>
              <w:rPr>
                <w:sz w:val="28"/>
                <w:szCs w:val="28"/>
              </w:rPr>
            </w:pPr>
            <w:r>
              <w:rPr>
                <w:sz w:val="28"/>
                <w:szCs w:val="28"/>
              </w:rPr>
              <w:t>1</w:t>
            </w:r>
          </w:p>
        </w:tc>
        <w:tc>
          <w:tcPr>
            <w:tcW w:w="1419" w:type="dxa"/>
          </w:tcPr>
          <w:p w:rsidR="00FC69E6" w:rsidRDefault="00FC69E6" w:rsidP="00FC69E6">
            <w:pPr>
              <w:ind w:firstLine="12"/>
              <w:jc w:val="center"/>
            </w:pPr>
            <w:r>
              <w:rPr>
                <w:sz w:val="28"/>
                <w:szCs w:val="28"/>
              </w:rPr>
              <w:t>5</w:t>
            </w:r>
          </w:p>
        </w:tc>
      </w:tr>
      <w:tr w:rsidR="00FC69E6" w:rsidRPr="00205EC1" w:rsidTr="00492CC1">
        <w:tc>
          <w:tcPr>
            <w:tcW w:w="5665" w:type="dxa"/>
            <w:gridSpan w:val="2"/>
            <w:vAlign w:val="center"/>
          </w:tcPr>
          <w:p w:rsidR="00FC69E6" w:rsidRPr="00205EC1" w:rsidRDefault="00FC69E6" w:rsidP="00FC69E6">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5</w:t>
            </w:r>
            <w:r w:rsidRPr="00205EC1">
              <w:rPr>
                <w:b/>
                <w:caps/>
                <w:color w:val="000000"/>
                <w:sz w:val="28"/>
                <w:szCs w:val="28"/>
              </w:rPr>
              <w:t xml:space="preserve">. </w:t>
            </w:r>
            <w:r>
              <w:rPr>
                <w:b/>
                <w:sz w:val="28"/>
                <w:szCs w:val="28"/>
              </w:rPr>
              <w:t>Фізична культура та безпека життєдіяльності</w:t>
            </w:r>
          </w:p>
        </w:tc>
        <w:tc>
          <w:tcPr>
            <w:tcW w:w="1276" w:type="dxa"/>
          </w:tcPr>
          <w:p w:rsidR="00FC69E6" w:rsidRPr="00FC69E6" w:rsidRDefault="00FC69E6" w:rsidP="00FC69E6">
            <w:pPr>
              <w:ind w:firstLine="12"/>
              <w:jc w:val="center"/>
              <w:rPr>
                <w:b/>
                <w:sz w:val="28"/>
                <w:szCs w:val="28"/>
              </w:rPr>
            </w:pPr>
            <w:r w:rsidRPr="00FC69E6">
              <w:rPr>
                <w:b/>
                <w:sz w:val="28"/>
                <w:szCs w:val="28"/>
              </w:rPr>
              <w:t>150</w:t>
            </w:r>
          </w:p>
        </w:tc>
        <w:tc>
          <w:tcPr>
            <w:tcW w:w="1426" w:type="dxa"/>
          </w:tcPr>
          <w:p w:rsidR="00FC69E6" w:rsidRPr="00FC69E6" w:rsidRDefault="00FC69E6" w:rsidP="00FC69E6">
            <w:pPr>
              <w:ind w:firstLine="12"/>
              <w:jc w:val="center"/>
              <w:rPr>
                <w:b/>
                <w:sz w:val="28"/>
                <w:szCs w:val="28"/>
              </w:rPr>
            </w:pPr>
            <w:r w:rsidRPr="00FC69E6">
              <w:rPr>
                <w:b/>
                <w:sz w:val="28"/>
                <w:szCs w:val="28"/>
                <w:lang w:val="uk-UA"/>
              </w:rPr>
              <w:t>4</w:t>
            </w:r>
          </w:p>
        </w:tc>
        <w:tc>
          <w:tcPr>
            <w:tcW w:w="1419" w:type="dxa"/>
          </w:tcPr>
          <w:p w:rsidR="00FC69E6" w:rsidRPr="00FC69E6" w:rsidRDefault="00FC69E6" w:rsidP="00FC69E6">
            <w:pPr>
              <w:ind w:firstLine="12"/>
              <w:jc w:val="center"/>
            </w:pPr>
            <w:r w:rsidRPr="00FC69E6">
              <w:rPr>
                <w:b/>
                <w:sz w:val="28"/>
                <w:szCs w:val="28"/>
                <w:lang w:val="uk-UA"/>
              </w:rPr>
              <w:t>146</w:t>
            </w:r>
          </w:p>
        </w:tc>
      </w:tr>
      <w:tr w:rsidR="00FC69E6" w:rsidRPr="00205EC1" w:rsidTr="00492CC1">
        <w:tc>
          <w:tcPr>
            <w:tcW w:w="690" w:type="dxa"/>
          </w:tcPr>
          <w:p w:rsidR="00FC69E6" w:rsidRPr="00205EC1" w:rsidRDefault="00FC69E6" w:rsidP="00FC69E6">
            <w:pPr>
              <w:jc w:val="center"/>
              <w:rPr>
                <w:sz w:val="28"/>
                <w:szCs w:val="28"/>
                <w:lang w:val="uk-UA"/>
              </w:rPr>
            </w:pPr>
            <w:r>
              <w:rPr>
                <w:sz w:val="28"/>
                <w:szCs w:val="28"/>
                <w:lang w:val="uk-UA"/>
              </w:rPr>
              <w:t>4.1</w:t>
            </w:r>
          </w:p>
        </w:tc>
        <w:tc>
          <w:tcPr>
            <w:tcW w:w="4975" w:type="dxa"/>
          </w:tcPr>
          <w:p w:rsidR="00FC69E6" w:rsidRPr="00FC69E6" w:rsidRDefault="00FC69E6" w:rsidP="00FC69E6">
            <w:pPr>
              <w:ind w:firstLine="32"/>
              <w:rPr>
                <w:sz w:val="28"/>
                <w:szCs w:val="28"/>
                <w:lang w:val="uk-UA"/>
              </w:rPr>
            </w:pPr>
            <w:r>
              <w:rPr>
                <w:sz w:val="28"/>
                <w:szCs w:val="28"/>
                <w:lang w:val="uk-UA"/>
              </w:rPr>
              <w:t>Загальна фізична підготовка. Спортивні ігри. Спеціальна фізична підготовка</w:t>
            </w:r>
          </w:p>
        </w:tc>
        <w:tc>
          <w:tcPr>
            <w:tcW w:w="1276" w:type="dxa"/>
          </w:tcPr>
          <w:p w:rsidR="00FC69E6" w:rsidRDefault="00FC69E6" w:rsidP="00FC69E6">
            <w:pPr>
              <w:ind w:firstLine="12"/>
              <w:jc w:val="center"/>
              <w:rPr>
                <w:sz w:val="28"/>
                <w:szCs w:val="28"/>
                <w:lang w:val="uk-UA"/>
              </w:rPr>
            </w:pPr>
            <w:r>
              <w:rPr>
                <w:sz w:val="28"/>
                <w:szCs w:val="28"/>
              </w:rPr>
              <w:t>144</w:t>
            </w:r>
          </w:p>
        </w:tc>
        <w:tc>
          <w:tcPr>
            <w:tcW w:w="1426" w:type="dxa"/>
          </w:tcPr>
          <w:p w:rsidR="00FC69E6" w:rsidRDefault="00FC69E6" w:rsidP="00FC69E6">
            <w:pPr>
              <w:ind w:firstLine="12"/>
              <w:jc w:val="center"/>
              <w:rPr>
                <w:sz w:val="28"/>
                <w:szCs w:val="28"/>
                <w:lang w:val="uk-UA"/>
              </w:rPr>
            </w:pPr>
            <w:r>
              <w:rPr>
                <w:sz w:val="28"/>
                <w:szCs w:val="28"/>
                <w:lang w:val="uk-UA"/>
              </w:rPr>
              <w:t>2</w:t>
            </w:r>
          </w:p>
        </w:tc>
        <w:tc>
          <w:tcPr>
            <w:tcW w:w="1419" w:type="dxa"/>
          </w:tcPr>
          <w:p w:rsidR="00FC69E6" w:rsidRDefault="00FC69E6" w:rsidP="00FC69E6">
            <w:pPr>
              <w:ind w:firstLine="12"/>
              <w:jc w:val="center"/>
            </w:pPr>
            <w:r>
              <w:rPr>
                <w:sz w:val="28"/>
                <w:szCs w:val="28"/>
                <w:lang w:val="uk-UA"/>
              </w:rPr>
              <w:t>142</w:t>
            </w:r>
          </w:p>
        </w:tc>
      </w:tr>
      <w:tr w:rsidR="00FC69E6" w:rsidRPr="00205EC1" w:rsidTr="00492CC1">
        <w:tc>
          <w:tcPr>
            <w:tcW w:w="690" w:type="dxa"/>
          </w:tcPr>
          <w:p w:rsidR="00FC69E6" w:rsidRDefault="00FC69E6" w:rsidP="00FC69E6">
            <w:pPr>
              <w:jc w:val="center"/>
              <w:rPr>
                <w:sz w:val="28"/>
                <w:szCs w:val="28"/>
                <w:lang w:val="uk-UA"/>
              </w:rPr>
            </w:pPr>
            <w:r>
              <w:rPr>
                <w:sz w:val="28"/>
                <w:szCs w:val="28"/>
                <w:lang w:val="uk-UA"/>
              </w:rPr>
              <w:t>4.2</w:t>
            </w:r>
          </w:p>
        </w:tc>
        <w:tc>
          <w:tcPr>
            <w:tcW w:w="4975" w:type="dxa"/>
          </w:tcPr>
          <w:p w:rsidR="00FC69E6" w:rsidRPr="00FC69E6" w:rsidRDefault="00FC69E6" w:rsidP="00FC69E6">
            <w:pPr>
              <w:ind w:firstLine="32"/>
              <w:rPr>
                <w:sz w:val="28"/>
                <w:szCs w:val="28"/>
                <w:lang w:val="uk-UA"/>
              </w:rPr>
            </w:pPr>
            <w:r>
              <w:rPr>
                <w:sz w:val="28"/>
                <w:szCs w:val="28"/>
                <w:lang w:val="uk-UA"/>
              </w:rPr>
              <w:t xml:space="preserve">Правила санітарії та гігієни. Перша (долікарська) медична допомога </w:t>
            </w:r>
          </w:p>
        </w:tc>
        <w:tc>
          <w:tcPr>
            <w:tcW w:w="1276" w:type="dxa"/>
          </w:tcPr>
          <w:p w:rsidR="00FC69E6" w:rsidRDefault="00FC69E6" w:rsidP="00FC69E6">
            <w:pPr>
              <w:ind w:firstLine="12"/>
              <w:jc w:val="center"/>
              <w:rPr>
                <w:sz w:val="28"/>
                <w:szCs w:val="28"/>
              </w:rPr>
            </w:pPr>
            <w:r>
              <w:rPr>
                <w:sz w:val="28"/>
                <w:szCs w:val="28"/>
              </w:rPr>
              <w:t>6</w:t>
            </w:r>
          </w:p>
        </w:tc>
        <w:tc>
          <w:tcPr>
            <w:tcW w:w="1426" w:type="dxa"/>
          </w:tcPr>
          <w:p w:rsidR="00FC69E6" w:rsidRDefault="00FC69E6" w:rsidP="00FC69E6">
            <w:pPr>
              <w:ind w:firstLine="12"/>
              <w:jc w:val="center"/>
              <w:rPr>
                <w:sz w:val="28"/>
                <w:szCs w:val="28"/>
              </w:rPr>
            </w:pPr>
            <w:r>
              <w:rPr>
                <w:sz w:val="28"/>
                <w:szCs w:val="28"/>
              </w:rPr>
              <w:t>2</w:t>
            </w:r>
          </w:p>
        </w:tc>
        <w:tc>
          <w:tcPr>
            <w:tcW w:w="1419" w:type="dxa"/>
          </w:tcPr>
          <w:p w:rsidR="00FC69E6" w:rsidRDefault="00FC69E6" w:rsidP="00FC69E6">
            <w:pPr>
              <w:ind w:firstLine="12"/>
              <w:jc w:val="center"/>
            </w:pPr>
            <w:r>
              <w:rPr>
                <w:sz w:val="28"/>
                <w:szCs w:val="28"/>
              </w:rPr>
              <w:t>4</w:t>
            </w:r>
          </w:p>
        </w:tc>
      </w:tr>
      <w:tr w:rsidR="00FC69E6" w:rsidRPr="00205EC1" w:rsidTr="00492CC1">
        <w:tc>
          <w:tcPr>
            <w:tcW w:w="5665" w:type="dxa"/>
            <w:gridSpan w:val="2"/>
            <w:vAlign w:val="center"/>
          </w:tcPr>
          <w:p w:rsidR="00FC69E6" w:rsidRPr="00205EC1" w:rsidRDefault="00FC69E6" w:rsidP="00FC69E6">
            <w:pPr>
              <w:ind w:left="1166" w:hanging="1166"/>
              <w:rPr>
                <w:b/>
                <w:sz w:val="28"/>
                <w:szCs w:val="28"/>
                <w:lang w:val="uk-UA"/>
              </w:rPr>
            </w:pPr>
            <w:r w:rsidRPr="00FC69E6">
              <w:rPr>
                <w:b/>
                <w:caps/>
                <w:color w:val="000000"/>
                <w:sz w:val="28"/>
                <w:szCs w:val="28"/>
                <w:lang w:val="uk-UA"/>
              </w:rPr>
              <w:t>Р</w:t>
            </w:r>
            <w:r w:rsidRPr="00205EC1">
              <w:rPr>
                <w:b/>
                <w:color w:val="000000"/>
                <w:sz w:val="28"/>
                <w:szCs w:val="28"/>
                <w:lang w:val="uk-UA"/>
              </w:rPr>
              <w:t>озділ</w:t>
            </w:r>
            <w:r w:rsidRPr="00FC69E6">
              <w:rPr>
                <w:b/>
                <w:caps/>
                <w:color w:val="000000"/>
                <w:sz w:val="28"/>
                <w:szCs w:val="28"/>
                <w:lang w:val="uk-UA"/>
              </w:rPr>
              <w:t xml:space="preserve"> </w:t>
            </w:r>
            <w:r>
              <w:rPr>
                <w:b/>
                <w:caps/>
                <w:color w:val="000000"/>
                <w:sz w:val="28"/>
                <w:szCs w:val="28"/>
                <w:lang w:val="uk-UA"/>
              </w:rPr>
              <w:t>6</w:t>
            </w:r>
            <w:r w:rsidRPr="00FC69E6">
              <w:rPr>
                <w:b/>
                <w:caps/>
                <w:color w:val="000000"/>
                <w:sz w:val="28"/>
                <w:szCs w:val="28"/>
                <w:lang w:val="uk-UA"/>
              </w:rPr>
              <w:t xml:space="preserve">. </w:t>
            </w:r>
            <w:r>
              <w:rPr>
                <w:b/>
                <w:sz w:val="28"/>
                <w:szCs w:val="28"/>
                <w:lang w:val="uk-UA"/>
              </w:rPr>
              <w:t>Підсумкові заняття</w:t>
            </w:r>
          </w:p>
        </w:tc>
        <w:tc>
          <w:tcPr>
            <w:tcW w:w="1276" w:type="dxa"/>
            <w:vAlign w:val="center"/>
          </w:tcPr>
          <w:p w:rsidR="00FC69E6" w:rsidRPr="00FF7064" w:rsidRDefault="00FC69E6" w:rsidP="00FC69E6">
            <w:pPr>
              <w:jc w:val="center"/>
              <w:rPr>
                <w:b/>
                <w:sz w:val="28"/>
                <w:szCs w:val="28"/>
                <w:lang w:val="uk-UA"/>
              </w:rPr>
            </w:pPr>
            <w:r>
              <w:rPr>
                <w:b/>
                <w:sz w:val="28"/>
                <w:szCs w:val="28"/>
                <w:lang w:val="uk-UA"/>
              </w:rPr>
              <w:t>6</w:t>
            </w:r>
          </w:p>
        </w:tc>
        <w:tc>
          <w:tcPr>
            <w:tcW w:w="1426" w:type="dxa"/>
            <w:vAlign w:val="center"/>
          </w:tcPr>
          <w:p w:rsidR="00FC69E6" w:rsidRPr="00FC69E6" w:rsidRDefault="00FC69E6" w:rsidP="00FC69E6">
            <w:pPr>
              <w:jc w:val="center"/>
              <w:rPr>
                <w:b/>
                <w:sz w:val="28"/>
                <w:szCs w:val="28"/>
                <w:lang w:val="uk-UA"/>
              </w:rPr>
            </w:pPr>
            <w:r w:rsidRPr="00FC69E6">
              <w:rPr>
                <w:b/>
                <w:sz w:val="28"/>
                <w:szCs w:val="28"/>
                <w:lang w:val="uk-UA"/>
              </w:rPr>
              <w:t>2</w:t>
            </w:r>
          </w:p>
        </w:tc>
        <w:tc>
          <w:tcPr>
            <w:tcW w:w="1419" w:type="dxa"/>
            <w:vAlign w:val="center"/>
          </w:tcPr>
          <w:p w:rsidR="00FC69E6" w:rsidRPr="00FF7064" w:rsidRDefault="00FC69E6" w:rsidP="00FC69E6">
            <w:pPr>
              <w:jc w:val="center"/>
              <w:rPr>
                <w:lang w:val="uk-UA"/>
              </w:rPr>
            </w:pPr>
            <w:r>
              <w:rPr>
                <w:b/>
                <w:sz w:val="28"/>
                <w:szCs w:val="28"/>
                <w:lang w:val="uk-UA"/>
              </w:rPr>
              <w:t>4</w:t>
            </w:r>
          </w:p>
        </w:tc>
      </w:tr>
      <w:tr w:rsidR="00FC69E6" w:rsidRPr="00205EC1" w:rsidTr="00492CC1">
        <w:tc>
          <w:tcPr>
            <w:tcW w:w="690" w:type="dxa"/>
          </w:tcPr>
          <w:p w:rsidR="00FC69E6" w:rsidRPr="00205EC1" w:rsidRDefault="00FC69E6" w:rsidP="00FC69E6">
            <w:pPr>
              <w:jc w:val="center"/>
              <w:rPr>
                <w:sz w:val="28"/>
                <w:szCs w:val="28"/>
                <w:lang w:val="uk-UA"/>
              </w:rPr>
            </w:pPr>
            <w:r>
              <w:rPr>
                <w:sz w:val="28"/>
                <w:szCs w:val="28"/>
                <w:lang w:val="uk-UA"/>
              </w:rPr>
              <w:lastRenderedPageBreak/>
              <w:t>5.1</w:t>
            </w:r>
          </w:p>
        </w:tc>
        <w:tc>
          <w:tcPr>
            <w:tcW w:w="4975" w:type="dxa"/>
          </w:tcPr>
          <w:p w:rsidR="00FC69E6" w:rsidRDefault="00FC69E6" w:rsidP="00FC69E6">
            <w:pPr>
              <w:rPr>
                <w:sz w:val="28"/>
                <w:szCs w:val="28"/>
              </w:rPr>
            </w:pPr>
            <w:r>
              <w:rPr>
                <w:sz w:val="28"/>
                <w:szCs w:val="28"/>
              </w:rPr>
              <w:t>Участь у контрольних змаганнях</w:t>
            </w:r>
          </w:p>
        </w:tc>
        <w:tc>
          <w:tcPr>
            <w:tcW w:w="1276" w:type="dxa"/>
          </w:tcPr>
          <w:p w:rsidR="00FC69E6" w:rsidRDefault="00FC69E6" w:rsidP="00FC69E6">
            <w:pPr>
              <w:ind w:firstLine="12"/>
              <w:jc w:val="center"/>
              <w:rPr>
                <w:sz w:val="28"/>
                <w:szCs w:val="28"/>
              </w:rPr>
            </w:pPr>
            <w:r>
              <w:rPr>
                <w:sz w:val="28"/>
                <w:szCs w:val="28"/>
              </w:rPr>
              <w:t>4</w:t>
            </w:r>
          </w:p>
        </w:tc>
        <w:tc>
          <w:tcPr>
            <w:tcW w:w="1426" w:type="dxa"/>
          </w:tcPr>
          <w:p w:rsidR="00FC69E6" w:rsidRPr="00FC69E6" w:rsidRDefault="00FC69E6" w:rsidP="00FC69E6">
            <w:pPr>
              <w:ind w:firstLine="12"/>
              <w:jc w:val="center"/>
              <w:rPr>
                <w:sz w:val="28"/>
                <w:szCs w:val="28"/>
                <w:lang w:val="uk-UA"/>
              </w:rPr>
            </w:pPr>
            <w:r>
              <w:rPr>
                <w:sz w:val="28"/>
                <w:szCs w:val="28"/>
                <w:lang w:val="uk-UA"/>
              </w:rPr>
              <w:t>-</w:t>
            </w:r>
          </w:p>
        </w:tc>
        <w:tc>
          <w:tcPr>
            <w:tcW w:w="1419" w:type="dxa"/>
          </w:tcPr>
          <w:p w:rsidR="00FC69E6" w:rsidRDefault="00FC69E6" w:rsidP="00FC69E6">
            <w:pPr>
              <w:ind w:firstLine="12"/>
              <w:jc w:val="center"/>
            </w:pPr>
            <w:r>
              <w:rPr>
                <w:sz w:val="28"/>
                <w:szCs w:val="28"/>
              </w:rPr>
              <w:t>4</w:t>
            </w:r>
          </w:p>
        </w:tc>
      </w:tr>
      <w:tr w:rsidR="00FC69E6" w:rsidRPr="00205EC1" w:rsidTr="00492CC1">
        <w:tc>
          <w:tcPr>
            <w:tcW w:w="690" w:type="dxa"/>
          </w:tcPr>
          <w:p w:rsidR="00FC69E6" w:rsidRDefault="00FC69E6" w:rsidP="00FC69E6">
            <w:pPr>
              <w:jc w:val="center"/>
              <w:rPr>
                <w:sz w:val="28"/>
                <w:szCs w:val="28"/>
                <w:lang w:val="uk-UA"/>
              </w:rPr>
            </w:pPr>
            <w:r>
              <w:rPr>
                <w:sz w:val="28"/>
                <w:szCs w:val="28"/>
                <w:lang w:val="uk-UA"/>
              </w:rPr>
              <w:t>5.2</w:t>
            </w:r>
          </w:p>
        </w:tc>
        <w:tc>
          <w:tcPr>
            <w:tcW w:w="4975" w:type="dxa"/>
          </w:tcPr>
          <w:p w:rsidR="00FC69E6" w:rsidRDefault="00FC69E6" w:rsidP="00FC69E6">
            <w:pPr>
              <w:rPr>
                <w:sz w:val="28"/>
                <w:szCs w:val="28"/>
              </w:rPr>
            </w:pPr>
            <w:r>
              <w:rPr>
                <w:sz w:val="28"/>
                <w:szCs w:val="28"/>
              </w:rPr>
              <w:t>Підсумкове заняття</w:t>
            </w:r>
          </w:p>
        </w:tc>
        <w:tc>
          <w:tcPr>
            <w:tcW w:w="1276" w:type="dxa"/>
          </w:tcPr>
          <w:p w:rsidR="00FC69E6" w:rsidRDefault="00FC69E6" w:rsidP="00FC69E6">
            <w:pPr>
              <w:ind w:firstLine="12"/>
              <w:jc w:val="center"/>
              <w:rPr>
                <w:sz w:val="28"/>
                <w:szCs w:val="28"/>
              </w:rPr>
            </w:pPr>
            <w:r>
              <w:rPr>
                <w:sz w:val="28"/>
                <w:szCs w:val="28"/>
              </w:rPr>
              <w:t>2</w:t>
            </w:r>
          </w:p>
        </w:tc>
        <w:tc>
          <w:tcPr>
            <w:tcW w:w="1426" w:type="dxa"/>
          </w:tcPr>
          <w:p w:rsidR="00FC69E6" w:rsidRDefault="00FC69E6" w:rsidP="00FC69E6">
            <w:pPr>
              <w:ind w:firstLine="12"/>
              <w:jc w:val="center"/>
              <w:rPr>
                <w:sz w:val="28"/>
                <w:szCs w:val="28"/>
              </w:rPr>
            </w:pPr>
            <w:r>
              <w:rPr>
                <w:sz w:val="28"/>
                <w:szCs w:val="28"/>
              </w:rPr>
              <w:t>2</w:t>
            </w:r>
          </w:p>
        </w:tc>
        <w:tc>
          <w:tcPr>
            <w:tcW w:w="1419" w:type="dxa"/>
          </w:tcPr>
          <w:p w:rsidR="00FC69E6" w:rsidRDefault="00FC69E6" w:rsidP="00FC69E6">
            <w:pPr>
              <w:ind w:firstLine="12"/>
              <w:jc w:val="center"/>
            </w:pPr>
            <w:r>
              <w:rPr>
                <w:sz w:val="28"/>
                <w:szCs w:val="28"/>
              </w:rPr>
              <w:t>-</w:t>
            </w:r>
          </w:p>
        </w:tc>
      </w:tr>
      <w:tr w:rsidR="00FC69E6" w:rsidRPr="00205EC1" w:rsidTr="00492CC1">
        <w:tc>
          <w:tcPr>
            <w:tcW w:w="690" w:type="dxa"/>
          </w:tcPr>
          <w:p w:rsidR="00FC69E6" w:rsidRDefault="00FC69E6" w:rsidP="00FC69E6">
            <w:pPr>
              <w:jc w:val="center"/>
              <w:rPr>
                <w:sz w:val="28"/>
                <w:szCs w:val="28"/>
                <w:lang w:val="uk-UA"/>
              </w:rPr>
            </w:pPr>
            <w:r>
              <w:rPr>
                <w:sz w:val="28"/>
                <w:szCs w:val="28"/>
                <w:lang w:val="uk-UA"/>
              </w:rPr>
              <w:t>5.3</w:t>
            </w:r>
          </w:p>
        </w:tc>
        <w:tc>
          <w:tcPr>
            <w:tcW w:w="4975" w:type="dxa"/>
          </w:tcPr>
          <w:p w:rsidR="00FC69E6" w:rsidRDefault="00FC69E6" w:rsidP="00FC69E6">
            <w:r>
              <w:rPr>
                <w:sz w:val="28"/>
                <w:szCs w:val="28"/>
              </w:rPr>
              <w:t>Участь у навчально-тренувальних зборах (НТЗ)</w:t>
            </w:r>
          </w:p>
        </w:tc>
        <w:tc>
          <w:tcPr>
            <w:tcW w:w="1276" w:type="dxa"/>
          </w:tcPr>
          <w:p w:rsidR="00FC69E6" w:rsidRPr="00205EC1" w:rsidRDefault="00FC69E6" w:rsidP="00FC69E6">
            <w:pPr>
              <w:widowControl w:val="0"/>
              <w:ind w:left="-110" w:right="-106"/>
              <w:jc w:val="center"/>
              <w:rPr>
                <w:sz w:val="28"/>
                <w:szCs w:val="28"/>
              </w:rPr>
            </w:pPr>
            <w:r w:rsidRPr="00205EC1">
              <w:t>Поза</w:t>
            </w:r>
            <w:r>
              <w:rPr>
                <w:lang w:val="uk-UA"/>
              </w:rPr>
              <w:t xml:space="preserve"> </w:t>
            </w:r>
            <w:r w:rsidRPr="00205EC1">
              <w:t>сіткою годин</w:t>
            </w:r>
            <w:r w:rsidRPr="00205EC1">
              <w:rPr>
                <w:sz w:val="28"/>
                <w:szCs w:val="28"/>
              </w:rPr>
              <w:t xml:space="preserve"> </w:t>
            </w:r>
          </w:p>
        </w:tc>
        <w:tc>
          <w:tcPr>
            <w:tcW w:w="1426" w:type="dxa"/>
          </w:tcPr>
          <w:p w:rsidR="00FC69E6" w:rsidRPr="00205EC1" w:rsidRDefault="00FC69E6" w:rsidP="00FC69E6">
            <w:pPr>
              <w:snapToGrid w:val="0"/>
              <w:jc w:val="center"/>
              <w:rPr>
                <w:sz w:val="28"/>
                <w:szCs w:val="28"/>
              </w:rPr>
            </w:pPr>
          </w:p>
        </w:tc>
        <w:tc>
          <w:tcPr>
            <w:tcW w:w="1419" w:type="dxa"/>
          </w:tcPr>
          <w:p w:rsidR="00FC69E6" w:rsidRPr="00205EC1" w:rsidRDefault="00FC69E6" w:rsidP="00FC69E6">
            <w:pPr>
              <w:snapToGrid w:val="0"/>
              <w:jc w:val="center"/>
              <w:rPr>
                <w:sz w:val="28"/>
                <w:szCs w:val="28"/>
              </w:rPr>
            </w:pPr>
          </w:p>
        </w:tc>
      </w:tr>
      <w:tr w:rsidR="00FC69E6" w:rsidRPr="00962F20" w:rsidTr="00492CC1">
        <w:tc>
          <w:tcPr>
            <w:tcW w:w="5665" w:type="dxa"/>
            <w:gridSpan w:val="2"/>
          </w:tcPr>
          <w:p w:rsidR="00FC69E6" w:rsidRPr="00962F20" w:rsidRDefault="00FC69E6" w:rsidP="00FC69E6">
            <w:pPr>
              <w:rPr>
                <w:b/>
                <w:sz w:val="28"/>
                <w:szCs w:val="28"/>
                <w:lang w:val="uk-UA"/>
              </w:rPr>
            </w:pPr>
            <w:r w:rsidRPr="00962F20">
              <w:rPr>
                <w:b/>
                <w:sz w:val="28"/>
                <w:szCs w:val="28"/>
                <w:lang w:val="uk-UA"/>
              </w:rPr>
              <w:t>Всього</w:t>
            </w:r>
            <w:r>
              <w:rPr>
                <w:b/>
                <w:sz w:val="28"/>
                <w:szCs w:val="28"/>
                <w:lang w:val="uk-UA"/>
              </w:rPr>
              <w:t xml:space="preserve"> </w:t>
            </w:r>
          </w:p>
        </w:tc>
        <w:tc>
          <w:tcPr>
            <w:tcW w:w="1276" w:type="dxa"/>
          </w:tcPr>
          <w:p w:rsidR="00FC69E6" w:rsidRPr="00FF7064" w:rsidRDefault="00FC69E6" w:rsidP="00FC69E6">
            <w:pPr>
              <w:pStyle w:val="5"/>
              <w:spacing w:before="0" w:after="0" w:line="240" w:lineRule="auto"/>
              <w:ind w:firstLine="32"/>
              <w:jc w:val="center"/>
              <w:rPr>
                <w:i w:val="0"/>
                <w:sz w:val="28"/>
                <w:szCs w:val="28"/>
              </w:rPr>
            </w:pPr>
            <w:r w:rsidRPr="00FF7064">
              <w:rPr>
                <w:i w:val="0"/>
                <w:sz w:val="28"/>
                <w:szCs w:val="28"/>
              </w:rPr>
              <w:t>324</w:t>
            </w:r>
          </w:p>
        </w:tc>
        <w:tc>
          <w:tcPr>
            <w:tcW w:w="1426" w:type="dxa"/>
          </w:tcPr>
          <w:p w:rsidR="00FC69E6" w:rsidRPr="00FF7064" w:rsidRDefault="00FC69E6" w:rsidP="00FC69E6">
            <w:pPr>
              <w:ind w:firstLine="32"/>
              <w:jc w:val="center"/>
              <w:rPr>
                <w:b/>
                <w:sz w:val="28"/>
                <w:szCs w:val="28"/>
                <w:lang w:val="uk-UA"/>
              </w:rPr>
            </w:pPr>
            <w:r>
              <w:rPr>
                <w:b/>
                <w:sz w:val="28"/>
                <w:szCs w:val="28"/>
                <w:lang w:val="uk-UA"/>
              </w:rPr>
              <w:t>31</w:t>
            </w:r>
          </w:p>
        </w:tc>
        <w:tc>
          <w:tcPr>
            <w:tcW w:w="1419" w:type="dxa"/>
          </w:tcPr>
          <w:p w:rsidR="00FC69E6" w:rsidRPr="00FF7064" w:rsidRDefault="00FC69E6" w:rsidP="00FC69E6">
            <w:pPr>
              <w:ind w:firstLine="32"/>
              <w:jc w:val="center"/>
            </w:pPr>
            <w:r>
              <w:rPr>
                <w:b/>
                <w:sz w:val="28"/>
                <w:szCs w:val="28"/>
                <w:lang w:val="uk-UA"/>
              </w:rPr>
              <w:t>293</w:t>
            </w:r>
          </w:p>
        </w:tc>
      </w:tr>
    </w:tbl>
    <w:p w:rsidR="00365FDD" w:rsidRDefault="00365FDD" w:rsidP="00365FDD">
      <w:pPr>
        <w:ind w:firstLine="720"/>
        <w:jc w:val="center"/>
        <w:rPr>
          <w:b/>
          <w:sz w:val="28"/>
          <w:szCs w:val="28"/>
          <w:lang w:val="uk-UA"/>
        </w:rPr>
      </w:pPr>
    </w:p>
    <w:p w:rsidR="00365FDD" w:rsidRDefault="00365FDD" w:rsidP="00FC69E6">
      <w:pPr>
        <w:keepNext/>
        <w:jc w:val="center"/>
        <w:rPr>
          <w:b/>
          <w:sz w:val="28"/>
          <w:szCs w:val="28"/>
          <w:lang w:val="uk-UA"/>
        </w:rPr>
      </w:pPr>
      <w:r>
        <w:rPr>
          <w:b/>
          <w:caps/>
          <w:sz w:val="28"/>
          <w:szCs w:val="28"/>
          <w:lang w:val="uk-UA"/>
        </w:rPr>
        <w:t>ЗМІСТ ПРОГРАМИ</w:t>
      </w:r>
    </w:p>
    <w:p w:rsidR="00365FDD" w:rsidRDefault="00365FDD" w:rsidP="00FC69E6">
      <w:pPr>
        <w:keepNext/>
        <w:jc w:val="center"/>
        <w:rPr>
          <w:b/>
          <w:sz w:val="28"/>
          <w:szCs w:val="28"/>
          <w:lang w:val="uk-UA"/>
        </w:rPr>
      </w:pPr>
    </w:p>
    <w:p w:rsidR="00365FDD" w:rsidRDefault="00365FDD" w:rsidP="00FC69E6">
      <w:pPr>
        <w:keepNext/>
        <w:jc w:val="center"/>
        <w:rPr>
          <w:b/>
          <w:sz w:val="28"/>
          <w:szCs w:val="28"/>
          <w:lang w:val="uk-UA"/>
        </w:rPr>
      </w:pPr>
      <w:r>
        <w:rPr>
          <w:b/>
          <w:sz w:val="28"/>
          <w:szCs w:val="28"/>
          <w:lang w:val="uk-UA"/>
        </w:rPr>
        <w:t xml:space="preserve">РОЗДІЛ </w:t>
      </w:r>
      <w:r w:rsidR="00FC69E6">
        <w:rPr>
          <w:b/>
          <w:sz w:val="28"/>
          <w:szCs w:val="28"/>
          <w:lang w:val="uk-UA"/>
        </w:rPr>
        <w:t>1</w:t>
      </w:r>
    </w:p>
    <w:p w:rsidR="00365FDD" w:rsidRDefault="00365FDD" w:rsidP="00FC69E6">
      <w:pPr>
        <w:jc w:val="center"/>
        <w:rPr>
          <w:sz w:val="28"/>
          <w:szCs w:val="28"/>
          <w:lang w:val="uk-UA"/>
        </w:rPr>
      </w:pPr>
      <w:r>
        <w:rPr>
          <w:b/>
          <w:sz w:val="28"/>
          <w:szCs w:val="28"/>
          <w:lang w:val="uk-UA"/>
        </w:rPr>
        <w:t>ВСТУПНА ЧАСТИНА (6 год</w:t>
      </w:r>
      <w:r w:rsidR="00FC69E6">
        <w:rPr>
          <w:b/>
          <w:sz w:val="28"/>
          <w:szCs w:val="28"/>
          <w:lang w:val="uk-UA"/>
        </w:rPr>
        <w:t>.</w:t>
      </w:r>
      <w:r>
        <w:rPr>
          <w:b/>
          <w:sz w:val="28"/>
          <w:szCs w:val="28"/>
          <w:lang w:val="uk-UA"/>
        </w:rPr>
        <w:t>)</w:t>
      </w:r>
    </w:p>
    <w:p w:rsidR="00365FDD" w:rsidRDefault="00365FDD" w:rsidP="00FC69E6">
      <w:pPr>
        <w:jc w:val="center"/>
        <w:rPr>
          <w:sz w:val="28"/>
          <w:szCs w:val="28"/>
        </w:rPr>
      </w:pPr>
      <w:r>
        <w:rPr>
          <w:b/>
          <w:sz w:val="28"/>
          <w:szCs w:val="28"/>
        </w:rPr>
        <w:t>1.1.</w:t>
      </w:r>
      <w:r>
        <w:rPr>
          <w:b/>
          <w:sz w:val="28"/>
          <w:szCs w:val="28"/>
          <w:lang w:val="uk-UA"/>
        </w:rPr>
        <w:t xml:space="preserve"> </w:t>
      </w:r>
      <w:r>
        <w:rPr>
          <w:b/>
          <w:sz w:val="28"/>
          <w:szCs w:val="28"/>
        </w:rPr>
        <w:t>Вступне заняття (2 год</w:t>
      </w:r>
      <w:r w:rsidR="00FC69E6">
        <w:rPr>
          <w:b/>
          <w:sz w:val="28"/>
          <w:szCs w:val="28"/>
          <w:lang w:val="uk-UA"/>
        </w:rPr>
        <w:t>.</w:t>
      </w:r>
      <w:r>
        <w:rPr>
          <w:b/>
          <w:szCs w:val="28"/>
        </w:rPr>
        <w:t>)</w:t>
      </w:r>
    </w:p>
    <w:p w:rsidR="00365FDD" w:rsidRDefault="00365FDD" w:rsidP="00365FDD">
      <w:pPr>
        <w:ind w:firstLine="720"/>
        <w:jc w:val="both"/>
        <w:rPr>
          <w:sz w:val="28"/>
          <w:szCs w:val="28"/>
          <w:lang w:val="uk-UA"/>
        </w:rPr>
      </w:pPr>
      <w:r>
        <w:rPr>
          <w:sz w:val="28"/>
          <w:szCs w:val="28"/>
        </w:rPr>
        <w:t xml:space="preserve">Основна мета і завдання роботи </w:t>
      </w:r>
      <w:r>
        <w:rPr>
          <w:sz w:val="28"/>
          <w:szCs w:val="28"/>
          <w:lang w:val="uk-UA"/>
        </w:rPr>
        <w:t>гуртка (</w:t>
      </w:r>
      <w:r>
        <w:rPr>
          <w:sz w:val="28"/>
          <w:szCs w:val="28"/>
        </w:rPr>
        <w:t>об’єднання</w:t>
      </w:r>
      <w:r>
        <w:rPr>
          <w:sz w:val="28"/>
          <w:szCs w:val="28"/>
          <w:lang w:val="uk-UA"/>
        </w:rPr>
        <w:t>). К</w:t>
      </w:r>
      <w:r>
        <w:rPr>
          <w:sz w:val="28"/>
          <w:szCs w:val="28"/>
        </w:rPr>
        <w:t xml:space="preserve">алендарне планування роботи на навчальний рік, навчально-тренувальні цикли, час </w:t>
      </w:r>
      <w:r>
        <w:rPr>
          <w:sz w:val="28"/>
          <w:szCs w:val="28"/>
          <w:lang w:val="uk-UA"/>
        </w:rPr>
        <w:t>та</w:t>
      </w:r>
      <w:r>
        <w:rPr>
          <w:sz w:val="28"/>
          <w:szCs w:val="28"/>
        </w:rPr>
        <w:t xml:space="preserve"> місце</w:t>
      </w:r>
      <w:r w:rsidR="00343916">
        <w:rPr>
          <w:sz w:val="28"/>
          <w:szCs w:val="28"/>
        </w:rPr>
        <w:t xml:space="preserve"> </w:t>
      </w:r>
      <w:r>
        <w:rPr>
          <w:sz w:val="28"/>
          <w:szCs w:val="28"/>
        </w:rPr>
        <w:t xml:space="preserve">проведення зборів та змагань. </w:t>
      </w:r>
    </w:p>
    <w:p w:rsidR="00365FDD" w:rsidRDefault="00365FDD" w:rsidP="00FC69E6">
      <w:pPr>
        <w:jc w:val="center"/>
        <w:rPr>
          <w:sz w:val="28"/>
          <w:szCs w:val="28"/>
          <w:lang w:val="uk-UA"/>
        </w:rPr>
      </w:pPr>
      <w:r>
        <w:rPr>
          <w:b/>
          <w:sz w:val="28"/>
          <w:szCs w:val="28"/>
        </w:rPr>
        <w:t>1.2.</w:t>
      </w:r>
      <w:r>
        <w:rPr>
          <w:b/>
          <w:sz w:val="28"/>
          <w:szCs w:val="28"/>
          <w:lang w:val="uk-UA"/>
        </w:rPr>
        <w:t xml:space="preserve"> Огляд розвитку спортивного орієнтування в Україні і світі</w:t>
      </w:r>
      <w:r>
        <w:rPr>
          <w:b/>
          <w:sz w:val="28"/>
          <w:szCs w:val="28"/>
        </w:rPr>
        <w:t xml:space="preserve"> (2 год</w:t>
      </w:r>
      <w:r w:rsidR="00FC69E6">
        <w:rPr>
          <w:b/>
          <w:sz w:val="28"/>
          <w:szCs w:val="28"/>
          <w:lang w:val="uk-UA"/>
        </w:rPr>
        <w:t>.</w:t>
      </w:r>
      <w:r>
        <w:rPr>
          <w:b/>
          <w:sz w:val="28"/>
          <w:szCs w:val="28"/>
        </w:rPr>
        <w:t>)</w:t>
      </w:r>
    </w:p>
    <w:p w:rsidR="00365FDD" w:rsidRDefault="00365FDD" w:rsidP="00365FDD">
      <w:pPr>
        <w:ind w:firstLine="567"/>
        <w:jc w:val="both"/>
        <w:rPr>
          <w:sz w:val="28"/>
          <w:szCs w:val="28"/>
          <w:lang w:val="uk-UA"/>
        </w:rPr>
      </w:pPr>
      <w:r>
        <w:rPr>
          <w:sz w:val="28"/>
          <w:szCs w:val="28"/>
          <w:lang w:val="uk-UA"/>
        </w:rPr>
        <w:t>Місце спортивного орієнтування у системі фізкльтури і спорту в Україні. Особливості спортивного орієнтування, спільні та відмінні риси у порівнянні з іншими видами спорту.</w:t>
      </w:r>
    </w:p>
    <w:p w:rsidR="00365FDD" w:rsidRDefault="00365FDD" w:rsidP="00365FDD">
      <w:pPr>
        <w:ind w:firstLine="567"/>
        <w:jc w:val="both"/>
        <w:rPr>
          <w:sz w:val="28"/>
          <w:szCs w:val="28"/>
          <w:lang w:val="uk-UA"/>
        </w:rPr>
      </w:pPr>
      <w:r>
        <w:rPr>
          <w:sz w:val="28"/>
          <w:szCs w:val="28"/>
          <w:lang w:val="uk-UA"/>
        </w:rPr>
        <w:t>Основні етапи розвитку спортивного орієнтування в Україні та за кордоном. Перші змагання в Україні. Розвиток орієнтування у системі туризму, спорту, освіти. Федерація спортивного орієнтування України. (ФСОУ), її зв’язки з міжнародною федерацією орієнтування (IOF)</w:t>
      </w:r>
    </w:p>
    <w:p w:rsidR="00365FDD" w:rsidRDefault="00365FDD" w:rsidP="00FC69E6">
      <w:pPr>
        <w:jc w:val="center"/>
        <w:rPr>
          <w:sz w:val="28"/>
          <w:szCs w:val="28"/>
        </w:rPr>
      </w:pPr>
      <w:r>
        <w:rPr>
          <w:b/>
          <w:sz w:val="28"/>
          <w:szCs w:val="28"/>
          <w:lang w:val="uk-UA"/>
        </w:rPr>
        <w:t>1.3. Правила техніки безпеки (2 год</w:t>
      </w:r>
      <w:r w:rsidR="00FC69E6">
        <w:rPr>
          <w:b/>
          <w:sz w:val="28"/>
          <w:szCs w:val="28"/>
          <w:lang w:val="uk-UA"/>
        </w:rPr>
        <w:t>.</w:t>
      </w:r>
      <w:r>
        <w:rPr>
          <w:b/>
          <w:sz w:val="28"/>
          <w:szCs w:val="28"/>
          <w:lang w:val="uk-UA"/>
        </w:rPr>
        <w:t>)</w:t>
      </w:r>
    </w:p>
    <w:p w:rsidR="00365FDD" w:rsidRDefault="00365FDD" w:rsidP="00365FDD">
      <w:pPr>
        <w:ind w:firstLine="720"/>
        <w:jc w:val="both"/>
        <w:rPr>
          <w:b/>
          <w:caps/>
          <w:color w:val="000000"/>
          <w:szCs w:val="28"/>
          <w:lang w:val="uk-UA"/>
        </w:rPr>
      </w:pPr>
      <w:r>
        <w:rPr>
          <w:sz w:val="28"/>
          <w:szCs w:val="28"/>
        </w:rPr>
        <w:t>Техніка безпеки під час проведення змагань</w:t>
      </w:r>
      <w:r>
        <w:rPr>
          <w:sz w:val="28"/>
          <w:szCs w:val="28"/>
          <w:lang w:val="uk-UA"/>
        </w:rPr>
        <w:t xml:space="preserve"> та тренувань</w:t>
      </w:r>
      <w:r>
        <w:rPr>
          <w:sz w:val="28"/>
          <w:szCs w:val="28"/>
        </w:rPr>
        <w:t xml:space="preserve"> у приміщеннях, спортивних залах, </w:t>
      </w:r>
      <w:r>
        <w:rPr>
          <w:sz w:val="28"/>
          <w:szCs w:val="28"/>
          <w:lang w:val="uk-UA"/>
        </w:rPr>
        <w:t xml:space="preserve">на </w:t>
      </w:r>
      <w:r>
        <w:rPr>
          <w:sz w:val="28"/>
          <w:szCs w:val="28"/>
        </w:rPr>
        <w:t>спортивних майданчиках та на місцевості. Безпечні умови організації тренувань, походів, екскурсій. Правила дорожнього руху. Норми поведінки у міському та міжміському транспорті. Інструктаж</w:t>
      </w:r>
      <w:r w:rsidR="00343916">
        <w:rPr>
          <w:sz w:val="28"/>
          <w:szCs w:val="28"/>
        </w:rPr>
        <w:t xml:space="preserve"> </w:t>
      </w:r>
      <w:r>
        <w:rPr>
          <w:sz w:val="28"/>
          <w:szCs w:val="28"/>
        </w:rPr>
        <w:t>з питань безпеки.</w:t>
      </w:r>
    </w:p>
    <w:p w:rsidR="00365FDD" w:rsidRDefault="00365FDD" w:rsidP="00365FDD">
      <w:pPr>
        <w:ind w:firstLine="720"/>
        <w:jc w:val="both"/>
        <w:rPr>
          <w:b/>
          <w:caps/>
          <w:color w:val="000000"/>
          <w:szCs w:val="28"/>
          <w:lang w:val="uk-UA"/>
        </w:rPr>
      </w:pPr>
    </w:p>
    <w:p w:rsidR="00365FDD" w:rsidRDefault="00365FDD" w:rsidP="00FC69E6">
      <w:pPr>
        <w:jc w:val="center"/>
        <w:rPr>
          <w:b/>
          <w:sz w:val="28"/>
          <w:szCs w:val="28"/>
          <w:lang w:val="uk-UA"/>
        </w:rPr>
      </w:pPr>
      <w:r>
        <w:rPr>
          <w:b/>
          <w:sz w:val="28"/>
          <w:szCs w:val="28"/>
          <w:lang w:val="uk-UA"/>
        </w:rPr>
        <w:t xml:space="preserve">РОЗДІЛ </w:t>
      </w:r>
      <w:r w:rsidR="00FC69E6">
        <w:rPr>
          <w:b/>
          <w:sz w:val="28"/>
          <w:szCs w:val="28"/>
          <w:lang w:val="uk-UA"/>
        </w:rPr>
        <w:t>2</w:t>
      </w:r>
    </w:p>
    <w:p w:rsidR="00365FDD" w:rsidRDefault="00365FDD" w:rsidP="00FC69E6">
      <w:pPr>
        <w:pStyle w:val="9"/>
        <w:spacing w:before="0" w:after="0"/>
        <w:ind w:left="0" w:firstLine="0"/>
        <w:jc w:val="center"/>
        <w:rPr>
          <w:rFonts w:ascii="Times New Roman" w:hAnsi="Times New Roman" w:cs="Times New Roman"/>
          <w:b/>
          <w:sz w:val="28"/>
          <w:szCs w:val="28"/>
        </w:rPr>
      </w:pPr>
      <w:r>
        <w:rPr>
          <w:rFonts w:ascii="Times New Roman" w:hAnsi="Times New Roman" w:cs="Times New Roman"/>
          <w:b/>
          <w:sz w:val="28"/>
          <w:szCs w:val="28"/>
          <w:lang w:val="uk-UA"/>
        </w:rPr>
        <w:t>СПОРТИВНО-ТУРИСТСЬКА ПІДГОТОВКА</w:t>
      </w:r>
      <w:r>
        <w:rPr>
          <w:rFonts w:ascii="Times New Roman" w:hAnsi="Times New Roman" w:cs="Times New Roman"/>
          <w:b/>
          <w:sz w:val="28"/>
          <w:szCs w:val="28"/>
        </w:rPr>
        <w:t xml:space="preserve"> (136 год</w:t>
      </w:r>
      <w:r w:rsidR="00FC69E6">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FC69E6">
      <w:pPr>
        <w:pStyle w:val="9"/>
        <w:spacing w:before="0" w:after="0"/>
        <w:ind w:left="0" w:firstLine="0"/>
        <w:jc w:val="center"/>
        <w:rPr>
          <w:sz w:val="28"/>
          <w:szCs w:val="28"/>
          <w:lang w:val="uk-UA"/>
        </w:rPr>
      </w:pPr>
      <w:r>
        <w:rPr>
          <w:rFonts w:ascii="Times New Roman" w:hAnsi="Times New Roman" w:cs="Times New Roman"/>
          <w:b/>
          <w:sz w:val="28"/>
          <w:szCs w:val="28"/>
        </w:rPr>
        <w:t>2.1.</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Базова туристська підготовка </w:t>
      </w:r>
      <w:r>
        <w:rPr>
          <w:rFonts w:ascii="Times New Roman" w:hAnsi="Times New Roman" w:cs="Times New Roman"/>
          <w:b/>
          <w:bCs/>
          <w:sz w:val="28"/>
          <w:szCs w:val="28"/>
        </w:rPr>
        <w:t>(12 год</w:t>
      </w:r>
      <w:r w:rsidR="00FC69E6">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lang w:val="uk-UA"/>
        </w:rPr>
        <w:t>Способи та п</w:t>
      </w:r>
      <w:r>
        <w:rPr>
          <w:sz w:val="28"/>
          <w:szCs w:val="28"/>
        </w:rPr>
        <w:t>равила безпек</w:t>
      </w:r>
      <w:r>
        <w:rPr>
          <w:sz w:val="28"/>
          <w:szCs w:val="28"/>
          <w:lang w:val="uk-UA"/>
        </w:rPr>
        <w:t>и</w:t>
      </w:r>
      <w:r>
        <w:rPr>
          <w:sz w:val="28"/>
          <w:szCs w:val="28"/>
        </w:rPr>
        <w:t xml:space="preserve"> подолання різних </w:t>
      </w:r>
      <w:r>
        <w:rPr>
          <w:sz w:val="28"/>
          <w:szCs w:val="28"/>
          <w:lang w:val="uk-UA"/>
        </w:rPr>
        <w:t>видів</w:t>
      </w:r>
      <w:r>
        <w:rPr>
          <w:sz w:val="28"/>
          <w:szCs w:val="28"/>
        </w:rPr>
        <w:t xml:space="preserve"> перешкод. Основні правила організації бівуаку. Туристський побут.</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Default="00365FDD" w:rsidP="00365FDD">
      <w:pPr>
        <w:ind w:firstLine="720"/>
        <w:jc w:val="both"/>
        <w:rPr>
          <w:b/>
          <w:sz w:val="28"/>
          <w:szCs w:val="28"/>
        </w:rPr>
      </w:pPr>
      <w:r>
        <w:rPr>
          <w:sz w:val="28"/>
          <w:szCs w:val="28"/>
        </w:rPr>
        <w:t xml:space="preserve">Подолання різних </w:t>
      </w:r>
      <w:r>
        <w:rPr>
          <w:sz w:val="28"/>
          <w:szCs w:val="28"/>
          <w:lang w:val="uk-UA"/>
        </w:rPr>
        <w:t>видів</w:t>
      </w:r>
      <w:r>
        <w:rPr>
          <w:sz w:val="28"/>
          <w:szCs w:val="28"/>
        </w:rPr>
        <w:t xml:space="preserve"> перешкод. Організація бівуаку на місцевості. Розпалювання багаття. Приготування їжі в польових умовах. Одноденний тренувальний туристський похід.</w:t>
      </w:r>
    </w:p>
    <w:p w:rsidR="00365FDD" w:rsidRDefault="00365FDD" w:rsidP="00FC69E6">
      <w:pPr>
        <w:pStyle w:val="9"/>
        <w:spacing w:before="0" w:after="0"/>
        <w:ind w:left="0" w:firstLine="0"/>
        <w:jc w:val="center"/>
        <w:rPr>
          <w:sz w:val="28"/>
          <w:szCs w:val="28"/>
        </w:rPr>
      </w:pPr>
      <w:r>
        <w:rPr>
          <w:rFonts w:ascii="Times New Roman" w:hAnsi="Times New Roman" w:cs="Times New Roman"/>
          <w:b/>
          <w:sz w:val="28"/>
          <w:szCs w:val="28"/>
        </w:rPr>
        <w:t>2.2.</w:t>
      </w:r>
      <w:r>
        <w:rPr>
          <w:rFonts w:ascii="Times New Roman" w:hAnsi="Times New Roman" w:cs="Times New Roman"/>
          <w:b/>
          <w:sz w:val="28"/>
          <w:szCs w:val="28"/>
          <w:lang w:val="uk-UA"/>
        </w:rPr>
        <w:t xml:space="preserve"> Актуалізація знань попереднього року навчання</w:t>
      </w:r>
      <w:r>
        <w:rPr>
          <w:rFonts w:ascii="Times New Roman" w:hAnsi="Times New Roman" w:cs="Times New Roman"/>
          <w:b/>
          <w:sz w:val="28"/>
          <w:szCs w:val="28"/>
        </w:rPr>
        <w:t xml:space="preserve"> </w:t>
      </w:r>
      <w:r>
        <w:rPr>
          <w:rFonts w:ascii="Times New Roman" w:hAnsi="Times New Roman" w:cs="Times New Roman"/>
          <w:b/>
          <w:bCs/>
          <w:sz w:val="28"/>
          <w:szCs w:val="28"/>
        </w:rPr>
        <w:t>(2 год</w:t>
      </w:r>
      <w:r w:rsidR="00FC69E6">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pPr>
      <w:r>
        <w:rPr>
          <w:sz w:val="28"/>
          <w:szCs w:val="28"/>
        </w:rPr>
        <w:t>Повторення матеріалу програми «Спортивне орієнтування» (основний рівень) за розділом «Спортивно-туристська підготовка»</w:t>
      </w:r>
    </w:p>
    <w:p w:rsidR="00365FDD" w:rsidRDefault="00365FDD" w:rsidP="00FC69E6">
      <w:pPr>
        <w:jc w:val="center"/>
        <w:rPr>
          <w:sz w:val="28"/>
          <w:szCs w:val="28"/>
        </w:rPr>
      </w:pPr>
      <w:r>
        <w:rPr>
          <w:b/>
          <w:sz w:val="28"/>
          <w:szCs w:val="28"/>
        </w:rPr>
        <w:t>2.3.</w:t>
      </w:r>
      <w:r>
        <w:rPr>
          <w:b/>
          <w:sz w:val="28"/>
          <w:szCs w:val="28"/>
          <w:lang w:val="uk-UA"/>
        </w:rPr>
        <w:t xml:space="preserve"> Спорядження орієнтувальника, судді, картографа</w:t>
      </w:r>
      <w:r>
        <w:rPr>
          <w:b/>
          <w:sz w:val="28"/>
          <w:szCs w:val="28"/>
        </w:rPr>
        <w:t xml:space="preserve"> </w:t>
      </w:r>
      <w:r>
        <w:rPr>
          <w:b/>
          <w:bCs/>
          <w:sz w:val="28"/>
          <w:szCs w:val="28"/>
        </w:rPr>
        <w:t>(2 год</w:t>
      </w:r>
      <w:r w:rsidR="00FC69E6">
        <w:rPr>
          <w:b/>
          <w:bCs/>
          <w:sz w:val="28"/>
          <w:szCs w:val="28"/>
          <w:lang w:val="uk-UA"/>
        </w:rPr>
        <w:t>.</w:t>
      </w:r>
      <w:r>
        <w:rPr>
          <w:b/>
          <w:bCs/>
          <w:sz w:val="28"/>
          <w:szCs w:val="28"/>
        </w:rPr>
        <w:t>)</w:t>
      </w:r>
    </w:p>
    <w:p w:rsidR="00365FDD" w:rsidRDefault="00365FDD" w:rsidP="00365FDD">
      <w:pPr>
        <w:ind w:firstLine="720"/>
        <w:jc w:val="both"/>
        <w:rPr>
          <w:sz w:val="28"/>
          <w:szCs w:val="28"/>
          <w:lang w:val="uk-UA"/>
        </w:rPr>
      </w:pPr>
      <w:r>
        <w:rPr>
          <w:sz w:val="28"/>
          <w:szCs w:val="28"/>
        </w:rPr>
        <w:t xml:space="preserve">Спеціальне спорядження орієнтувальника. Вимоги до одягу, взуття, захисного спорядження. Правила користування спорядженням. </w:t>
      </w:r>
      <w:r>
        <w:rPr>
          <w:sz w:val="28"/>
          <w:szCs w:val="28"/>
          <w:lang w:val="uk-UA"/>
        </w:rPr>
        <w:t>Підготовка</w:t>
      </w:r>
      <w:r>
        <w:rPr>
          <w:sz w:val="28"/>
          <w:szCs w:val="28"/>
        </w:rPr>
        <w:t xml:space="preserve"> спортивного спорядження орієнтувальника.</w:t>
      </w:r>
      <w:r>
        <w:rPr>
          <w:sz w:val="28"/>
          <w:szCs w:val="28"/>
          <w:lang w:val="uk-UA"/>
        </w:rPr>
        <w:t xml:space="preserve"> </w:t>
      </w:r>
    </w:p>
    <w:p w:rsidR="00365FDD" w:rsidRDefault="00365FDD" w:rsidP="00365FDD">
      <w:pPr>
        <w:ind w:firstLine="720"/>
        <w:jc w:val="both"/>
        <w:rPr>
          <w:sz w:val="28"/>
          <w:szCs w:val="28"/>
          <w:lang w:val="uk-UA"/>
        </w:rPr>
      </w:pPr>
      <w:r>
        <w:rPr>
          <w:sz w:val="28"/>
          <w:szCs w:val="28"/>
          <w:lang w:val="uk-UA"/>
        </w:rPr>
        <w:lastRenderedPageBreak/>
        <w:t>Спорядження судді. Секундоміри, їх різновиди.</w:t>
      </w:r>
    </w:p>
    <w:p w:rsidR="00365FDD" w:rsidRDefault="00365FDD" w:rsidP="00365FDD">
      <w:pPr>
        <w:ind w:firstLine="720"/>
        <w:jc w:val="both"/>
        <w:rPr>
          <w:b/>
          <w:sz w:val="28"/>
          <w:szCs w:val="28"/>
        </w:rPr>
      </w:pPr>
      <w:r>
        <w:rPr>
          <w:sz w:val="28"/>
          <w:szCs w:val="28"/>
          <w:lang w:val="uk-UA"/>
        </w:rPr>
        <w:t>Сорядження картографа. Компас картографа, планшет.</w:t>
      </w:r>
    </w:p>
    <w:p w:rsidR="00365FDD" w:rsidRDefault="00365FDD" w:rsidP="00365FDD">
      <w:pPr>
        <w:pStyle w:val="9"/>
        <w:spacing w:before="0" w:after="0"/>
        <w:jc w:val="center"/>
        <w:rPr>
          <w:sz w:val="28"/>
          <w:szCs w:val="28"/>
          <w:lang w:val="uk-UA"/>
        </w:rPr>
      </w:pPr>
      <w:r>
        <w:rPr>
          <w:rFonts w:ascii="Times New Roman" w:hAnsi="Times New Roman" w:cs="Times New Roman"/>
          <w:b/>
          <w:sz w:val="28"/>
          <w:szCs w:val="28"/>
        </w:rPr>
        <w:t>2.4.</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Удосконалення навичок з тактико-технічної підготовки </w:t>
      </w:r>
      <w:r>
        <w:rPr>
          <w:rFonts w:ascii="Times New Roman" w:hAnsi="Times New Roman" w:cs="Times New Roman"/>
          <w:b/>
          <w:bCs/>
          <w:sz w:val="28"/>
          <w:szCs w:val="28"/>
        </w:rPr>
        <w:t>(</w:t>
      </w:r>
      <w:r>
        <w:rPr>
          <w:rFonts w:ascii="Times New Roman" w:hAnsi="Times New Roman" w:cs="Times New Roman"/>
          <w:b/>
          <w:bCs/>
          <w:sz w:val="28"/>
          <w:szCs w:val="28"/>
          <w:lang w:val="uk-UA"/>
        </w:rPr>
        <w:t>36</w:t>
      </w:r>
      <w:r>
        <w:rPr>
          <w:rFonts w:ascii="Times New Roman" w:hAnsi="Times New Roman" w:cs="Times New Roman"/>
          <w:b/>
          <w:bCs/>
          <w:sz w:val="28"/>
          <w:szCs w:val="28"/>
        </w:rPr>
        <w:t xml:space="preserve"> год</w:t>
      </w:r>
      <w:r w:rsidR="00FC69E6">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567"/>
        <w:jc w:val="both"/>
        <w:rPr>
          <w:sz w:val="28"/>
          <w:szCs w:val="28"/>
          <w:lang w:val="uk-UA"/>
        </w:rPr>
      </w:pPr>
      <w:r>
        <w:rPr>
          <w:sz w:val="28"/>
          <w:szCs w:val="28"/>
          <w:lang w:val="uk-UA"/>
        </w:rPr>
        <w:t xml:space="preserve">Техніка і тактика проходження дистанцій в різних видах змагань, на різних відрізках дистанції. Технічні та тактичні помилки, їх аналіз і розбір. Вибір шляху руху (розрахований на ризик; переважний рух по азимуту, по опорних орієнтирах; на ситуативний вибір тощо) і його реалізація на різних відрізках дистанції. Варіанти підходу (і відходу) до (з) контрольного пункту. Реакція на суперників. Варіанти зміни тактики під час подолання різних ландшафтних зон тощо. </w:t>
      </w:r>
    </w:p>
    <w:p w:rsidR="00365FDD" w:rsidRDefault="00365FDD" w:rsidP="00365FDD">
      <w:pPr>
        <w:ind w:firstLine="567"/>
        <w:jc w:val="both"/>
        <w:rPr>
          <w:b/>
          <w:sz w:val="28"/>
          <w:szCs w:val="28"/>
        </w:rPr>
      </w:pPr>
      <w:r>
        <w:rPr>
          <w:sz w:val="28"/>
          <w:szCs w:val="28"/>
          <w:lang w:val="uk-UA"/>
        </w:rPr>
        <w:t>Особливості тактики проходження дистанцій в особистих, командних змаганнях; в різні пори року; в залежності від особливостей організації старту тощо.</w:t>
      </w:r>
    </w:p>
    <w:p w:rsidR="00365FDD" w:rsidRDefault="00365FDD" w:rsidP="00365FDD">
      <w:pPr>
        <w:ind w:firstLine="720"/>
        <w:jc w:val="both"/>
        <w:rPr>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Pr="00070DE6" w:rsidRDefault="00365FDD" w:rsidP="00365FDD">
      <w:pPr>
        <w:ind w:firstLine="567"/>
        <w:jc w:val="both"/>
        <w:rPr>
          <w:b/>
          <w:sz w:val="28"/>
          <w:szCs w:val="28"/>
          <w:lang w:val="uk-UA"/>
        </w:rPr>
      </w:pPr>
      <w:r>
        <w:rPr>
          <w:sz w:val="28"/>
          <w:szCs w:val="28"/>
          <w:lang w:val="uk-UA"/>
        </w:rPr>
        <w:t>Проходження модельних дистанцій, відрізків дистанцій, удосконалення тактико-технічних умінь (комплексне читання і запам’ятовування спортивних карт під час бігу; вимірювання відстаней на місцевості; біг «по горизонталі», по азимуту, з максимальною швидкістю, без використання компасу, «в мішок», «з упередженням», «зустрічний біг» тощо.</w:t>
      </w:r>
      <w:r w:rsidR="00343916">
        <w:rPr>
          <w:sz w:val="28"/>
          <w:szCs w:val="28"/>
          <w:lang w:val="uk-UA"/>
        </w:rPr>
        <w:t xml:space="preserve"> </w:t>
      </w:r>
      <w:r>
        <w:rPr>
          <w:sz w:val="28"/>
          <w:szCs w:val="28"/>
          <w:lang w:val="uk-UA"/>
        </w:rPr>
        <w:t>Виконання вправ з елементами орієнтування у тривалому кросі (на вибір найраціональніших шляхів руху між КП, планування дистанцій тощо).</w:t>
      </w:r>
    </w:p>
    <w:p w:rsidR="00365FDD" w:rsidRDefault="00365FDD" w:rsidP="00365FDD">
      <w:pPr>
        <w:pStyle w:val="9"/>
        <w:spacing w:before="0" w:after="0"/>
        <w:jc w:val="center"/>
        <w:rPr>
          <w:sz w:val="28"/>
          <w:szCs w:val="28"/>
          <w:lang w:val="uk-UA"/>
        </w:rPr>
      </w:pPr>
      <w:r>
        <w:rPr>
          <w:rFonts w:ascii="Times New Roman" w:hAnsi="Times New Roman" w:cs="Times New Roman"/>
          <w:b/>
          <w:sz w:val="28"/>
          <w:szCs w:val="28"/>
        </w:rPr>
        <w:t>2.5.</w:t>
      </w:r>
      <w:r>
        <w:rPr>
          <w:rFonts w:ascii="Times New Roman" w:hAnsi="Times New Roman" w:cs="Times New Roman"/>
          <w:b/>
          <w:sz w:val="28"/>
          <w:szCs w:val="28"/>
          <w:lang w:val="uk-UA"/>
        </w:rPr>
        <w:t xml:space="preserve"> Аналіз дистанцій за результатами участі у змаганнях </w:t>
      </w:r>
      <w:r>
        <w:rPr>
          <w:rFonts w:ascii="Times New Roman" w:hAnsi="Times New Roman" w:cs="Times New Roman"/>
          <w:b/>
          <w:bCs/>
          <w:sz w:val="28"/>
          <w:szCs w:val="28"/>
        </w:rPr>
        <w:t>(16 год</w:t>
      </w:r>
      <w:r w:rsidR="00FC69E6">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Pr="00070DE6" w:rsidRDefault="00365FDD" w:rsidP="00365FDD">
      <w:pPr>
        <w:ind w:firstLine="567"/>
        <w:jc w:val="both"/>
        <w:rPr>
          <w:b/>
          <w:sz w:val="28"/>
          <w:szCs w:val="28"/>
          <w:lang w:val="uk-UA"/>
        </w:rPr>
      </w:pPr>
      <w:r>
        <w:rPr>
          <w:sz w:val="28"/>
          <w:szCs w:val="28"/>
          <w:lang w:val="uk-UA"/>
        </w:rPr>
        <w:t xml:space="preserve">Аналіз виступу членів команди та команди в цілому в змаганнях. Аналіз дій спортсменів, розбір та виправлення їх помилок щодо правильності проходження дистанції, виконання окремого технічного елементу або сполучення технічних елементів і т. ін. </w:t>
      </w:r>
    </w:p>
    <w:p w:rsidR="00365FDD" w:rsidRDefault="00365FDD" w:rsidP="00FC69E6">
      <w:pPr>
        <w:pStyle w:val="9"/>
        <w:spacing w:before="0" w:after="0"/>
        <w:ind w:left="0" w:firstLine="0"/>
        <w:jc w:val="center"/>
        <w:rPr>
          <w:sz w:val="28"/>
          <w:szCs w:val="28"/>
        </w:rPr>
      </w:pPr>
      <w:r>
        <w:rPr>
          <w:rFonts w:ascii="Times New Roman" w:hAnsi="Times New Roman" w:cs="Times New Roman"/>
          <w:b/>
          <w:sz w:val="28"/>
          <w:szCs w:val="28"/>
        </w:rPr>
        <w:t>2.6.</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Морально-вольова та психологічна підготовка </w:t>
      </w:r>
      <w:r>
        <w:rPr>
          <w:rFonts w:ascii="Times New Roman" w:hAnsi="Times New Roman" w:cs="Times New Roman"/>
          <w:b/>
          <w:bCs/>
          <w:sz w:val="28"/>
          <w:szCs w:val="28"/>
        </w:rPr>
        <w:t>(10 год</w:t>
      </w:r>
      <w:r w:rsidR="00FC69E6">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sz w:val="28"/>
          <w:szCs w:val="28"/>
        </w:rPr>
      </w:pPr>
      <w:r>
        <w:rPr>
          <w:sz w:val="28"/>
          <w:szCs w:val="28"/>
        </w:rPr>
        <w:t xml:space="preserve">Саморозвиток та самовдосконалення як необхідний елемент підготовки спортсмена. Вправи для розвитку когнітивних здібностей. </w:t>
      </w:r>
    </w:p>
    <w:p w:rsidR="00365FDD" w:rsidRDefault="00365FDD" w:rsidP="00365FDD">
      <w:pPr>
        <w:ind w:firstLine="720"/>
        <w:jc w:val="both"/>
        <w:rPr>
          <w:b/>
          <w:sz w:val="28"/>
          <w:szCs w:val="28"/>
        </w:rPr>
      </w:pPr>
      <w:r>
        <w:rPr>
          <w:sz w:val="28"/>
          <w:szCs w:val="28"/>
        </w:rPr>
        <w:t>Передстартові стани, їх вплив на спортивний результат.</w:t>
      </w:r>
    </w:p>
    <w:p w:rsidR="00365FDD" w:rsidRDefault="00365FDD" w:rsidP="00365FDD">
      <w:pPr>
        <w:ind w:firstLine="720"/>
        <w:jc w:val="both"/>
        <w:rPr>
          <w:sz w:val="28"/>
          <w:szCs w:val="28"/>
        </w:rPr>
      </w:pPr>
      <w:r>
        <w:rPr>
          <w:b/>
          <w:sz w:val="28"/>
          <w:szCs w:val="28"/>
        </w:rPr>
        <w:t>Практичн</w:t>
      </w:r>
      <w:r>
        <w:rPr>
          <w:b/>
          <w:sz w:val="28"/>
          <w:szCs w:val="28"/>
          <w:lang w:val="uk-UA"/>
        </w:rPr>
        <w:t xml:space="preserve">і </w:t>
      </w:r>
      <w:r>
        <w:rPr>
          <w:b/>
          <w:sz w:val="28"/>
          <w:szCs w:val="28"/>
        </w:rPr>
        <w:t>заняття</w:t>
      </w:r>
      <w:r>
        <w:rPr>
          <w:sz w:val="28"/>
          <w:szCs w:val="28"/>
        </w:rPr>
        <w:t>.</w:t>
      </w:r>
    </w:p>
    <w:p w:rsidR="00365FDD" w:rsidRDefault="00365FDD" w:rsidP="00365FDD">
      <w:pPr>
        <w:ind w:firstLine="720"/>
        <w:jc w:val="both"/>
        <w:rPr>
          <w:sz w:val="28"/>
          <w:szCs w:val="28"/>
        </w:rPr>
      </w:pPr>
      <w:r>
        <w:rPr>
          <w:sz w:val="28"/>
          <w:szCs w:val="28"/>
        </w:rPr>
        <w:t xml:space="preserve">Вправи на розвиток когнітивних та вольових якостей. </w:t>
      </w:r>
    </w:p>
    <w:p w:rsidR="00365FDD" w:rsidRDefault="00365FDD" w:rsidP="00365FDD">
      <w:pPr>
        <w:ind w:firstLine="720"/>
        <w:jc w:val="both"/>
        <w:rPr>
          <w:sz w:val="28"/>
          <w:szCs w:val="28"/>
          <w:lang w:val="uk-UA"/>
        </w:rPr>
      </w:pPr>
      <w:r>
        <w:rPr>
          <w:sz w:val="28"/>
          <w:szCs w:val="28"/>
        </w:rPr>
        <w:t>Вправи на саморегуляцію.</w:t>
      </w:r>
    </w:p>
    <w:p w:rsidR="00365FDD" w:rsidRDefault="00365FDD" w:rsidP="00365FDD">
      <w:pPr>
        <w:ind w:firstLine="720"/>
        <w:jc w:val="both"/>
      </w:pPr>
      <w:r>
        <w:rPr>
          <w:sz w:val="28"/>
          <w:szCs w:val="28"/>
          <w:lang w:val="uk-UA"/>
        </w:rPr>
        <w:t xml:space="preserve">Ігри та вправи, спрямовані на </w:t>
      </w:r>
      <w:r>
        <w:rPr>
          <w:sz w:val="28"/>
          <w:szCs w:val="28"/>
        </w:rPr>
        <w:t>формування колективу, розвиток лідерських якостей.</w:t>
      </w:r>
    </w:p>
    <w:p w:rsidR="00365FDD" w:rsidRDefault="00365FDD" w:rsidP="00183AE6">
      <w:pPr>
        <w:pStyle w:val="9"/>
        <w:spacing w:before="0" w:after="0"/>
        <w:ind w:left="0" w:firstLine="0"/>
        <w:jc w:val="center"/>
        <w:rPr>
          <w:sz w:val="28"/>
          <w:szCs w:val="28"/>
        </w:rPr>
      </w:pPr>
      <w:r>
        <w:rPr>
          <w:rFonts w:ascii="Times New Roman" w:hAnsi="Times New Roman" w:cs="Times New Roman"/>
          <w:b/>
          <w:sz w:val="28"/>
          <w:szCs w:val="28"/>
        </w:rPr>
        <w:t>2.7.</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Правила змагань </w:t>
      </w:r>
      <w:r w:rsidR="00183AE6">
        <w:rPr>
          <w:rFonts w:ascii="Times New Roman" w:hAnsi="Times New Roman" w:cs="Times New Roman"/>
          <w:b/>
          <w:bCs/>
          <w:sz w:val="28"/>
          <w:szCs w:val="28"/>
        </w:rPr>
        <w:t>(</w:t>
      </w:r>
      <w:r>
        <w:rPr>
          <w:rFonts w:ascii="Times New Roman" w:hAnsi="Times New Roman" w:cs="Times New Roman"/>
          <w:b/>
          <w:bCs/>
          <w:sz w:val="28"/>
          <w:szCs w:val="28"/>
        </w:rPr>
        <w:t>10 год</w:t>
      </w:r>
      <w:r w:rsidR="00183AE6">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rPr>
        <w:t>Види спортивного орієнтування. Дистанції змагань з</w:t>
      </w:r>
      <w:r>
        <w:rPr>
          <w:sz w:val="28"/>
          <w:szCs w:val="28"/>
          <w:lang w:val="uk-UA"/>
        </w:rPr>
        <w:t>і</w:t>
      </w:r>
      <w:r>
        <w:rPr>
          <w:sz w:val="28"/>
          <w:szCs w:val="28"/>
        </w:rPr>
        <w:t xml:space="preserve"> спортивного орієнтування. Обов'язки суддів. Принцип «</w:t>
      </w:r>
      <w:r>
        <w:rPr>
          <w:sz w:val="28"/>
          <w:szCs w:val="28"/>
          <w:lang w:val="en-US"/>
        </w:rPr>
        <w:t>Fair</w:t>
      </w:r>
      <w:r>
        <w:rPr>
          <w:sz w:val="28"/>
          <w:szCs w:val="28"/>
        </w:rPr>
        <w:t xml:space="preserve"> </w:t>
      </w:r>
      <w:r>
        <w:rPr>
          <w:sz w:val="28"/>
          <w:szCs w:val="28"/>
          <w:lang w:val="en-US"/>
        </w:rPr>
        <w:t>play</w:t>
      </w:r>
      <w:r>
        <w:rPr>
          <w:sz w:val="28"/>
          <w:szCs w:val="28"/>
        </w:rPr>
        <w:t>»</w:t>
      </w:r>
    </w:p>
    <w:p w:rsidR="00365FDD" w:rsidRDefault="00365FDD" w:rsidP="00365FDD">
      <w:pPr>
        <w:keepNext/>
        <w:widowControl w:val="0"/>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sz w:val="28"/>
          <w:szCs w:val="28"/>
          <w:lang w:val="uk-UA"/>
        </w:rPr>
      </w:pPr>
      <w:r>
        <w:rPr>
          <w:sz w:val="28"/>
          <w:szCs w:val="28"/>
        </w:rPr>
        <w:t>Розробка пам’яток судді на КП, судді бригади старту та фінішу.</w:t>
      </w:r>
    </w:p>
    <w:p w:rsidR="00365FDD" w:rsidRDefault="00365FDD" w:rsidP="00183AE6">
      <w:pPr>
        <w:jc w:val="center"/>
        <w:rPr>
          <w:sz w:val="28"/>
          <w:szCs w:val="28"/>
          <w:lang w:val="uk-UA"/>
        </w:rPr>
      </w:pPr>
      <w:r>
        <w:rPr>
          <w:b/>
          <w:sz w:val="28"/>
          <w:szCs w:val="28"/>
          <w:lang w:val="uk-UA"/>
        </w:rPr>
        <w:t>2.8. Масові заходи: навчально-тренувальні збори, змагання.</w:t>
      </w:r>
      <w:r w:rsidR="00183AE6">
        <w:rPr>
          <w:b/>
          <w:sz w:val="28"/>
          <w:szCs w:val="28"/>
          <w:lang w:val="uk-UA"/>
        </w:rPr>
        <w:t xml:space="preserve"> </w:t>
      </w:r>
      <w:r>
        <w:rPr>
          <w:b/>
          <w:sz w:val="28"/>
          <w:szCs w:val="28"/>
          <w:lang w:val="uk-UA"/>
        </w:rPr>
        <w:t>(48 год</w:t>
      </w:r>
      <w:r w:rsidR="00183AE6">
        <w:rPr>
          <w:b/>
          <w:sz w:val="28"/>
          <w:szCs w:val="28"/>
          <w:lang w:val="uk-UA"/>
        </w:rPr>
        <w:t>.</w:t>
      </w:r>
      <w:r>
        <w:rPr>
          <w:b/>
          <w:sz w:val="28"/>
          <w:szCs w:val="28"/>
          <w:lang w:val="uk-UA"/>
        </w:rPr>
        <w:t>)</w:t>
      </w:r>
    </w:p>
    <w:p w:rsidR="00365FDD" w:rsidRDefault="00365FDD" w:rsidP="00365FDD">
      <w:pPr>
        <w:ind w:firstLine="720"/>
        <w:jc w:val="both"/>
        <w:rPr>
          <w:sz w:val="28"/>
          <w:szCs w:val="28"/>
          <w:lang w:val="uk-UA"/>
        </w:rPr>
      </w:pPr>
      <w:r>
        <w:rPr>
          <w:sz w:val="28"/>
          <w:szCs w:val="28"/>
          <w:lang w:val="uk-UA"/>
        </w:rPr>
        <w:t>Участь у змаганнях зі спортивного орієнтування та туристських зльотах.</w:t>
      </w:r>
    </w:p>
    <w:p w:rsidR="00365FDD" w:rsidRDefault="00365FDD" w:rsidP="00365FDD">
      <w:pPr>
        <w:ind w:firstLine="720"/>
        <w:jc w:val="both"/>
        <w:rPr>
          <w:b/>
          <w:caps/>
          <w:color w:val="000000"/>
          <w:sz w:val="28"/>
          <w:szCs w:val="28"/>
          <w:lang w:val="uk-UA"/>
        </w:rPr>
      </w:pPr>
      <w:r>
        <w:rPr>
          <w:sz w:val="28"/>
          <w:szCs w:val="28"/>
          <w:lang w:val="uk-UA"/>
        </w:rPr>
        <w:t>Проведення навчально-тренувальних зборів. Закріплення практичних умінь і навичок з техніки, тактики спортивного орієнтування та супутніх видів спорту (туризм, легка атлетика, лижні гонки тощо).</w:t>
      </w:r>
    </w:p>
    <w:p w:rsidR="00365FDD" w:rsidRPr="00183AE6" w:rsidRDefault="00365FDD" w:rsidP="00183AE6">
      <w:pPr>
        <w:jc w:val="center"/>
        <w:rPr>
          <w:b/>
          <w:sz w:val="28"/>
          <w:szCs w:val="28"/>
          <w:lang w:val="uk-UA"/>
        </w:rPr>
      </w:pPr>
      <w:r>
        <w:rPr>
          <w:b/>
          <w:caps/>
          <w:color w:val="000000"/>
          <w:sz w:val="28"/>
          <w:szCs w:val="28"/>
        </w:rPr>
        <w:lastRenderedPageBreak/>
        <w:t xml:space="preserve">Розділ </w:t>
      </w:r>
      <w:r w:rsidR="00183AE6">
        <w:rPr>
          <w:b/>
          <w:caps/>
          <w:color w:val="000000"/>
          <w:sz w:val="28"/>
          <w:szCs w:val="28"/>
          <w:lang w:val="uk-UA"/>
        </w:rPr>
        <w:t>3</w:t>
      </w:r>
    </w:p>
    <w:p w:rsidR="00365FDD" w:rsidRDefault="00365FDD" w:rsidP="00183AE6">
      <w:pPr>
        <w:jc w:val="center"/>
        <w:rPr>
          <w:b/>
          <w:sz w:val="28"/>
          <w:szCs w:val="28"/>
          <w:lang w:val="uk-UA"/>
        </w:rPr>
      </w:pPr>
      <w:r>
        <w:rPr>
          <w:b/>
          <w:sz w:val="28"/>
          <w:szCs w:val="28"/>
          <w:lang w:val="uk-UA"/>
        </w:rPr>
        <w:t>КАРТОГРАФІЧНА ТА СУДДІВСЬКА ПРАКТИКА (20 год</w:t>
      </w:r>
      <w:r w:rsidR="00183AE6">
        <w:rPr>
          <w:b/>
          <w:sz w:val="28"/>
          <w:szCs w:val="28"/>
          <w:lang w:val="uk-UA"/>
        </w:rPr>
        <w:t>.</w:t>
      </w:r>
      <w:r>
        <w:rPr>
          <w:b/>
          <w:sz w:val="28"/>
          <w:szCs w:val="28"/>
          <w:lang w:val="uk-UA"/>
        </w:rPr>
        <w:t>)</w:t>
      </w:r>
    </w:p>
    <w:p w:rsidR="00365FDD" w:rsidRDefault="00365FDD" w:rsidP="00183AE6">
      <w:pPr>
        <w:pStyle w:val="9"/>
        <w:spacing w:before="0" w:after="0"/>
        <w:ind w:firstLine="0"/>
        <w:jc w:val="center"/>
        <w:rPr>
          <w:rFonts w:cs="Times New Roman"/>
          <w:sz w:val="28"/>
          <w:szCs w:val="28"/>
          <w:lang w:val="uk-UA"/>
        </w:rPr>
      </w:pPr>
      <w:r>
        <w:rPr>
          <w:rFonts w:ascii="Times New Roman" w:hAnsi="Times New Roman" w:cs="Times New Roman"/>
          <w:b/>
          <w:sz w:val="28"/>
          <w:szCs w:val="28"/>
          <w:lang w:val="uk-UA"/>
        </w:rPr>
        <w:t xml:space="preserve">3.1. </w:t>
      </w:r>
      <w:r>
        <w:rPr>
          <w:rFonts w:ascii="Times New Roman" w:hAnsi="Times New Roman" w:cs="Times New Roman"/>
          <w:b/>
          <w:bCs/>
          <w:sz w:val="28"/>
          <w:szCs w:val="28"/>
          <w:lang w:val="uk-UA"/>
        </w:rPr>
        <w:t>Картографічна практика</w:t>
      </w:r>
      <w:r>
        <w:rPr>
          <w:rFonts w:ascii="Times New Roman" w:hAnsi="Times New Roman" w:cs="Times New Roman"/>
          <w:sz w:val="28"/>
          <w:szCs w:val="28"/>
          <w:lang w:val="uk-UA"/>
        </w:rPr>
        <w:t xml:space="preserve"> </w:t>
      </w:r>
      <w:r w:rsidR="00183AE6" w:rsidRPr="00183AE6">
        <w:rPr>
          <w:rFonts w:ascii="Times New Roman" w:hAnsi="Times New Roman" w:cs="Times New Roman"/>
          <w:b/>
          <w:sz w:val="28"/>
          <w:szCs w:val="28"/>
          <w:lang w:val="uk-UA"/>
        </w:rPr>
        <w:t>(</w:t>
      </w:r>
      <w:r w:rsidRPr="00183AE6">
        <w:rPr>
          <w:rFonts w:ascii="Times New Roman" w:hAnsi="Times New Roman" w:cs="Times New Roman"/>
          <w:b/>
          <w:caps/>
          <w:sz w:val="28"/>
          <w:szCs w:val="28"/>
        </w:rPr>
        <w:t>8</w:t>
      </w:r>
      <w:r>
        <w:rPr>
          <w:rFonts w:ascii="Times New Roman" w:hAnsi="Times New Roman" w:cs="Times New Roman"/>
          <w:b/>
          <w:caps/>
          <w:sz w:val="28"/>
          <w:szCs w:val="28"/>
        </w:rPr>
        <w:t xml:space="preserve"> </w:t>
      </w:r>
      <w:r>
        <w:rPr>
          <w:rFonts w:ascii="Times New Roman" w:hAnsi="Times New Roman" w:cs="Times New Roman"/>
          <w:b/>
          <w:sz w:val="28"/>
          <w:szCs w:val="28"/>
          <w:lang w:val="uk-UA"/>
        </w:rPr>
        <w:t>год</w:t>
      </w:r>
      <w:r w:rsidR="00183AE6">
        <w:rPr>
          <w:rFonts w:ascii="Times New Roman" w:hAnsi="Times New Roman" w:cs="Times New Roman"/>
          <w:b/>
          <w:sz w:val="28"/>
          <w:szCs w:val="28"/>
          <w:lang w:val="uk-UA"/>
        </w:rPr>
        <w:t>.</w:t>
      </w:r>
      <w:r>
        <w:rPr>
          <w:rFonts w:ascii="Times New Roman" w:hAnsi="Times New Roman" w:cs="Times New Roman"/>
          <w:b/>
          <w:sz w:val="28"/>
          <w:szCs w:val="28"/>
          <w:lang w:val="uk-UA"/>
        </w:rPr>
        <w:t>)</w:t>
      </w:r>
      <w:r>
        <w:rPr>
          <w:rFonts w:ascii="Times New Roman" w:hAnsi="Times New Roman" w:cs="Times New Roman"/>
          <w:b/>
          <w:caps/>
          <w:sz w:val="28"/>
          <w:szCs w:val="28"/>
        </w:rPr>
        <w:t xml:space="preserve"> </w:t>
      </w:r>
    </w:p>
    <w:p w:rsidR="00365FDD" w:rsidRDefault="00365FDD" w:rsidP="00365FDD">
      <w:pPr>
        <w:numPr>
          <w:ilvl w:val="8"/>
          <w:numId w:val="2"/>
        </w:numPr>
        <w:snapToGrid w:val="0"/>
        <w:ind w:left="0" w:firstLine="567"/>
        <w:jc w:val="both"/>
        <w:rPr>
          <w:b/>
          <w:caps/>
          <w:sz w:val="28"/>
          <w:szCs w:val="28"/>
          <w:lang w:val="uk-UA"/>
        </w:rPr>
      </w:pPr>
      <w:r>
        <w:rPr>
          <w:sz w:val="28"/>
          <w:szCs w:val="28"/>
          <w:lang w:val="uk-UA"/>
        </w:rPr>
        <w:t xml:space="preserve">Польові роботи (топографічне коректування та зйомка місцевості). Комп’ютерне креслення за матеріалами зйомки. </w:t>
      </w:r>
    </w:p>
    <w:p w:rsidR="00365FDD" w:rsidRDefault="00365FDD" w:rsidP="00365FDD">
      <w:pPr>
        <w:pStyle w:val="9"/>
        <w:spacing w:before="0" w:after="0"/>
        <w:jc w:val="center"/>
        <w:rPr>
          <w:sz w:val="28"/>
          <w:szCs w:val="28"/>
          <w:lang w:val="uk-UA"/>
        </w:rPr>
      </w:pPr>
      <w:r>
        <w:rPr>
          <w:rFonts w:ascii="Times New Roman" w:hAnsi="Times New Roman" w:cs="Times New Roman"/>
          <w:b/>
          <w:caps/>
          <w:sz w:val="28"/>
          <w:szCs w:val="28"/>
          <w:lang w:val="uk-UA"/>
        </w:rPr>
        <w:t xml:space="preserve">3.1. </w:t>
      </w:r>
      <w:r>
        <w:rPr>
          <w:rFonts w:ascii="Times New Roman" w:hAnsi="Times New Roman" w:cs="Times New Roman"/>
          <w:b/>
          <w:sz w:val="28"/>
          <w:szCs w:val="28"/>
          <w:lang w:val="uk-UA"/>
        </w:rPr>
        <w:t>Суддівська</w:t>
      </w:r>
      <w:r>
        <w:rPr>
          <w:rFonts w:ascii="Times New Roman" w:hAnsi="Times New Roman" w:cs="Times New Roman"/>
          <w:b/>
          <w:bCs/>
          <w:sz w:val="28"/>
          <w:szCs w:val="28"/>
          <w:lang w:val="uk-UA"/>
        </w:rPr>
        <w:t xml:space="preserve"> практика</w:t>
      </w:r>
      <w:r>
        <w:rPr>
          <w:rFonts w:ascii="Times New Roman" w:hAnsi="Times New Roman" w:cs="Times New Roman"/>
          <w:sz w:val="28"/>
          <w:szCs w:val="28"/>
          <w:lang w:val="uk-UA"/>
        </w:rPr>
        <w:t xml:space="preserve"> </w:t>
      </w:r>
      <w:r w:rsidR="00183AE6">
        <w:rPr>
          <w:rFonts w:ascii="Times New Roman" w:hAnsi="Times New Roman" w:cs="Times New Roman"/>
          <w:b/>
          <w:caps/>
          <w:sz w:val="28"/>
          <w:szCs w:val="28"/>
        </w:rPr>
        <w:t>(</w:t>
      </w:r>
      <w:r>
        <w:rPr>
          <w:rFonts w:ascii="Times New Roman" w:hAnsi="Times New Roman" w:cs="Times New Roman"/>
          <w:b/>
          <w:caps/>
          <w:sz w:val="28"/>
          <w:szCs w:val="28"/>
        </w:rPr>
        <w:t xml:space="preserve">12 </w:t>
      </w:r>
      <w:r>
        <w:rPr>
          <w:rFonts w:ascii="Times New Roman" w:hAnsi="Times New Roman" w:cs="Times New Roman"/>
          <w:b/>
          <w:sz w:val="28"/>
          <w:szCs w:val="28"/>
          <w:lang w:val="uk-UA"/>
        </w:rPr>
        <w:t>год</w:t>
      </w:r>
      <w:r w:rsidR="00183AE6">
        <w:rPr>
          <w:rFonts w:ascii="Times New Roman" w:hAnsi="Times New Roman" w:cs="Times New Roman"/>
          <w:b/>
          <w:sz w:val="28"/>
          <w:szCs w:val="28"/>
          <w:lang w:val="uk-UA"/>
        </w:rPr>
        <w:t>.</w:t>
      </w:r>
      <w:r>
        <w:rPr>
          <w:rFonts w:ascii="Times New Roman" w:hAnsi="Times New Roman" w:cs="Times New Roman"/>
          <w:b/>
          <w:sz w:val="28"/>
          <w:szCs w:val="28"/>
          <w:lang w:val="uk-UA"/>
        </w:rPr>
        <w:t>)</w:t>
      </w:r>
    </w:p>
    <w:p w:rsidR="00365FDD" w:rsidRDefault="00365FDD" w:rsidP="00365FDD">
      <w:pPr>
        <w:shd w:val="clear" w:color="auto" w:fill="FFFFFF"/>
        <w:ind w:left="14" w:firstLine="567"/>
        <w:jc w:val="both"/>
        <w:rPr>
          <w:sz w:val="28"/>
          <w:szCs w:val="28"/>
          <w:lang w:val="uk-UA"/>
        </w:rPr>
      </w:pPr>
      <w:r>
        <w:rPr>
          <w:sz w:val="28"/>
          <w:szCs w:val="28"/>
          <w:lang w:val="uk-UA"/>
        </w:rPr>
        <w:t xml:space="preserve">Загальні обов’язки та порядок дій суддів (у складі служби дистанцій, бригад старту-фінішу, суддівсько-допоміжного персоналу). </w:t>
      </w:r>
      <w:r>
        <w:rPr>
          <w:spacing w:val="-5"/>
          <w:sz w:val="28"/>
          <w:szCs w:val="28"/>
          <w:lang w:val="uk-UA"/>
        </w:rPr>
        <w:t xml:space="preserve">Основні суддівські </w:t>
      </w:r>
      <w:r>
        <w:rPr>
          <w:spacing w:val="-4"/>
          <w:sz w:val="28"/>
          <w:szCs w:val="28"/>
          <w:lang w:val="uk-UA"/>
        </w:rPr>
        <w:t>терміни.</w:t>
      </w:r>
      <w:r>
        <w:rPr>
          <w:sz w:val="28"/>
          <w:szCs w:val="28"/>
          <w:lang w:val="uk-UA"/>
        </w:rPr>
        <w:t xml:space="preserve"> Заходи безпеки при проведенні змагань.</w:t>
      </w:r>
    </w:p>
    <w:p w:rsidR="00365FDD" w:rsidRPr="00070DE6" w:rsidRDefault="00365FDD" w:rsidP="00365FDD">
      <w:pPr>
        <w:shd w:val="clear" w:color="auto" w:fill="FFFFFF"/>
        <w:ind w:left="14" w:firstLine="567"/>
        <w:jc w:val="both"/>
        <w:rPr>
          <w:lang w:val="uk-UA"/>
        </w:rPr>
      </w:pPr>
      <w:r>
        <w:rPr>
          <w:sz w:val="28"/>
          <w:szCs w:val="28"/>
          <w:lang w:val="uk-UA"/>
        </w:rPr>
        <w:t>Залучення вихованців гуртка до суддівства змагань зі спортивного орієнтування (виконання обов’язків суддів у складі служби дистанцій, бригад старту-фінішу, суддівсько-допоміжного персоналу)</w:t>
      </w:r>
    </w:p>
    <w:p w:rsidR="002D3DC6" w:rsidRPr="002D3DC6" w:rsidRDefault="002D3DC6" w:rsidP="00183AE6">
      <w:pPr>
        <w:jc w:val="center"/>
        <w:rPr>
          <w:b/>
          <w:caps/>
          <w:color w:val="000000"/>
          <w:sz w:val="28"/>
          <w:szCs w:val="28"/>
          <w:lang w:val="uk-UA"/>
        </w:rPr>
      </w:pPr>
    </w:p>
    <w:p w:rsidR="00365FDD" w:rsidRDefault="00365FDD" w:rsidP="002D3DC6">
      <w:pPr>
        <w:jc w:val="center"/>
        <w:rPr>
          <w:b/>
          <w:sz w:val="28"/>
          <w:szCs w:val="28"/>
          <w:lang w:val="uk-UA"/>
        </w:rPr>
      </w:pPr>
      <w:r>
        <w:rPr>
          <w:b/>
          <w:caps/>
          <w:color w:val="000000"/>
          <w:sz w:val="28"/>
          <w:szCs w:val="28"/>
          <w:lang w:val="uk-UA"/>
        </w:rPr>
        <w:t xml:space="preserve">Розділ </w:t>
      </w:r>
      <w:r w:rsidR="00183AE6">
        <w:rPr>
          <w:b/>
          <w:caps/>
          <w:color w:val="000000"/>
          <w:sz w:val="28"/>
          <w:szCs w:val="28"/>
          <w:lang w:val="uk-UA"/>
        </w:rPr>
        <w:t>4</w:t>
      </w:r>
    </w:p>
    <w:p w:rsidR="00365FDD" w:rsidRDefault="00365FDD" w:rsidP="002D3DC6">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КРАЄЗНАВСТВО</w:t>
      </w:r>
      <w:r>
        <w:rPr>
          <w:rFonts w:ascii="Times New Roman" w:hAnsi="Times New Roman" w:cs="Times New Roman"/>
          <w:b/>
          <w:sz w:val="28"/>
          <w:szCs w:val="28"/>
        </w:rPr>
        <w:t xml:space="preserve"> (6 год</w:t>
      </w:r>
      <w:r w:rsidR="00183AE6">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2D3DC6">
      <w:pPr>
        <w:pStyle w:val="9"/>
        <w:spacing w:before="0" w:after="0"/>
        <w:ind w:left="0" w:firstLine="0"/>
        <w:jc w:val="center"/>
        <w:rPr>
          <w:sz w:val="28"/>
          <w:szCs w:val="28"/>
        </w:rPr>
      </w:pPr>
      <w:r>
        <w:rPr>
          <w:rFonts w:ascii="Times New Roman" w:hAnsi="Times New Roman" w:cs="Times New Roman"/>
          <w:b/>
          <w:sz w:val="28"/>
          <w:szCs w:val="28"/>
          <w:lang w:val="uk-UA"/>
        </w:rPr>
        <w:t>4.1. Природоохоронна діяльність. Вивчення та охорона природи, пам'ятників історії та культури</w:t>
      </w:r>
      <w:r>
        <w:rPr>
          <w:rFonts w:ascii="Times New Roman" w:hAnsi="Times New Roman" w:cs="Times New Roman"/>
          <w:b/>
          <w:sz w:val="28"/>
          <w:szCs w:val="28"/>
        </w:rPr>
        <w:t xml:space="preserve"> (6 год</w:t>
      </w:r>
      <w:r w:rsidR="00183AE6">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Охорона природи. Закон</w:t>
      </w:r>
      <w:r>
        <w:rPr>
          <w:sz w:val="28"/>
          <w:szCs w:val="28"/>
          <w:lang w:val="uk-UA"/>
        </w:rPr>
        <w:t>одавство України про охоро</w:t>
      </w:r>
      <w:r>
        <w:rPr>
          <w:sz w:val="28"/>
          <w:szCs w:val="28"/>
        </w:rPr>
        <w:t xml:space="preserve">ну природи. Охорона пам'ятників. Культурні, історичні та природні пам’ятки місць проведення тренуваннь, зборів, змагань. </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sz w:val="28"/>
          <w:szCs w:val="28"/>
        </w:rPr>
      </w:pPr>
      <w:r>
        <w:rPr>
          <w:sz w:val="28"/>
          <w:szCs w:val="28"/>
        </w:rPr>
        <w:t xml:space="preserve">Дотримування вимог щодо охорони природи, пам'ятників історії та культури. Участь в природоохоронних акціях, знайомство із пам'ятками природи, історії, культури. </w:t>
      </w:r>
    </w:p>
    <w:p w:rsidR="002D3DC6" w:rsidRDefault="002D3DC6" w:rsidP="00365FDD">
      <w:pPr>
        <w:ind w:firstLine="720"/>
        <w:jc w:val="both"/>
        <w:rPr>
          <w:caps/>
          <w:color w:val="000000"/>
          <w:sz w:val="28"/>
          <w:szCs w:val="28"/>
          <w:lang w:val="uk-UA"/>
        </w:rPr>
      </w:pPr>
    </w:p>
    <w:p w:rsidR="00365FDD" w:rsidRPr="00183AE6" w:rsidRDefault="00365FDD" w:rsidP="00183AE6">
      <w:pPr>
        <w:jc w:val="center"/>
        <w:rPr>
          <w:b/>
          <w:sz w:val="28"/>
          <w:szCs w:val="28"/>
          <w:lang w:val="uk-UA"/>
        </w:rPr>
      </w:pPr>
      <w:r>
        <w:rPr>
          <w:b/>
          <w:caps/>
          <w:color w:val="000000"/>
          <w:sz w:val="28"/>
          <w:szCs w:val="28"/>
        </w:rPr>
        <w:t xml:space="preserve">Розділ </w:t>
      </w:r>
      <w:r w:rsidR="00183AE6">
        <w:rPr>
          <w:b/>
          <w:caps/>
          <w:color w:val="000000"/>
          <w:sz w:val="28"/>
          <w:szCs w:val="28"/>
          <w:lang w:val="uk-UA"/>
        </w:rPr>
        <w:t>5</w:t>
      </w:r>
    </w:p>
    <w:p w:rsidR="00365FDD" w:rsidRPr="00183AE6" w:rsidRDefault="00365FDD" w:rsidP="00492CC1">
      <w:pPr>
        <w:pStyle w:val="9"/>
        <w:spacing w:before="0" w:after="0"/>
        <w:ind w:left="0" w:firstLine="0"/>
        <w:jc w:val="center"/>
        <w:rPr>
          <w:rFonts w:ascii="Times New Roman" w:hAnsi="Times New Roman" w:cs="Times New Roman"/>
          <w:b/>
          <w:sz w:val="28"/>
          <w:szCs w:val="28"/>
          <w:lang w:val="uk-UA"/>
        </w:rPr>
      </w:pPr>
      <w:r w:rsidRPr="00183AE6">
        <w:rPr>
          <w:rFonts w:ascii="Times New Roman" w:hAnsi="Times New Roman" w:cs="Times New Roman"/>
          <w:b/>
          <w:sz w:val="28"/>
          <w:szCs w:val="28"/>
          <w:lang w:val="uk-UA"/>
        </w:rPr>
        <w:t>ФІЗИЧНА КУЛЬТУРА ТА БЕЗПЕКА ЖИТТТЄДІЯЛЬНОСТІ</w:t>
      </w:r>
      <w:r w:rsidR="00183AE6" w:rsidRPr="00183AE6">
        <w:rPr>
          <w:rFonts w:ascii="Times New Roman" w:hAnsi="Times New Roman" w:cs="Times New Roman"/>
          <w:b/>
          <w:sz w:val="28"/>
          <w:szCs w:val="28"/>
          <w:lang w:val="uk-UA"/>
        </w:rPr>
        <w:t xml:space="preserve"> </w:t>
      </w:r>
      <w:r w:rsidRPr="00183AE6">
        <w:rPr>
          <w:rFonts w:ascii="Times New Roman" w:hAnsi="Times New Roman" w:cs="Times New Roman"/>
          <w:b/>
          <w:sz w:val="28"/>
          <w:szCs w:val="28"/>
        </w:rPr>
        <w:t>(150 год</w:t>
      </w:r>
      <w:r w:rsidR="00183AE6" w:rsidRPr="00183AE6">
        <w:rPr>
          <w:rFonts w:ascii="Times New Roman" w:hAnsi="Times New Roman" w:cs="Times New Roman"/>
          <w:b/>
          <w:sz w:val="28"/>
          <w:szCs w:val="28"/>
          <w:lang w:val="uk-UA"/>
        </w:rPr>
        <w:t>.</w:t>
      </w:r>
      <w:r w:rsidRPr="00183AE6">
        <w:rPr>
          <w:rFonts w:ascii="Times New Roman" w:hAnsi="Times New Roman" w:cs="Times New Roman"/>
          <w:b/>
          <w:sz w:val="28"/>
          <w:szCs w:val="28"/>
        </w:rPr>
        <w:t>)</w:t>
      </w:r>
    </w:p>
    <w:p w:rsidR="00183AE6" w:rsidRPr="00183AE6" w:rsidRDefault="00365FDD" w:rsidP="00183AE6">
      <w:pPr>
        <w:pStyle w:val="9"/>
        <w:spacing w:before="0" w:after="0"/>
        <w:ind w:left="0" w:firstLine="0"/>
        <w:jc w:val="center"/>
        <w:rPr>
          <w:sz w:val="28"/>
          <w:szCs w:val="28"/>
          <w:lang w:val="uk-UA"/>
        </w:rPr>
      </w:pPr>
      <w:r>
        <w:rPr>
          <w:rFonts w:ascii="Times New Roman" w:hAnsi="Times New Roman" w:cs="Times New Roman"/>
          <w:b/>
          <w:sz w:val="28"/>
          <w:szCs w:val="28"/>
          <w:lang w:val="uk-UA"/>
        </w:rPr>
        <w:t>5.1.</w:t>
      </w:r>
      <w:r>
        <w:rPr>
          <w:sz w:val="28"/>
          <w:szCs w:val="28"/>
          <w:lang w:val="uk-UA"/>
        </w:rPr>
        <w:t xml:space="preserve"> </w:t>
      </w:r>
      <w:r>
        <w:rPr>
          <w:rFonts w:ascii="Times New Roman" w:hAnsi="Times New Roman" w:cs="Times New Roman"/>
          <w:b/>
          <w:sz w:val="28"/>
          <w:szCs w:val="28"/>
          <w:lang w:val="uk-UA"/>
        </w:rPr>
        <w:t xml:space="preserve">Загальна фізична підготовка. Спортивні ігри. </w:t>
      </w:r>
    </w:p>
    <w:p w:rsidR="00365FDD" w:rsidRDefault="00365FDD" w:rsidP="00183AE6">
      <w:pPr>
        <w:pStyle w:val="9"/>
        <w:spacing w:before="0" w:after="0"/>
        <w:ind w:left="0" w:firstLine="0"/>
        <w:jc w:val="center"/>
        <w:rPr>
          <w:sz w:val="28"/>
          <w:szCs w:val="28"/>
          <w:lang w:val="uk-UA"/>
        </w:rPr>
      </w:pPr>
      <w:r>
        <w:rPr>
          <w:rFonts w:ascii="Times New Roman" w:hAnsi="Times New Roman" w:cs="Times New Roman"/>
          <w:b/>
          <w:sz w:val="28"/>
          <w:szCs w:val="28"/>
          <w:lang w:val="uk-UA"/>
        </w:rPr>
        <w:t xml:space="preserve">Спеціальна фізична підготовка </w:t>
      </w:r>
      <w:r>
        <w:rPr>
          <w:rFonts w:ascii="Times New Roman" w:hAnsi="Times New Roman" w:cs="Times New Roman"/>
          <w:b/>
          <w:bCs/>
          <w:sz w:val="28"/>
          <w:szCs w:val="28"/>
        </w:rPr>
        <w:t>(144 год</w:t>
      </w:r>
      <w:r w:rsidR="00183AE6">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widowControl w:val="0"/>
        <w:ind w:firstLine="567"/>
        <w:jc w:val="both"/>
        <w:rPr>
          <w:sz w:val="28"/>
          <w:szCs w:val="28"/>
          <w:lang w:val="uk-UA"/>
        </w:rPr>
      </w:pPr>
      <w:r>
        <w:rPr>
          <w:sz w:val="28"/>
          <w:szCs w:val="28"/>
          <w:lang w:val="uk-UA"/>
        </w:rPr>
        <w:t>Організм людини як сукупність тілесних і фізіологічних систем. Єдність усіх видів підготовки – фізичної, теоретичної, технічної, тактичної, психологічної та інтегральної. Функціональні резерви організму людини.</w:t>
      </w:r>
    </w:p>
    <w:p w:rsidR="00365FDD" w:rsidRDefault="00365FDD" w:rsidP="00365FDD">
      <w:pPr>
        <w:widowControl w:val="0"/>
        <w:ind w:firstLine="567"/>
        <w:jc w:val="both"/>
        <w:rPr>
          <w:rFonts w:eastAsia="Calibri"/>
          <w:sz w:val="28"/>
          <w:szCs w:val="28"/>
          <w:lang w:val="uk-UA"/>
        </w:rPr>
      </w:pPr>
      <w:r>
        <w:rPr>
          <w:sz w:val="28"/>
          <w:szCs w:val="28"/>
          <w:lang w:val="uk-UA"/>
        </w:rPr>
        <w:t xml:space="preserve">Ставлення спортсмена до здоров’я як цінності. Критерії та ознаки здоров'я. Характеристика факторів формування здоров'я спортсменів (тривалість сну, режим харчування в родині, перебування на свіжому повітрі). </w:t>
      </w:r>
    </w:p>
    <w:p w:rsidR="00365FDD" w:rsidRDefault="00365FDD" w:rsidP="00365FDD">
      <w:pPr>
        <w:shd w:val="clear" w:color="auto" w:fill="FFFFFF"/>
        <w:tabs>
          <w:tab w:val="left" w:pos="269"/>
        </w:tabs>
        <w:ind w:firstLine="567"/>
        <w:jc w:val="both"/>
        <w:rPr>
          <w:rFonts w:eastAsia="Calibri"/>
          <w:sz w:val="28"/>
          <w:szCs w:val="28"/>
          <w:lang w:val="uk-UA"/>
        </w:rPr>
      </w:pPr>
      <w:r>
        <w:rPr>
          <w:rFonts w:eastAsia="Calibri"/>
          <w:sz w:val="28"/>
          <w:szCs w:val="28"/>
          <w:lang w:val="uk-UA"/>
        </w:rPr>
        <w:t xml:space="preserve">Проблема гіподинамії. </w:t>
      </w:r>
      <w:r>
        <w:rPr>
          <w:sz w:val="28"/>
          <w:szCs w:val="28"/>
          <w:lang w:val="uk-UA"/>
        </w:rPr>
        <w:t xml:space="preserve">Відомості про шкідливу дію тютюну, алкоголю, наркотичних речовин, шуму, вібрації і т. ін. на організм людини. Засоби та заходи захисту від шкідливих звичок. </w:t>
      </w:r>
    </w:p>
    <w:p w:rsidR="00365FDD" w:rsidRDefault="00365FDD" w:rsidP="00365FDD">
      <w:pPr>
        <w:ind w:firstLine="567"/>
        <w:jc w:val="both"/>
        <w:rPr>
          <w:rFonts w:eastAsia="Calibri"/>
          <w:sz w:val="28"/>
          <w:szCs w:val="28"/>
          <w:lang w:val="uk-UA"/>
        </w:rPr>
      </w:pPr>
      <w:r>
        <w:rPr>
          <w:rFonts w:eastAsia="Calibri"/>
          <w:sz w:val="28"/>
          <w:szCs w:val="28"/>
          <w:lang w:val="uk-UA"/>
        </w:rPr>
        <w:t xml:space="preserve">Роль фізичної культури і спорту в оптимізації функціонального стану організму, підвищенні рівня його фізичного здоров'я. Поняття про тренованість і спортивну форму. </w:t>
      </w:r>
    </w:p>
    <w:p w:rsidR="00365FDD" w:rsidRDefault="00365FDD" w:rsidP="00365FDD">
      <w:pPr>
        <w:ind w:firstLine="567"/>
        <w:jc w:val="both"/>
        <w:rPr>
          <w:rFonts w:eastAsia="Calibri"/>
          <w:sz w:val="28"/>
          <w:szCs w:val="28"/>
          <w:lang w:val="uk-UA"/>
        </w:rPr>
      </w:pPr>
      <w:r>
        <w:rPr>
          <w:rFonts w:eastAsia="Calibri"/>
          <w:sz w:val="28"/>
          <w:szCs w:val="28"/>
          <w:lang w:val="uk-UA"/>
        </w:rPr>
        <w:t xml:space="preserve">Поняття про перевтому, перетренованість і перенапругу. Стомлення, основні причини стомлення, його фізіологічне значення. </w:t>
      </w:r>
    </w:p>
    <w:p w:rsidR="00365FDD" w:rsidRDefault="00365FDD" w:rsidP="00365FDD">
      <w:pPr>
        <w:ind w:firstLine="720"/>
        <w:jc w:val="both"/>
        <w:rPr>
          <w:sz w:val="28"/>
          <w:szCs w:val="28"/>
          <w:lang w:val="uk-UA"/>
        </w:rPr>
      </w:pPr>
      <w:r w:rsidRPr="00070DE6">
        <w:rPr>
          <w:b/>
          <w:sz w:val="28"/>
          <w:szCs w:val="28"/>
          <w:lang w:val="uk-UA"/>
        </w:rPr>
        <w:t>Практичн</w:t>
      </w:r>
      <w:r>
        <w:rPr>
          <w:b/>
          <w:sz w:val="28"/>
          <w:szCs w:val="28"/>
          <w:lang w:val="uk-UA"/>
        </w:rPr>
        <w:t>і</w:t>
      </w:r>
      <w:r w:rsidRPr="00070DE6">
        <w:rPr>
          <w:b/>
          <w:sz w:val="28"/>
          <w:szCs w:val="28"/>
          <w:lang w:val="uk-UA"/>
        </w:rPr>
        <w:t xml:space="preserve"> заняття. </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lastRenderedPageBreak/>
        <w:t>Виконання комплексів загально-розвиваючих вправ для м'язів тіла (рук, плечового пояса, тулуба, шиї, ніг): без предметів, із предметами (ціпками, набивними м'ячами, гантелями, з короткою і довгою скакалками, палицями, штангою, мішками з піском і т. ін), на гімнастичних приладах (стінці, колоді, лаві, поперечці й т. ін.), на розтягування (нахили, махи; за допомогою партнера; збереження нерухомого положення тіла за умов максимальної амплітуди).</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 xml:space="preserve">Біг з максимальною швидкістю, із прискоренням на короткі (30-400м) дистанції; з рівною і зменшеною інтенсивністю на середні та довгі (600-6000м) дистанції; стрибки в довжину, висоту, з місця і розбігу, багатоскоки; присідання. </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Біг на лижах (1000 -10000 м)</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Плавання. Ігри і вправи у воді.</w:t>
      </w:r>
      <w:r w:rsidR="00183AE6">
        <w:rPr>
          <w:sz w:val="28"/>
          <w:szCs w:val="28"/>
          <w:lang w:val="uk-UA"/>
        </w:rPr>
        <w:t xml:space="preserve"> </w:t>
      </w:r>
      <w:r>
        <w:rPr>
          <w:sz w:val="28"/>
          <w:szCs w:val="28"/>
          <w:lang w:val="uk-UA"/>
        </w:rPr>
        <w:t xml:space="preserve">Рухливі ігри та естафети. </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Cтрибки зі скакалкою (з обтяженням і без нього).</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Спортивні ігри: баскетбол, футбол, гандбол, волейбол</w:t>
      </w:r>
    </w:p>
    <w:p w:rsidR="00365FDD" w:rsidRDefault="00365FDD" w:rsidP="00365FDD">
      <w:pPr>
        <w:ind w:firstLine="567"/>
        <w:jc w:val="both"/>
        <w:rPr>
          <w:sz w:val="28"/>
          <w:szCs w:val="28"/>
          <w:lang w:val="uk-UA"/>
        </w:rPr>
      </w:pPr>
      <w:r>
        <w:rPr>
          <w:sz w:val="28"/>
          <w:szCs w:val="28"/>
          <w:lang w:val="uk-UA"/>
        </w:rPr>
        <w:t>Рухливі ігри та вправи на ковзанах, ролікових ковзанах.</w:t>
      </w:r>
    </w:p>
    <w:p w:rsidR="00365FDD" w:rsidRDefault="00365FDD" w:rsidP="00365FDD">
      <w:pPr>
        <w:widowControl w:val="0"/>
        <w:ind w:firstLine="567"/>
        <w:jc w:val="both"/>
        <w:rPr>
          <w:sz w:val="28"/>
          <w:szCs w:val="28"/>
          <w:lang w:val="uk-UA"/>
        </w:rPr>
      </w:pPr>
      <w:r>
        <w:rPr>
          <w:sz w:val="28"/>
          <w:szCs w:val="28"/>
          <w:lang w:val="uk-UA"/>
        </w:rPr>
        <w:t xml:space="preserve">Виконання спеціальних фізичних вправ зі значно підвищеними вимогами до сили, силової витривалості, швидкісно-силових якостей, витривалості. </w:t>
      </w:r>
    </w:p>
    <w:p w:rsidR="00365FDD" w:rsidRDefault="00365FDD" w:rsidP="00365FDD">
      <w:pPr>
        <w:widowControl w:val="0"/>
        <w:ind w:firstLine="567"/>
        <w:jc w:val="both"/>
        <w:rPr>
          <w:sz w:val="28"/>
          <w:szCs w:val="28"/>
          <w:lang w:val="uk-UA"/>
        </w:rPr>
      </w:pPr>
      <w:r>
        <w:rPr>
          <w:sz w:val="28"/>
          <w:szCs w:val="28"/>
          <w:lang w:val="uk-UA"/>
        </w:rPr>
        <w:t>Біг по лісу на короткі, середні і довгі відстані в ускладнених умовах: через болото, по коліно у воді, по піску, у підйом, з волокушею, з обтяженням, у важкому взутті, по схилу («по горизонталі», «серпантином», через чагарники тощо). Включення до тренувальних режимів роботи рухової діяльності, що за інтенсивністю перевищує змагальну. Застосування тренувальних навантажень, які в 2-3 рази перевищують змагальні.</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Подолання з максимальною швидкістю штучних і природних перешкод (стрибки через рів, потічок, повалене дерево, по купинах; переправа по колоді і т.ін.).</w:t>
      </w:r>
    </w:p>
    <w:p w:rsidR="00365FDD" w:rsidRDefault="00365FDD" w:rsidP="00365FDD">
      <w:pPr>
        <w:widowControl w:val="0"/>
        <w:ind w:firstLine="567"/>
        <w:jc w:val="both"/>
        <w:rPr>
          <w:b/>
          <w:sz w:val="28"/>
          <w:szCs w:val="28"/>
          <w:lang w:val="uk-UA"/>
        </w:rPr>
      </w:pPr>
      <w:r>
        <w:rPr>
          <w:sz w:val="28"/>
          <w:szCs w:val="28"/>
          <w:lang w:val="uk-UA"/>
        </w:rPr>
        <w:t>Моделювання змагальної діяльності у тренувальному процесі. Подолання навчальних дистанцій з орієнтування на місцевості (з рівномірною швидкістю), повторне проходження відрізків дистанції або дистанції в цілому (зі зменшеною або максимальною швидкістю).</w:t>
      </w:r>
    </w:p>
    <w:p w:rsidR="00365FDD" w:rsidRDefault="00365FDD" w:rsidP="00183AE6">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5.2</w:t>
      </w:r>
      <w:r>
        <w:rPr>
          <w:rFonts w:ascii="Times New Roman" w:hAnsi="Times New Roman" w:cs="Times New Roman"/>
          <w:sz w:val="28"/>
          <w:szCs w:val="28"/>
          <w:lang w:val="uk-UA"/>
        </w:rPr>
        <w:t xml:space="preserve">. </w:t>
      </w:r>
      <w:r w:rsidR="00183AE6">
        <w:rPr>
          <w:rFonts w:ascii="Times New Roman" w:hAnsi="Times New Roman" w:cs="Times New Roman"/>
          <w:b/>
          <w:sz w:val="28"/>
          <w:szCs w:val="28"/>
          <w:lang w:val="uk-UA"/>
        </w:rPr>
        <w:t>Правила санітарії та гігієни</w:t>
      </w:r>
    </w:p>
    <w:p w:rsidR="00365FDD" w:rsidRDefault="00365FDD" w:rsidP="00183AE6">
      <w:pPr>
        <w:pStyle w:val="9"/>
        <w:spacing w:before="0" w:after="0"/>
        <w:ind w:left="0" w:firstLine="0"/>
        <w:jc w:val="center"/>
        <w:rPr>
          <w:sz w:val="28"/>
          <w:szCs w:val="28"/>
        </w:rPr>
      </w:pPr>
      <w:r>
        <w:rPr>
          <w:rFonts w:ascii="Times New Roman" w:hAnsi="Times New Roman" w:cs="Times New Roman"/>
          <w:b/>
          <w:sz w:val="28"/>
          <w:szCs w:val="28"/>
          <w:lang w:val="uk-UA"/>
        </w:rPr>
        <w:t>Перша (долікарська) медична допомога</w:t>
      </w:r>
      <w:r w:rsidR="00183AE6">
        <w:rPr>
          <w:rFonts w:ascii="Times New Roman" w:hAnsi="Times New Roman" w:cs="Times New Roman"/>
          <w:b/>
          <w:sz w:val="28"/>
          <w:szCs w:val="28"/>
        </w:rPr>
        <w:t xml:space="preserve"> (</w:t>
      </w:r>
      <w:r>
        <w:rPr>
          <w:rFonts w:ascii="Times New Roman" w:hAnsi="Times New Roman" w:cs="Times New Roman"/>
          <w:b/>
          <w:sz w:val="28"/>
          <w:szCs w:val="28"/>
        </w:rPr>
        <w:t>6 год</w:t>
      </w:r>
      <w:r w:rsidR="00183AE6">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Спортивні травми і їх попередження. Перша медична допомога при травмах.</w:t>
      </w:r>
    </w:p>
    <w:p w:rsidR="00365FDD" w:rsidRDefault="00365FDD" w:rsidP="00365FDD">
      <w:pPr>
        <w:ind w:firstLine="720"/>
        <w:jc w:val="both"/>
        <w:rPr>
          <w:b/>
          <w:caps/>
          <w:color w:val="000000"/>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Практикум з надання першої (долікарської) медичної </w:t>
      </w:r>
      <w:r>
        <w:rPr>
          <w:sz w:val="28"/>
          <w:szCs w:val="28"/>
          <w:lang w:val="uk-UA"/>
        </w:rPr>
        <w:t>допомоги</w:t>
      </w:r>
      <w:r>
        <w:rPr>
          <w:sz w:val="28"/>
          <w:szCs w:val="28"/>
        </w:rPr>
        <w:t>.</w:t>
      </w:r>
    </w:p>
    <w:p w:rsidR="002D3DC6" w:rsidRDefault="002D3DC6" w:rsidP="00183AE6">
      <w:pPr>
        <w:jc w:val="center"/>
        <w:rPr>
          <w:b/>
          <w:caps/>
          <w:color w:val="000000"/>
          <w:sz w:val="28"/>
          <w:szCs w:val="28"/>
        </w:rPr>
      </w:pPr>
    </w:p>
    <w:p w:rsidR="00365FDD" w:rsidRPr="00183AE6" w:rsidRDefault="00365FDD" w:rsidP="00183AE6">
      <w:pPr>
        <w:jc w:val="center"/>
        <w:rPr>
          <w:b/>
          <w:sz w:val="28"/>
          <w:szCs w:val="28"/>
          <w:lang w:val="uk-UA"/>
        </w:rPr>
      </w:pPr>
      <w:r>
        <w:rPr>
          <w:b/>
          <w:caps/>
          <w:color w:val="000000"/>
          <w:sz w:val="28"/>
          <w:szCs w:val="28"/>
        </w:rPr>
        <w:t xml:space="preserve">Розділ </w:t>
      </w:r>
      <w:r w:rsidR="00183AE6">
        <w:rPr>
          <w:b/>
          <w:caps/>
          <w:color w:val="000000"/>
          <w:sz w:val="28"/>
          <w:szCs w:val="28"/>
          <w:lang w:val="uk-UA"/>
        </w:rPr>
        <w:t>6</w:t>
      </w:r>
    </w:p>
    <w:p w:rsidR="00365FDD" w:rsidRDefault="00365FDD" w:rsidP="00183AE6">
      <w:pPr>
        <w:pStyle w:val="9"/>
        <w:spacing w:before="0" w:after="0"/>
        <w:ind w:left="0" w:firstLine="0"/>
        <w:jc w:val="center"/>
        <w:rPr>
          <w:lang w:val="uk-UA"/>
        </w:rPr>
      </w:pPr>
      <w:r>
        <w:rPr>
          <w:rFonts w:ascii="Times New Roman" w:hAnsi="Times New Roman" w:cs="Times New Roman"/>
          <w:b/>
          <w:sz w:val="28"/>
          <w:szCs w:val="28"/>
        </w:rPr>
        <w:t>П</w:t>
      </w:r>
      <w:r>
        <w:rPr>
          <w:rFonts w:ascii="Times New Roman" w:hAnsi="Times New Roman" w:cs="Times New Roman"/>
          <w:b/>
          <w:sz w:val="28"/>
          <w:szCs w:val="28"/>
          <w:lang w:val="uk-UA"/>
        </w:rPr>
        <w:t>ІДСУМКОВІ ЗАНЯТТЯ</w:t>
      </w:r>
      <w:r>
        <w:rPr>
          <w:rFonts w:ascii="Times New Roman" w:hAnsi="Times New Roman" w:cs="Times New Roman"/>
          <w:b/>
          <w:sz w:val="28"/>
          <w:szCs w:val="28"/>
        </w:rPr>
        <w:t xml:space="preserve"> (6 год</w:t>
      </w:r>
      <w:r w:rsidR="00183AE6">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183AE6">
      <w:pPr>
        <w:jc w:val="center"/>
        <w:rPr>
          <w:sz w:val="28"/>
          <w:szCs w:val="28"/>
          <w:lang w:val="uk-UA"/>
        </w:rPr>
      </w:pPr>
      <w:r>
        <w:rPr>
          <w:b/>
          <w:sz w:val="28"/>
          <w:szCs w:val="28"/>
          <w:lang w:val="uk-UA"/>
        </w:rPr>
        <w:t xml:space="preserve">6.1. </w:t>
      </w:r>
      <w:r>
        <w:rPr>
          <w:b/>
          <w:sz w:val="28"/>
          <w:szCs w:val="28"/>
        </w:rPr>
        <w:t xml:space="preserve">Участь </w:t>
      </w:r>
      <w:r>
        <w:rPr>
          <w:b/>
          <w:sz w:val="28"/>
          <w:szCs w:val="28"/>
          <w:lang w:val="uk-UA"/>
        </w:rPr>
        <w:t xml:space="preserve">у контрольних </w:t>
      </w:r>
      <w:r>
        <w:rPr>
          <w:b/>
          <w:sz w:val="28"/>
          <w:szCs w:val="28"/>
        </w:rPr>
        <w:t>змаганнях</w:t>
      </w:r>
      <w:r>
        <w:rPr>
          <w:b/>
          <w:sz w:val="28"/>
          <w:szCs w:val="28"/>
          <w:lang w:val="uk-UA"/>
        </w:rPr>
        <w:t xml:space="preserve"> (4 год</w:t>
      </w:r>
      <w:r w:rsidR="00183AE6">
        <w:rPr>
          <w:b/>
          <w:sz w:val="28"/>
          <w:szCs w:val="28"/>
          <w:lang w:val="uk-UA"/>
        </w:rPr>
        <w:t>.</w:t>
      </w:r>
      <w:r>
        <w:rPr>
          <w:b/>
          <w:sz w:val="28"/>
          <w:szCs w:val="28"/>
          <w:lang w:val="uk-UA"/>
        </w:rPr>
        <w:t>)</w:t>
      </w:r>
    </w:p>
    <w:p w:rsidR="00365FDD" w:rsidRDefault="00365FDD" w:rsidP="00365FDD">
      <w:pPr>
        <w:ind w:firstLine="720"/>
        <w:jc w:val="both"/>
        <w:rPr>
          <w:b/>
          <w:sz w:val="28"/>
          <w:szCs w:val="28"/>
          <w:lang w:val="uk-UA"/>
        </w:rPr>
      </w:pPr>
      <w:r>
        <w:rPr>
          <w:sz w:val="28"/>
          <w:szCs w:val="28"/>
          <w:lang w:val="uk-UA"/>
        </w:rPr>
        <w:t xml:space="preserve">Участь у змаганнях. Комплексне закріплення та реалізація набутих вихованцями знань, умінь та навичок під час контрольних змагань. Оцінка досягнень гуртківців. </w:t>
      </w:r>
    </w:p>
    <w:p w:rsidR="00365FDD" w:rsidRDefault="00365FDD" w:rsidP="00183AE6">
      <w:pPr>
        <w:jc w:val="center"/>
        <w:rPr>
          <w:sz w:val="28"/>
          <w:szCs w:val="28"/>
        </w:rPr>
      </w:pPr>
      <w:r>
        <w:rPr>
          <w:b/>
          <w:sz w:val="28"/>
          <w:szCs w:val="28"/>
          <w:lang w:val="uk-UA"/>
        </w:rPr>
        <w:t xml:space="preserve">6.2. </w:t>
      </w:r>
      <w:r>
        <w:rPr>
          <w:b/>
          <w:sz w:val="28"/>
          <w:szCs w:val="28"/>
        </w:rPr>
        <w:t>Підсумкове заняття (2 год</w:t>
      </w:r>
      <w:r w:rsidR="00183AE6">
        <w:rPr>
          <w:b/>
          <w:sz w:val="28"/>
          <w:szCs w:val="28"/>
          <w:lang w:val="uk-UA"/>
        </w:rPr>
        <w:t>.</w:t>
      </w:r>
      <w:r>
        <w:rPr>
          <w:b/>
          <w:sz w:val="28"/>
          <w:szCs w:val="28"/>
        </w:rPr>
        <w:t>)</w:t>
      </w:r>
    </w:p>
    <w:p w:rsidR="00365FDD" w:rsidRDefault="00365FDD" w:rsidP="00365FDD">
      <w:pPr>
        <w:ind w:firstLine="720"/>
        <w:rPr>
          <w:lang w:val="uk-UA"/>
        </w:rPr>
      </w:pPr>
      <w:r>
        <w:rPr>
          <w:sz w:val="28"/>
          <w:szCs w:val="28"/>
        </w:rPr>
        <w:t>Підведення підсумків роботи гуртка за рік. Відзначення кращих вихованців гуртка</w:t>
      </w:r>
      <w:r>
        <w:rPr>
          <w:sz w:val="28"/>
          <w:szCs w:val="28"/>
          <w:lang w:val="uk-UA"/>
        </w:rPr>
        <w:t xml:space="preserve"> за підсумками навчання. Завдання на літо.</w:t>
      </w:r>
    </w:p>
    <w:p w:rsidR="00365FDD" w:rsidRDefault="00365FDD" w:rsidP="00365FDD">
      <w:pPr>
        <w:ind w:firstLine="720"/>
        <w:jc w:val="center"/>
        <w:rPr>
          <w:sz w:val="28"/>
          <w:szCs w:val="28"/>
          <w:lang w:val="uk-UA"/>
        </w:rPr>
      </w:pPr>
      <w:r>
        <w:rPr>
          <w:b/>
          <w:sz w:val="28"/>
          <w:szCs w:val="28"/>
          <w:lang w:val="uk-UA"/>
        </w:rPr>
        <w:lastRenderedPageBreak/>
        <w:t>6.3. Навчально-тренувальні збори</w:t>
      </w:r>
    </w:p>
    <w:p w:rsidR="00183AE6" w:rsidRDefault="00365FDD" w:rsidP="00183AE6">
      <w:pPr>
        <w:tabs>
          <w:tab w:val="left" w:pos="840"/>
        </w:tabs>
        <w:ind w:firstLine="720"/>
        <w:jc w:val="both"/>
        <w:rPr>
          <w:sz w:val="28"/>
          <w:szCs w:val="28"/>
          <w:lang w:val="uk-UA"/>
        </w:rPr>
      </w:pPr>
      <w:r>
        <w:rPr>
          <w:sz w:val="28"/>
          <w:szCs w:val="28"/>
          <w:lang w:val="uk-UA"/>
        </w:rPr>
        <w:t>Підготовка та проведення літніх навчально-тренувальних зборів як форми комплексного закріплення та реалізації набутих вихованцями знань, умінь та навичок у навчальному році (проводиться поза сіткою навчальних годин та, як правило, під час літніх канікул).</w:t>
      </w:r>
      <w:r w:rsidR="00183AE6">
        <w:rPr>
          <w:sz w:val="28"/>
          <w:szCs w:val="28"/>
          <w:lang w:val="uk-UA"/>
        </w:rPr>
        <w:t xml:space="preserve"> </w:t>
      </w:r>
    </w:p>
    <w:p w:rsidR="00365FDD" w:rsidRDefault="00343916" w:rsidP="00183AE6">
      <w:pPr>
        <w:tabs>
          <w:tab w:val="left" w:pos="840"/>
        </w:tabs>
        <w:jc w:val="center"/>
        <w:rPr>
          <w:b/>
          <w:sz w:val="28"/>
          <w:szCs w:val="28"/>
          <w:lang w:val="uk-UA"/>
        </w:rPr>
      </w:pPr>
      <w:r>
        <w:rPr>
          <w:b/>
          <w:bCs/>
          <w:i/>
          <w:iCs/>
          <w:sz w:val="28"/>
          <w:szCs w:val="28"/>
          <w:lang w:val="uk-UA"/>
        </w:rPr>
        <w:br w:type="page"/>
      </w:r>
      <w:r w:rsidR="00365FDD" w:rsidRPr="00183AE6">
        <w:rPr>
          <w:b/>
          <w:bCs/>
          <w:iCs/>
          <w:sz w:val="28"/>
          <w:szCs w:val="28"/>
          <w:lang w:val="uk-UA"/>
        </w:rPr>
        <w:lastRenderedPageBreak/>
        <w:t xml:space="preserve">Вищий </w:t>
      </w:r>
      <w:r w:rsidR="00365FDD" w:rsidRPr="00183AE6">
        <w:rPr>
          <w:b/>
          <w:sz w:val="28"/>
          <w:szCs w:val="28"/>
          <w:lang w:val="uk-UA"/>
        </w:rPr>
        <w:t>рівень, другий рік навчання</w:t>
      </w:r>
    </w:p>
    <w:p w:rsidR="00365FDD" w:rsidRDefault="00933907" w:rsidP="00183AE6">
      <w:pPr>
        <w:jc w:val="center"/>
        <w:rPr>
          <w:b/>
          <w:sz w:val="28"/>
          <w:szCs w:val="28"/>
          <w:lang w:val="uk-UA"/>
        </w:rPr>
      </w:pPr>
      <w:r>
        <w:rPr>
          <w:b/>
          <w:sz w:val="28"/>
          <w:szCs w:val="28"/>
          <w:lang w:val="uk-UA"/>
        </w:rPr>
        <w:t>НАВЧАЛЬНО-</w:t>
      </w:r>
      <w:r w:rsidR="00365FDD">
        <w:rPr>
          <w:b/>
          <w:sz w:val="28"/>
          <w:szCs w:val="28"/>
          <w:lang w:val="uk-UA"/>
        </w:rPr>
        <w:t>ТЕМАТИЧНИЙ ПЛАН</w:t>
      </w:r>
    </w:p>
    <w:p w:rsidR="00975C74" w:rsidRDefault="00975C74" w:rsidP="00183AE6">
      <w:pPr>
        <w:jc w:val="center"/>
        <w:rPr>
          <w:b/>
          <w:sz w:val="28"/>
          <w:szCs w:val="28"/>
          <w:lang w:val="uk-UA"/>
        </w:rPr>
      </w:pPr>
    </w:p>
    <w:tbl>
      <w:tblPr>
        <w:tblStyle w:val="af7"/>
        <w:tblW w:w="0" w:type="auto"/>
        <w:tblLayout w:type="fixed"/>
        <w:tblLook w:val="04A0" w:firstRow="1" w:lastRow="0" w:firstColumn="1" w:lastColumn="0" w:noHBand="0" w:noVBand="1"/>
      </w:tblPr>
      <w:tblGrid>
        <w:gridCol w:w="690"/>
        <w:gridCol w:w="4975"/>
        <w:gridCol w:w="1276"/>
        <w:gridCol w:w="1426"/>
        <w:gridCol w:w="1419"/>
      </w:tblGrid>
      <w:tr w:rsidR="00975C74" w:rsidRPr="00962F20" w:rsidTr="00492CC1">
        <w:tc>
          <w:tcPr>
            <w:tcW w:w="5665" w:type="dxa"/>
            <w:gridSpan w:val="2"/>
            <w:vMerge w:val="restart"/>
            <w:vAlign w:val="center"/>
          </w:tcPr>
          <w:p w:rsidR="00975C74" w:rsidRPr="00962F20" w:rsidRDefault="00975C74" w:rsidP="00492CC1">
            <w:pPr>
              <w:jc w:val="center"/>
              <w:rPr>
                <w:sz w:val="28"/>
                <w:szCs w:val="28"/>
                <w:lang w:val="uk-UA"/>
              </w:rPr>
            </w:pPr>
            <w:r w:rsidRPr="00962F20">
              <w:rPr>
                <w:sz w:val="28"/>
                <w:szCs w:val="28"/>
                <w:lang w:val="uk-UA"/>
              </w:rPr>
              <w:t>Назва розділу, теми</w:t>
            </w:r>
          </w:p>
        </w:tc>
        <w:tc>
          <w:tcPr>
            <w:tcW w:w="4121" w:type="dxa"/>
            <w:gridSpan w:val="3"/>
          </w:tcPr>
          <w:p w:rsidR="00975C74" w:rsidRPr="00962F20" w:rsidRDefault="00975C74" w:rsidP="00492CC1">
            <w:pPr>
              <w:jc w:val="center"/>
              <w:rPr>
                <w:sz w:val="28"/>
                <w:szCs w:val="28"/>
                <w:lang w:val="uk-UA"/>
              </w:rPr>
            </w:pPr>
            <w:r w:rsidRPr="00962F20">
              <w:rPr>
                <w:sz w:val="28"/>
                <w:szCs w:val="28"/>
                <w:lang w:val="uk-UA"/>
              </w:rPr>
              <w:t>Кількість годин</w:t>
            </w:r>
          </w:p>
        </w:tc>
      </w:tr>
      <w:tr w:rsidR="00975C74" w:rsidRPr="00962F20" w:rsidTr="00492CC1">
        <w:tc>
          <w:tcPr>
            <w:tcW w:w="5665" w:type="dxa"/>
            <w:gridSpan w:val="2"/>
            <w:vMerge/>
          </w:tcPr>
          <w:p w:rsidR="00975C74" w:rsidRPr="00962F20" w:rsidRDefault="00975C74" w:rsidP="00492CC1">
            <w:pPr>
              <w:jc w:val="center"/>
              <w:rPr>
                <w:sz w:val="28"/>
                <w:szCs w:val="28"/>
                <w:lang w:val="uk-UA"/>
              </w:rPr>
            </w:pPr>
          </w:p>
        </w:tc>
        <w:tc>
          <w:tcPr>
            <w:tcW w:w="1276" w:type="dxa"/>
            <w:vMerge w:val="restart"/>
            <w:vAlign w:val="center"/>
          </w:tcPr>
          <w:p w:rsidR="00975C74" w:rsidRPr="00962F20" w:rsidRDefault="00975C74" w:rsidP="00492CC1">
            <w:pPr>
              <w:jc w:val="center"/>
              <w:rPr>
                <w:sz w:val="28"/>
                <w:szCs w:val="28"/>
                <w:lang w:val="uk-UA"/>
              </w:rPr>
            </w:pPr>
            <w:r w:rsidRPr="00962F20">
              <w:rPr>
                <w:sz w:val="28"/>
                <w:szCs w:val="28"/>
                <w:lang w:val="uk-UA"/>
              </w:rPr>
              <w:t>Усього</w:t>
            </w:r>
          </w:p>
        </w:tc>
        <w:tc>
          <w:tcPr>
            <w:tcW w:w="2845" w:type="dxa"/>
            <w:gridSpan w:val="2"/>
          </w:tcPr>
          <w:p w:rsidR="00975C74" w:rsidRPr="00962F20" w:rsidRDefault="00975C74" w:rsidP="00492CC1">
            <w:pPr>
              <w:jc w:val="center"/>
              <w:rPr>
                <w:sz w:val="28"/>
                <w:szCs w:val="28"/>
                <w:lang w:val="uk-UA"/>
              </w:rPr>
            </w:pPr>
            <w:r w:rsidRPr="00962F20">
              <w:rPr>
                <w:sz w:val="28"/>
                <w:szCs w:val="28"/>
                <w:lang w:val="uk-UA"/>
              </w:rPr>
              <w:t>У тому числі</w:t>
            </w:r>
          </w:p>
        </w:tc>
      </w:tr>
      <w:tr w:rsidR="00975C74" w:rsidRPr="00205EC1" w:rsidTr="00492CC1">
        <w:tc>
          <w:tcPr>
            <w:tcW w:w="5665" w:type="dxa"/>
            <w:gridSpan w:val="2"/>
            <w:vMerge/>
          </w:tcPr>
          <w:p w:rsidR="00975C74" w:rsidRPr="00205EC1" w:rsidRDefault="00975C74" w:rsidP="00492CC1">
            <w:pPr>
              <w:jc w:val="center"/>
              <w:rPr>
                <w:lang w:val="uk-UA"/>
              </w:rPr>
            </w:pPr>
          </w:p>
        </w:tc>
        <w:tc>
          <w:tcPr>
            <w:tcW w:w="1276" w:type="dxa"/>
            <w:vMerge/>
          </w:tcPr>
          <w:p w:rsidR="00975C74" w:rsidRPr="00205EC1" w:rsidRDefault="00975C74" w:rsidP="00492CC1">
            <w:pPr>
              <w:jc w:val="center"/>
              <w:rPr>
                <w:lang w:val="uk-UA"/>
              </w:rPr>
            </w:pPr>
          </w:p>
        </w:tc>
        <w:tc>
          <w:tcPr>
            <w:tcW w:w="1426" w:type="dxa"/>
          </w:tcPr>
          <w:p w:rsidR="00975C74" w:rsidRPr="00205EC1" w:rsidRDefault="00975C74" w:rsidP="00492CC1">
            <w:pPr>
              <w:ind w:right="-104"/>
              <w:jc w:val="center"/>
              <w:rPr>
                <w:lang w:val="uk-UA"/>
              </w:rPr>
            </w:pPr>
            <w:r w:rsidRPr="00205EC1">
              <w:rPr>
                <w:lang w:val="uk-UA"/>
              </w:rPr>
              <w:t>теоретич</w:t>
            </w:r>
            <w:r w:rsidRPr="00205EC1">
              <w:t>них</w:t>
            </w:r>
          </w:p>
        </w:tc>
        <w:tc>
          <w:tcPr>
            <w:tcW w:w="1419" w:type="dxa"/>
          </w:tcPr>
          <w:p w:rsidR="00975C74" w:rsidRPr="00205EC1" w:rsidRDefault="00975C74" w:rsidP="00492CC1">
            <w:pPr>
              <w:jc w:val="center"/>
              <w:rPr>
                <w:lang w:val="uk-UA"/>
              </w:rPr>
            </w:pPr>
            <w:r w:rsidRPr="00205EC1">
              <w:rPr>
                <w:lang w:val="uk-UA"/>
              </w:rPr>
              <w:t>п</w:t>
            </w:r>
            <w:r w:rsidRPr="00205EC1">
              <w:t>рактичних</w:t>
            </w:r>
          </w:p>
        </w:tc>
      </w:tr>
      <w:tr w:rsidR="00975C74" w:rsidRPr="00205EC1" w:rsidTr="00492CC1">
        <w:tc>
          <w:tcPr>
            <w:tcW w:w="5665" w:type="dxa"/>
            <w:gridSpan w:val="2"/>
            <w:vAlign w:val="center"/>
          </w:tcPr>
          <w:p w:rsidR="00975C74" w:rsidRPr="00205EC1" w:rsidRDefault="00975C74" w:rsidP="00492CC1">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sidRPr="00205EC1">
              <w:rPr>
                <w:b/>
                <w:caps/>
                <w:color w:val="000000"/>
                <w:sz w:val="28"/>
                <w:szCs w:val="28"/>
                <w:lang w:val="uk-UA"/>
              </w:rPr>
              <w:t>1</w:t>
            </w:r>
            <w:r w:rsidRPr="00205EC1">
              <w:rPr>
                <w:b/>
                <w:caps/>
                <w:color w:val="000000"/>
                <w:sz w:val="28"/>
                <w:szCs w:val="28"/>
              </w:rPr>
              <w:t xml:space="preserve">. </w:t>
            </w:r>
            <w:r w:rsidRPr="00205EC1">
              <w:rPr>
                <w:b/>
                <w:sz w:val="28"/>
                <w:szCs w:val="28"/>
              </w:rPr>
              <w:t>Вступна частина</w:t>
            </w:r>
          </w:p>
        </w:tc>
        <w:tc>
          <w:tcPr>
            <w:tcW w:w="1276" w:type="dxa"/>
          </w:tcPr>
          <w:p w:rsidR="00975C74" w:rsidRPr="00205EC1" w:rsidRDefault="00975C74" w:rsidP="00492CC1">
            <w:pPr>
              <w:jc w:val="center"/>
              <w:rPr>
                <w:b/>
                <w:sz w:val="28"/>
                <w:szCs w:val="28"/>
                <w:lang w:val="uk-UA"/>
              </w:rPr>
            </w:pPr>
            <w:r>
              <w:rPr>
                <w:b/>
                <w:sz w:val="28"/>
                <w:szCs w:val="28"/>
                <w:lang w:val="uk-UA"/>
              </w:rPr>
              <w:t>6</w:t>
            </w:r>
          </w:p>
        </w:tc>
        <w:tc>
          <w:tcPr>
            <w:tcW w:w="1426" w:type="dxa"/>
          </w:tcPr>
          <w:p w:rsidR="00975C74" w:rsidRPr="00205EC1" w:rsidRDefault="00975C74" w:rsidP="00492CC1">
            <w:pPr>
              <w:jc w:val="center"/>
              <w:rPr>
                <w:b/>
                <w:sz w:val="28"/>
                <w:szCs w:val="28"/>
                <w:lang w:val="uk-UA"/>
              </w:rPr>
            </w:pPr>
            <w:r>
              <w:rPr>
                <w:b/>
                <w:sz w:val="28"/>
                <w:szCs w:val="28"/>
                <w:lang w:val="uk-UA"/>
              </w:rPr>
              <w:t>6</w:t>
            </w:r>
          </w:p>
        </w:tc>
        <w:tc>
          <w:tcPr>
            <w:tcW w:w="1419" w:type="dxa"/>
          </w:tcPr>
          <w:p w:rsidR="00975C74" w:rsidRPr="00205EC1" w:rsidRDefault="00975C74" w:rsidP="00492CC1">
            <w:pPr>
              <w:jc w:val="center"/>
              <w:rPr>
                <w:b/>
                <w:sz w:val="28"/>
                <w:szCs w:val="28"/>
                <w:lang w:val="uk-UA"/>
              </w:rPr>
            </w:pPr>
            <w:r w:rsidRPr="00205EC1">
              <w:rPr>
                <w:b/>
                <w:sz w:val="28"/>
                <w:szCs w:val="28"/>
                <w:lang w:val="uk-UA"/>
              </w:rPr>
              <w:t>-</w:t>
            </w:r>
          </w:p>
        </w:tc>
      </w:tr>
      <w:tr w:rsidR="00975C74" w:rsidRPr="00205EC1" w:rsidTr="00492CC1">
        <w:tc>
          <w:tcPr>
            <w:tcW w:w="690" w:type="dxa"/>
          </w:tcPr>
          <w:p w:rsidR="00975C74" w:rsidRPr="00205EC1" w:rsidRDefault="00975C74" w:rsidP="00492CC1">
            <w:pPr>
              <w:jc w:val="center"/>
              <w:rPr>
                <w:sz w:val="28"/>
                <w:szCs w:val="28"/>
                <w:lang w:val="uk-UA"/>
              </w:rPr>
            </w:pPr>
            <w:r>
              <w:rPr>
                <w:sz w:val="28"/>
                <w:szCs w:val="28"/>
                <w:lang w:val="uk-UA"/>
              </w:rPr>
              <w:t>1.1</w:t>
            </w:r>
          </w:p>
        </w:tc>
        <w:tc>
          <w:tcPr>
            <w:tcW w:w="4975" w:type="dxa"/>
          </w:tcPr>
          <w:p w:rsidR="00975C74" w:rsidRDefault="00975C74" w:rsidP="00492CC1">
            <w:pPr>
              <w:rPr>
                <w:sz w:val="28"/>
                <w:szCs w:val="28"/>
              </w:rPr>
            </w:pPr>
            <w:r>
              <w:rPr>
                <w:sz w:val="28"/>
                <w:szCs w:val="28"/>
                <w:lang w:val="en-US"/>
              </w:rPr>
              <w:t>Вступне</w:t>
            </w:r>
            <w:r>
              <w:rPr>
                <w:sz w:val="28"/>
                <w:szCs w:val="28"/>
              </w:rPr>
              <w:t xml:space="preserve"> заняття</w:t>
            </w:r>
          </w:p>
        </w:tc>
        <w:tc>
          <w:tcPr>
            <w:tcW w:w="1276" w:type="dxa"/>
          </w:tcPr>
          <w:p w:rsidR="00975C74" w:rsidRDefault="00975C74" w:rsidP="00492CC1">
            <w:pPr>
              <w:jc w:val="center"/>
              <w:rPr>
                <w:sz w:val="28"/>
                <w:szCs w:val="28"/>
              </w:rPr>
            </w:pPr>
            <w:r>
              <w:rPr>
                <w:sz w:val="28"/>
                <w:szCs w:val="28"/>
              </w:rPr>
              <w:t>2</w:t>
            </w:r>
          </w:p>
        </w:tc>
        <w:tc>
          <w:tcPr>
            <w:tcW w:w="1426" w:type="dxa"/>
          </w:tcPr>
          <w:p w:rsidR="00975C74" w:rsidRDefault="00975C74" w:rsidP="00492CC1">
            <w:pPr>
              <w:jc w:val="center"/>
              <w:rPr>
                <w:sz w:val="28"/>
                <w:szCs w:val="28"/>
              </w:rPr>
            </w:pPr>
            <w:r>
              <w:rPr>
                <w:sz w:val="28"/>
                <w:szCs w:val="28"/>
              </w:rPr>
              <w:t>2</w:t>
            </w:r>
          </w:p>
        </w:tc>
        <w:tc>
          <w:tcPr>
            <w:tcW w:w="1419" w:type="dxa"/>
          </w:tcPr>
          <w:p w:rsidR="00975C74" w:rsidRDefault="00975C74" w:rsidP="00492CC1">
            <w:pPr>
              <w:jc w:val="center"/>
            </w:pPr>
            <w:r>
              <w:rPr>
                <w:sz w:val="28"/>
                <w:szCs w:val="28"/>
              </w:rPr>
              <w:t>-</w:t>
            </w:r>
          </w:p>
        </w:tc>
      </w:tr>
      <w:tr w:rsidR="00975C74" w:rsidRPr="00205EC1" w:rsidTr="00492CC1">
        <w:tc>
          <w:tcPr>
            <w:tcW w:w="690" w:type="dxa"/>
          </w:tcPr>
          <w:p w:rsidR="00975C74" w:rsidRPr="00205EC1" w:rsidRDefault="00975C74" w:rsidP="00492CC1">
            <w:pPr>
              <w:jc w:val="center"/>
              <w:rPr>
                <w:sz w:val="28"/>
                <w:szCs w:val="28"/>
                <w:lang w:val="uk-UA"/>
              </w:rPr>
            </w:pPr>
            <w:r>
              <w:rPr>
                <w:sz w:val="28"/>
                <w:szCs w:val="28"/>
                <w:lang w:val="uk-UA"/>
              </w:rPr>
              <w:t>1.2</w:t>
            </w:r>
          </w:p>
        </w:tc>
        <w:tc>
          <w:tcPr>
            <w:tcW w:w="4975" w:type="dxa"/>
          </w:tcPr>
          <w:p w:rsidR="00975C74" w:rsidRDefault="00975C74" w:rsidP="00492CC1">
            <w:pPr>
              <w:rPr>
                <w:sz w:val="28"/>
                <w:szCs w:val="28"/>
              </w:rPr>
            </w:pPr>
            <w:r>
              <w:rPr>
                <w:sz w:val="28"/>
                <w:szCs w:val="28"/>
              </w:rPr>
              <w:t xml:space="preserve">Огляд розвитку спортивного орієнтування в Україні і світі. </w:t>
            </w:r>
          </w:p>
        </w:tc>
        <w:tc>
          <w:tcPr>
            <w:tcW w:w="1276" w:type="dxa"/>
          </w:tcPr>
          <w:p w:rsidR="00975C74" w:rsidRDefault="00975C74" w:rsidP="00492CC1">
            <w:pPr>
              <w:jc w:val="center"/>
              <w:rPr>
                <w:sz w:val="28"/>
                <w:szCs w:val="28"/>
              </w:rPr>
            </w:pPr>
            <w:r>
              <w:rPr>
                <w:sz w:val="28"/>
                <w:szCs w:val="28"/>
              </w:rPr>
              <w:t>2</w:t>
            </w:r>
          </w:p>
        </w:tc>
        <w:tc>
          <w:tcPr>
            <w:tcW w:w="1426" w:type="dxa"/>
          </w:tcPr>
          <w:p w:rsidR="00975C74" w:rsidRDefault="00975C74" w:rsidP="00492CC1">
            <w:pPr>
              <w:jc w:val="center"/>
              <w:rPr>
                <w:sz w:val="28"/>
                <w:szCs w:val="28"/>
                <w:lang w:val="uk-UA"/>
              </w:rPr>
            </w:pPr>
            <w:r>
              <w:rPr>
                <w:sz w:val="28"/>
                <w:szCs w:val="28"/>
              </w:rPr>
              <w:t>2</w:t>
            </w:r>
          </w:p>
        </w:tc>
        <w:tc>
          <w:tcPr>
            <w:tcW w:w="1419" w:type="dxa"/>
          </w:tcPr>
          <w:p w:rsidR="00975C74" w:rsidRDefault="00975C74" w:rsidP="00492CC1">
            <w:pPr>
              <w:jc w:val="center"/>
            </w:pPr>
            <w:r>
              <w:rPr>
                <w:sz w:val="28"/>
                <w:szCs w:val="28"/>
                <w:lang w:val="uk-UA"/>
              </w:rPr>
              <w:t>-</w:t>
            </w:r>
          </w:p>
        </w:tc>
      </w:tr>
      <w:tr w:rsidR="00975C74" w:rsidRPr="00205EC1" w:rsidTr="00492CC1">
        <w:tc>
          <w:tcPr>
            <w:tcW w:w="690" w:type="dxa"/>
          </w:tcPr>
          <w:p w:rsidR="00975C74" w:rsidRPr="00205EC1" w:rsidRDefault="00975C74" w:rsidP="00492CC1">
            <w:pPr>
              <w:jc w:val="center"/>
              <w:rPr>
                <w:sz w:val="28"/>
                <w:szCs w:val="28"/>
                <w:lang w:val="uk-UA"/>
              </w:rPr>
            </w:pPr>
            <w:r>
              <w:rPr>
                <w:sz w:val="28"/>
                <w:szCs w:val="28"/>
                <w:lang w:val="uk-UA"/>
              </w:rPr>
              <w:t>1.3</w:t>
            </w:r>
          </w:p>
        </w:tc>
        <w:tc>
          <w:tcPr>
            <w:tcW w:w="4975" w:type="dxa"/>
          </w:tcPr>
          <w:p w:rsidR="00975C74" w:rsidRDefault="00975C74" w:rsidP="00492CC1">
            <w:pPr>
              <w:rPr>
                <w:sz w:val="28"/>
                <w:szCs w:val="28"/>
              </w:rPr>
            </w:pPr>
            <w:r>
              <w:rPr>
                <w:sz w:val="28"/>
                <w:szCs w:val="28"/>
                <w:lang w:val="uk-UA"/>
              </w:rPr>
              <w:t>П</w:t>
            </w:r>
            <w:r>
              <w:rPr>
                <w:sz w:val="28"/>
                <w:szCs w:val="28"/>
              </w:rPr>
              <w:t xml:space="preserve">равила </w:t>
            </w:r>
            <w:r>
              <w:rPr>
                <w:sz w:val="28"/>
                <w:szCs w:val="28"/>
                <w:lang w:val="uk-UA"/>
              </w:rPr>
              <w:t>техніки безпеки</w:t>
            </w:r>
          </w:p>
        </w:tc>
        <w:tc>
          <w:tcPr>
            <w:tcW w:w="1276" w:type="dxa"/>
          </w:tcPr>
          <w:p w:rsidR="00975C74" w:rsidRDefault="00975C74" w:rsidP="00492CC1">
            <w:pPr>
              <w:jc w:val="center"/>
              <w:rPr>
                <w:sz w:val="28"/>
                <w:szCs w:val="28"/>
              </w:rPr>
            </w:pPr>
            <w:r>
              <w:rPr>
                <w:sz w:val="28"/>
                <w:szCs w:val="28"/>
              </w:rPr>
              <w:t>2</w:t>
            </w:r>
          </w:p>
        </w:tc>
        <w:tc>
          <w:tcPr>
            <w:tcW w:w="1426" w:type="dxa"/>
          </w:tcPr>
          <w:p w:rsidR="00975C74" w:rsidRDefault="00975C74" w:rsidP="00492CC1">
            <w:pPr>
              <w:jc w:val="center"/>
              <w:rPr>
                <w:sz w:val="28"/>
                <w:szCs w:val="28"/>
              </w:rPr>
            </w:pPr>
            <w:r>
              <w:rPr>
                <w:sz w:val="28"/>
                <w:szCs w:val="28"/>
              </w:rPr>
              <w:t>2</w:t>
            </w:r>
          </w:p>
        </w:tc>
        <w:tc>
          <w:tcPr>
            <w:tcW w:w="1419" w:type="dxa"/>
          </w:tcPr>
          <w:p w:rsidR="00975C74" w:rsidRDefault="00975C74" w:rsidP="00492CC1">
            <w:pPr>
              <w:jc w:val="center"/>
            </w:pPr>
            <w:r>
              <w:rPr>
                <w:sz w:val="28"/>
                <w:szCs w:val="28"/>
              </w:rPr>
              <w:t>-</w:t>
            </w:r>
          </w:p>
        </w:tc>
      </w:tr>
      <w:tr w:rsidR="00975C74" w:rsidRPr="00205EC1" w:rsidTr="00492CC1">
        <w:tc>
          <w:tcPr>
            <w:tcW w:w="5665" w:type="dxa"/>
            <w:gridSpan w:val="2"/>
            <w:vAlign w:val="center"/>
          </w:tcPr>
          <w:p w:rsidR="00975C74" w:rsidRPr="00205EC1" w:rsidRDefault="00975C74" w:rsidP="00492CC1">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2</w:t>
            </w:r>
            <w:r w:rsidRPr="00205EC1">
              <w:rPr>
                <w:b/>
                <w:caps/>
                <w:color w:val="000000"/>
                <w:sz w:val="28"/>
                <w:szCs w:val="28"/>
              </w:rPr>
              <w:t xml:space="preserve">. </w:t>
            </w:r>
            <w:r>
              <w:rPr>
                <w:b/>
                <w:sz w:val="28"/>
                <w:szCs w:val="28"/>
              </w:rPr>
              <w:t>Спортивно-туристська підготовка</w:t>
            </w:r>
            <w:r w:rsidRPr="00205EC1">
              <w:rPr>
                <w:b/>
                <w:sz w:val="28"/>
                <w:szCs w:val="28"/>
              </w:rPr>
              <w:t xml:space="preserve"> </w:t>
            </w:r>
          </w:p>
        </w:tc>
        <w:tc>
          <w:tcPr>
            <w:tcW w:w="1276" w:type="dxa"/>
            <w:vAlign w:val="center"/>
          </w:tcPr>
          <w:p w:rsidR="00975C74" w:rsidRPr="00492CC1" w:rsidRDefault="00975C74" w:rsidP="00492CC1">
            <w:pPr>
              <w:snapToGrid w:val="0"/>
              <w:ind w:firstLine="12"/>
              <w:jc w:val="center"/>
              <w:rPr>
                <w:b/>
                <w:sz w:val="28"/>
                <w:szCs w:val="28"/>
                <w:lang w:val="uk-UA"/>
              </w:rPr>
            </w:pPr>
            <w:r w:rsidRPr="000724F2">
              <w:rPr>
                <w:b/>
                <w:sz w:val="28"/>
                <w:szCs w:val="28"/>
              </w:rPr>
              <w:t>13</w:t>
            </w:r>
            <w:r w:rsidR="00492CC1">
              <w:rPr>
                <w:b/>
                <w:sz w:val="28"/>
                <w:szCs w:val="28"/>
                <w:lang w:val="uk-UA"/>
              </w:rPr>
              <w:t>4</w:t>
            </w:r>
          </w:p>
        </w:tc>
        <w:tc>
          <w:tcPr>
            <w:tcW w:w="1426" w:type="dxa"/>
            <w:vAlign w:val="center"/>
          </w:tcPr>
          <w:p w:rsidR="00975C74" w:rsidRPr="00492CC1" w:rsidRDefault="00975C74" w:rsidP="00492CC1">
            <w:pPr>
              <w:snapToGrid w:val="0"/>
              <w:ind w:firstLine="12"/>
              <w:jc w:val="center"/>
              <w:rPr>
                <w:b/>
                <w:sz w:val="28"/>
                <w:szCs w:val="28"/>
                <w:lang w:val="uk-UA"/>
              </w:rPr>
            </w:pPr>
            <w:r w:rsidRPr="000724F2">
              <w:rPr>
                <w:b/>
                <w:sz w:val="28"/>
                <w:szCs w:val="28"/>
              </w:rPr>
              <w:t>1</w:t>
            </w:r>
            <w:r w:rsidR="00492CC1">
              <w:rPr>
                <w:b/>
                <w:sz w:val="28"/>
                <w:szCs w:val="28"/>
                <w:lang w:val="uk-UA"/>
              </w:rPr>
              <w:t>7</w:t>
            </w:r>
          </w:p>
        </w:tc>
        <w:tc>
          <w:tcPr>
            <w:tcW w:w="1419" w:type="dxa"/>
            <w:vAlign w:val="center"/>
          </w:tcPr>
          <w:p w:rsidR="00975C74" w:rsidRPr="00492CC1" w:rsidRDefault="00975C74" w:rsidP="00492CC1">
            <w:pPr>
              <w:snapToGrid w:val="0"/>
              <w:ind w:firstLine="12"/>
              <w:jc w:val="center"/>
              <w:rPr>
                <w:lang w:val="uk-UA"/>
              </w:rPr>
            </w:pPr>
            <w:r w:rsidRPr="000724F2">
              <w:rPr>
                <w:b/>
                <w:sz w:val="28"/>
                <w:szCs w:val="28"/>
              </w:rPr>
              <w:t>11</w:t>
            </w:r>
            <w:r w:rsidR="00492CC1">
              <w:rPr>
                <w:b/>
                <w:sz w:val="28"/>
                <w:szCs w:val="28"/>
                <w:lang w:val="uk-UA"/>
              </w:rPr>
              <w:t>7</w:t>
            </w:r>
          </w:p>
        </w:tc>
      </w:tr>
      <w:tr w:rsidR="00492CC1" w:rsidRPr="00205EC1" w:rsidTr="00492CC1">
        <w:tc>
          <w:tcPr>
            <w:tcW w:w="690" w:type="dxa"/>
          </w:tcPr>
          <w:p w:rsidR="00492CC1" w:rsidRPr="00205EC1" w:rsidRDefault="00492CC1" w:rsidP="00492CC1">
            <w:pPr>
              <w:jc w:val="center"/>
              <w:rPr>
                <w:sz w:val="28"/>
                <w:szCs w:val="28"/>
                <w:lang w:val="uk-UA"/>
              </w:rPr>
            </w:pPr>
            <w:r>
              <w:rPr>
                <w:sz w:val="28"/>
                <w:szCs w:val="28"/>
                <w:lang w:val="uk-UA"/>
              </w:rPr>
              <w:t>2.1</w:t>
            </w:r>
          </w:p>
        </w:tc>
        <w:tc>
          <w:tcPr>
            <w:tcW w:w="4975" w:type="dxa"/>
          </w:tcPr>
          <w:p w:rsidR="00492CC1" w:rsidRDefault="00492CC1" w:rsidP="00492CC1">
            <w:pPr>
              <w:rPr>
                <w:sz w:val="28"/>
                <w:szCs w:val="28"/>
              </w:rPr>
            </w:pPr>
            <w:r>
              <w:rPr>
                <w:sz w:val="28"/>
                <w:szCs w:val="28"/>
              </w:rPr>
              <w:t>Базова туристська підготовка</w:t>
            </w:r>
          </w:p>
        </w:tc>
        <w:tc>
          <w:tcPr>
            <w:tcW w:w="1276" w:type="dxa"/>
          </w:tcPr>
          <w:p w:rsidR="00492CC1" w:rsidRDefault="00492CC1" w:rsidP="00492CC1">
            <w:pPr>
              <w:jc w:val="center"/>
              <w:rPr>
                <w:sz w:val="28"/>
                <w:szCs w:val="28"/>
              </w:rPr>
            </w:pPr>
            <w:r>
              <w:rPr>
                <w:sz w:val="28"/>
                <w:szCs w:val="28"/>
              </w:rPr>
              <w:t>8</w:t>
            </w:r>
          </w:p>
        </w:tc>
        <w:tc>
          <w:tcPr>
            <w:tcW w:w="1426" w:type="dxa"/>
          </w:tcPr>
          <w:p w:rsidR="00492CC1" w:rsidRDefault="00492CC1" w:rsidP="00492CC1">
            <w:pPr>
              <w:jc w:val="center"/>
              <w:rPr>
                <w:sz w:val="28"/>
                <w:szCs w:val="28"/>
              </w:rPr>
            </w:pPr>
            <w:r>
              <w:rPr>
                <w:sz w:val="28"/>
                <w:szCs w:val="28"/>
              </w:rPr>
              <w:t>-</w:t>
            </w:r>
          </w:p>
        </w:tc>
        <w:tc>
          <w:tcPr>
            <w:tcW w:w="1419" w:type="dxa"/>
          </w:tcPr>
          <w:p w:rsidR="00492CC1" w:rsidRDefault="00492CC1" w:rsidP="00492CC1">
            <w:pPr>
              <w:jc w:val="center"/>
            </w:pPr>
            <w:r>
              <w:rPr>
                <w:sz w:val="28"/>
                <w:szCs w:val="28"/>
              </w:rPr>
              <w:t>8</w:t>
            </w:r>
          </w:p>
        </w:tc>
      </w:tr>
      <w:tr w:rsidR="00492CC1" w:rsidRPr="00205EC1" w:rsidTr="00492CC1">
        <w:tc>
          <w:tcPr>
            <w:tcW w:w="690" w:type="dxa"/>
          </w:tcPr>
          <w:p w:rsidR="00492CC1" w:rsidRPr="00205EC1" w:rsidRDefault="00492CC1" w:rsidP="00492CC1">
            <w:pPr>
              <w:jc w:val="center"/>
              <w:rPr>
                <w:sz w:val="28"/>
                <w:szCs w:val="28"/>
                <w:lang w:val="uk-UA"/>
              </w:rPr>
            </w:pPr>
            <w:r>
              <w:rPr>
                <w:sz w:val="28"/>
                <w:szCs w:val="28"/>
                <w:lang w:val="uk-UA"/>
              </w:rPr>
              <w:t>2.2</w:t>
            </w:r>
          </w:p>
        </w:tc>
        <w:tc>
          <w:tcPr>
            <w:tcW w:w="4975" w:type="dxa"/>
          </w:tcPr>
          <w:p w:rsidR="00492CC1" w:rsidRDefault="00492CC1" w:rsidP="00492CC1">
            <w:pPr>
              <w:rPr>
                <w:sz w:val="28"/>
                <w:szCs w:val="28"/>
              </w:rPr>
            </w:pPr>
            <w:r>
              <w:rPr>
                <w:sz w:val="28"/>
                <w:szCs w:val="28"/>
                <w:lang w:val="uk-UA"/>
              </w:rPr>
              <w:t>Актуалізація знань попереднього року навчання</w:t>
            </w:r>
          </w:p>
        </w:tc>
        <w:tc>
          <w:tcPr>
            <w:tcW w:w="1276" w:type="dxa"/>
          </w:tcPr>
          <w:p w:rsidR="00492CC1" w:rsidRDefault="00492CC1" w:rsidP="00492CC1">
            <w:pPr>
              <w:jc w:val="center"/>
              <w:rPr>
                <w:sz w:val="28"/>
                <w:szCs w:val="28"/>
              </w:rPr>
            </w:pPr>
            <w:r>
              <w:rPr>
                <w:sz w:val="28"/>
                <w:szCs w:val="28"/>
              </w:rPr>
              <w:t>2</w:t>
            </w:r>
          </w:p>
        </w:tc>
        <w:tc>
          <w:tcPr>
            <w:tcW w:w="1426" w:type="dxa"/>
          </w:tcPr>
          <w:p w:rsidR="00492CC1" w:rsidRDefault="00492CC1" w:rsidP="00492CC1">
            <w:pPr>
              <w:jc w:val="center"/>
              <w:rPr>
                <w:sz w:val="28"/>
                <w:szCs w:val="28"/>
              </w:rPr>
            </w:pPr>
            <w:r>
              <w:rPr>
                <w:sz w:val="28"/>
                <w:szCs w:val="28"/>
              </w:rPr>
              <w:t>2</w:t>
            </w:r>
          </w:p>
        </w:tc>
        <w:tc>
          <w:tcPr>
            <w:tcW w:w="1419" w:type="dxa"/>
          </w:tcPr>
          <w:p w:rsidR="00492CC1" w:rsidRDefault="00492CC1" w:rsidP="00492CC1">
            <w:pPr>
              <w:jc w:val="center"/>
            </w:pPr>
            <w:r>
              <w:rPr>
                <w:sz w:val="28"/>
                <w:szCs w:val="28"/>
              </w:rPr>
              <w:t>-</w:t>
            </w:r>
          </w:p>
        </w:tc>
      </w:tr>
      <w:tr w:rsidR="00492CC1" w:rsidRPr="00205EC1" w:rsidTr="00492CC1">
        <w:tc>
          <w:tcPr>
            <w:tcW w:w="690" w:type="dxa"/>
          </w:tcPr>
          <w:p w:rsidR="00492CC1" w:rsidRPr="00205EC1" w:rsidRDefault="00492CC1" w:rsidP="00492CC1">
            <w:pPr>
              <w:jc w:val="center"/>
              <w:rPr>
                <w:sz w:val="28"/>
                <w:szCs w:val="28"/>
                <w:lang w:val="uk-UA"/>
              </w:rPr>
            </w:pPr>
            <w:r>
              <w:rPr>
                <w:sz w:val="28"/>
                <w:szCs w:val="28"/>
                <w:lang w:val="uk-UA"/>
              </w:rPr>
              <w:t>2.3</w:t>
            </w:r>
          </w:p>
        </w:tc>
        <w:tc>
          <w:tcPr>
            <w:tcW w:w="4975" w:type="dxa"/>
          </w:tcPr>
          <w:p w:rsidR="00492CC1" w:rsidRDefault="00492CC1" w:rsidP="00492CC1">
            <w:pPr>
              <w:pStyle w:val="LO-Normal"/>
              <w:spacing w:line="240" w:lineRule="auto"/>
              <w:ind w:left="0" w:right="0"/>
              <w:rPr>
                <w:sz w:val="28"/>
                <w:szCs w:val="28"/>
              </w:rPr>
            </w:pPr>
            <w:r>
              <w:rPr>
                <w:rFonts w:ascii="Times New Roman" w:hAnsi="Times New Roman" w:cs="Times New Roman"/>
                <w:sz w:val="28"/>
                <w:szCs w:val="28"/>
              </w:rPr>
              <w:t>Спорядження орієнтувальника, судді, картографа</w:t>
            </w:r>
          </w:p>
        </w:tc>
        <w:tc>
          <w:tcPr>
            <w:tcW w:w="1276" w:type="dxa"/>
          </w:tcPr>
          <w:p w:rsidR="00492CC1" w:rsidRDefault="00492CC1" w:rsidP="00492CC1">
            <w:pPr>
              <w:jc w:val="center"/>
              <w:rPr>
                <w:sz w:val="28"/>
                <w:szCs w:val="28"/>
              </w:rPr>
            </w:pPr>
            <w:r>
              <w:rPr>
                <w:sz w:val="28"/>
                <w:szCs w:val="28"/>
              </w:rPr>
              <w:t>2</w:t>
            </w:r>
          </w:p>
        </w:tc>
        <w:tc>
          <w:tcPr>
            <w:tcW w:w="1426" w:type="dxa"/>
          </w:tcPr>
          <w:p w:rsidR="00492CC1" w:rsidRDefault="00492CC1" w:rsidP="00492CC1">
            <w:pPr>
              <w:jc w:val="center"/>
              <w:rPr>
                <w:sz w:val="28"/>
                <w:szCs w:val="28"/>
              </w:rPr>
            </w:pPr>
            <w:r>
              <w:rPr>
                <w:sz w:val="28"/>
                <w:szCs w:val="28"/>
              </w:rPr>
              <w:t>1</w:t>
            </w:r>
          </w:p>
        </w:tc>
        <w:tc>
          <w:tcPr>
            <w:tcW w:w="1419" w:type="dxa"/>
          </w:tcPr>
          <w:p w:rsidR="00492CC1" w:rsidRDefault="00492CC1" w:rsidP="00492CC1">
            <w:pPr>
              <w:jc w:val="center"/>
            </w:pPr>
            <w:r>
              <w:rPr>
                <w:sz w:val="28"/>
                <w:szCs w:val="28"/>
              </w:rPr>
              <w:t>1</w:t>
            </w:r>
          </w:p>
        </w:tc>
      </w:tr>
      <w:tr w:rsidR="00492CC1" w:rsidRPr="00205EC1" w:rsidTr="00492CC1">
        <w:tc>
          <w:tcPr>
            <w:tcW w:w="690" w:type="dxa"/>
          </w:tcPr>
          <w:p w:rsidR="00492CC1" w:rsidRPr="00205EC1" w:rsidRDefault="00492CC1" w:rsidP="00492CC1">
            <w:pPr>
              <w:jc w:val="center"/>
              <w:rPr>
                <w:sz w:val="28"/>
                <w:szCs w:val="28"/>
                <w:lang w:val="uk-UA"/>
              </w:rPr>
            </w:pPr>
            <w:r>
              <w:rPr>
                <w:sz w:val="28"/>
                <w:szCs w:val="28"/>
                <w:lang w:val="uk-UA"/>
              </w:rPr>
              <w:t>2.4</w:t>
            </w:r>
          </w:p>
        </w:tc>
        <w:tc>
          <w:tcPr>
            <w:tcW w:w="4975" w:type="dxa"/>
          </w:tcPr>
          <w:p w:rsidR="00492CC1" w:rsidRDefault="00492CC1" w:rsidP="00492CC1">
            <w:pPr>
              <w:pStyle w:val="LO-Normal"/>
              <w:spacing w:line="240" w:lineRule="auto"/>
              <w:ind w:left="0" w:right="0"/>
              <w:rPr>
                <w:sz w:val="28"/>
                <w:szCs w:val="28"/>
              </w:rPr>
            </w:pPr>
            <w:r>
              <w:rPr>
                <w:rFonts w:ascii="Times New Roman" w:hAnsi="Times New Roman" w:cs="Times New Roman"/>
                <w:sz w:val="28"/>
                <w:szCs w:val="28"/>
                <w:lang w:val="ru-RU"/>
              </w:rPr>
              <w:t>Удосконалення навичок з тактико-технічної підготовки</w:t>
            </w:r>
          </w:p>
        </w:tc>
        <w:tc>
          <w:tcPr>
            <w:tcW w:w="1276" w:type="dxa"/>
          </w:tcPr>
          <w:p w:rsidR="00492CC1" w:rsidRDefault="00492CC1" w:rsidP="00492CC1">
            <w:pPr>
              <w:jc w:val="center"/>
              <w:rPr>
                <w:sz w:val="28"/>
                <w:szCs w:val="28"/>
              </w:rPr>
            </w:pPr>
            <w:r>
              <w:rPr>
                <w:sz w:val="28"/>
                <w:szCs w:val="28"/>
              </w:rPr>
              <w:t>36</w:t>
            </w:r>
          </w:p>
        </w:tc>
        <w:tc>
          <w:tcPr>
            <w:tcW w:w="1426" w:type="dxa"/>
          </w:tcPr>
          <w:p w:rsidR="00492CC1" w:rsidRDefault="00492CC1" w:rsidP="00492CC1">
            <w:pPr>
              <w:jc w:val="center"/>
              <w:rPr>
                <w:sz w:val="28"/>
                <w:szCs w:val="28"/>
              </w:rPr>
            </w:pPr>
            <w:r>
              <w:rPr>
                <w:sz w:val="28"/>
                <w:szCs w:val="28"/>
              </w:rPr>
              <w:t>6</w:t>
            </w:r>
          </w:p>
        </w:tc>
        <w:tc>
          <w:tcPr>
            <w:tcW w:w="1419" w:type="dxa"/>
          </w:tcPr>
          <w:p w:rsidR="00492CC1" w:rsidRDefault="00492CC1" w:rsidP="00492CC1">
            <w:pPr>
              <w:jc w:val="center"/>
            </w:pPr>
            <w:r>
              <w:rPr>
                <w:sz w:val="28"/>
                <w:szCs w:val="28"/>
              </w:rPr>
              <w:t>30</w:t>
            </w:r>
          </w:p>
        </w:tc>
      </w:tr>
      <w:tr w:rsidR="00492CC1" w:rsidRPr="00205EC1" w:rsidTr="00492CC1">
        <w:tc>
          <w:tcPr>
            <w:tcW w:w="690" w:type="dxa"/>
          </w:tcPr>
          <w:p w:rsidR="00492CC1" w:rsidRDefault="00492CC1" w:rsidP="00492CC1">
            <w:pPr>
              <w:jc w:val="center"/>
              <w:rPr>
                <w:sz w:val="28"/>
                <w:szCs w:val="28"/>
                <w:lang w:val="uk-UA"/>
              </w:rPr>
            </w:pPr>
            <w:r>
              <w:rPr>
                <w:sz w:val="28"/>
                <w:szCs w:val="28"/>
                <w:lang w:val="uk-UA"/>
              </w:rPr>
              <w:t>2.5</w:t>
            </w:r>
          </w:p>
        </w:tc>
        <w:tc>
          <w:tcPr>
            <w:tcW w:w="4975" w:type="dxa"/>
          </w:tcPr>
          <w:p w:rsidR="00492CC1" w:rsidRDefault="00492CC1" w:rsidP="00492CC1">
            <w:pPr>
              <w:rPr>
                <w:sz w:val="28"/>
                <w:szCs w:val="28"/>
              </w:rPr>
            </w:pPr>
            <w:r>
              <w:rPr>
                <w:sz w:val="28"/>
                <w:szCs w:val="28"/>
                <w:lang w:val="uk-UA"/>
              </w:rPr>
              <w:t>Аналіз дистанцій за результатами участі у змаганнях</w:t>
            </w:r>
          </w:p>
        </w:tc>
        <w:tc>
          <w:tcPr>
            <w:tcW w:w="1276" w:type="dxa"/>
          </w:tcPr>
          <w:p w:rsidR="00492CC1" w:rsidRDefault="00492CC1" w:rsidP="00492CC1">
            <w:pPr>
              <w:jc w:val="center"/>
              <w:rPr>
                <w:sz w:val="28"/>
                <w:szCs w:val="28"/>
              </w:rPr>
            </w:pPr>
            <w:r>
              <w:rPr>
                <w:sz w:val="28"/>
                <w:szCs w:val="28"/>
              </w:rPr>
              <w:t>18</w:t>
            </w:r>
          </w:p>
        </w:tc>
        <w:tc>
          <w:tcPr>
            <w:tcW w:w="1426" w:type="dxa"/>
          </w:tcPr>
          <w:p w:rsidR="00492CC1" w:rsidRDefault="00492CC1" w:rsidP="00492CC1">
            <w:pPr>
              <w:snapToGrid w:val="0"/>
              <w:jc w:val="center"/>
              <w:rPr>
                <w:sz w:val="28"/>
                <w:szCs w:val="28"/>
              </w:rPr>
            </w:pPr>
            <w:r>
              <w:rPr>
                <w:sz w:val="28"/>
                <w:szCs w:val="28"/>
              </w:rPr>
              <w:t>-</w:t>
            </w:r>
          </w:p>
        </w:tc>
        <w:tc>
          <w:tcPr>
            <w:tcW w:w="1419" w:type="dxa"/>
          </w:tcPr>
          <w:p w:rsidR="00492CC1" w:rsidRDefault="00492CC1" w:rsidP="00492CC1">
            <w:pPr>
              <w:snapToGrid w:val="0"/>
              <w:jc w:val="center"/>
            </w:pPr>
            <w:r>
              <w:rPr>
                <w:sz w:val="28"/>
                <w:szCs w:val="28"/>
              </w:rPr>
              <w:t>18</w:t>
            </w:r>
          </w:p>
        </w:tc>
      </w:tr>
      <w:tr w:rsidR="00492CC1" w:rsidRPr="00205EC1" w:rsidTr="00492CC1">
        <w:tc>
          <w:tcPr>
            <w:tcW w:w="690" w:type="dxa"/>
          </w:tcPr>
          <w:p w:rsidR="00492CC1" w:rsidRDefault="00492CC1" w:rsidP="00492CC1">
            <w:pPr>
              <w:jc w:val="center"/>
              <w:rPr>
                <w:sz w:val="28"/>
                <w:szCs w:val="28"/>
                <w:lang w:val="uk-UA"/>
              </w:rPr>
            </w:pPr>
            <w:r>
              <w:rPr>
                <w:sz w:val="28"/>
                <w:szCs w:val="28"/>
                <w:lang w:val="uk-UA"/>
              </w:rPr>
              <w:t>2.6</w:t>
            </w:r>
          </w:p>
        </w:tc>
        <w:tc>
          <w:tcPr>
            <w:tcW w:w="4975" w:type="dxa"/>
          </w:tcPr>
          <w:p w:rsidR="00492CC1" w:rsidRDefault="00492CC1" w:rsidP="00492CC1">
            <w:pPr>
              <w:rPr>
                <w:sz w:val="28"/>
                <w:szCs w:val="28"/>
              </w:rPr>
            </w:pPr>
            <w:r>
              <w:rPr>
                <w:sz w:val="28"/>
                <w:szCs w:val="28"/>
              </w:rPr>
              <w:t>Морально-вольова та психологічна підготовка.</w:t>
            </w:r>
          </w:p>
        </w:tc>
        <w:tc>
          <w:tcPr>
            <w:tcW w:w="1276" w:type="dxa"/>
          </w:tcPr>
          <w:p w:rsidR="00492CC1" w:rsidRDefault="00492CC1" w:rsidP="00492CC1">
            <w:pPr>
              <w:jc w:val="center"/>
              <w:rPr>
                <w:sz w:val="28"/>
                <w:szCs w:val="28"/>
              </w:rPr>
            </w:pPr>
            <w:r>
              <w:rPr>
                <w:sz w:val="28"/>
                <w:szCs w:val="28"/>
              </w:rPr>
              <w:t>10</w:t>
            </w:r>
          </w:p>
        </w:tc>
        <w:tc>
          <w:tcPr>
            <w:tcW w:w="1426" w:type="dxa"/>
          </w:tcPr>
          <w:p w:rsidR="00492CC1" w:rsidRDefault="00492CC1" w:rsidP="00492CC1">
            <w:pPr>
              <w:jc w:val="center"/>
              <w:rPr>
                <w:sz w:val="28"/>
                <w:szCs w:val="28"/>
              </w:rPr>
            </w:pPr>
            <w:r>
              <w:rPr>
                <w:sz w:val="28"/>
                <w:szCs w:val="28"/>
              </w:rPr>
              <w:t>2</w:t>
            </w:r>
          </w:p>
        </w:tc>
        <w:tc>
          <w:tcPr>
            <w:tcW w:w="1419" w:type="dxa"/>
          </w:tcPr>
          <w:p w:rsidR="00492CC1" w:rsidRDefault="00492CC1" w:rsidP="00492CC1">
            <w:pPr>
              <w:jc w:val="center"/>
            </w:pPr>
            <w:r>
              <w:rPr>
                <w:sz w:val="28"/>
                <w:szCs w:val="28"/>
              </w:rPr>
              <w:t>8</w:t>
            </w:r>
          </w:p>
        </w:tc>
      </w:tr>
      <w:tr w:rsidR="00492CC1" w:rsidRPr="00205EC1" w:rsidTr="00492CC1">
        <w:tc>
          <w:tcPr>
            <w:tcW w:w="690" w:type="dxa"/>
          </w:tcPr>
          <w:p w:rsidR="00492CC1" w:rsidRDefault="00492CC1" w:rsidP="00492CC1">
            <w:pPr>
              <w:jc w:val="center"/>
              <w:rPr>
                <w:sz w:val="28"/>
                <w:szCs w:val="28"/>
                <w:lang w:val="uk-UA"/>
              </w:rPr>
            </w:pPr>
            <w:r>
              <w:rPr>
                <w:sz w:val="28"/>
                <w:szCs w:val="28"/>
                <w:lang w:val="uk-UA"/>
              </w:rPr>
              <w:t>2.7</w:t>
            </w:r>
          </w:p>
        </w:tc>
        <w:tc>
          <w:tcPr>
            <w:tcW w:w="4975" w:type="dxa"/>
          </w:tcPr>
          <w:p w:rsidR="00492CC1" w:rsidRDefault="00492CC1" w:rsidP="00492CC1">
            <w:pPr>
              <w:rPr>
                <w:sz w:val="28"/>
                <w:szCs w:val="28"/>
              </w:rPr>
            </w:pPr>
            <w:r>
              <w:rPr>
                <w:sz w:val="28"/>
                <w:szCs w:val="28"/>
              </w:rPr>
              <w:t>Правила змагань зі спортивного орієнтування</w:t>
            </w:r>
          </w:p>
        </w:tc>
        <w:tc>
          <w:tcPr>
            <w:tcW w:w="1276" w:type="dxa"/>
          </w:tcPr>
          <w:p w:rsidR="00492CC1" w:rsidRDefault="00492CC1" w:rsidP="00492CC1">
            <w:pPr>
              <w:jc w:val="center"/>
              <w:rPr>
                <w:sz w:val="28"/>
                <w:szCs w:val="28"/>
              </w:rPr>
            </w:pPr>
            <w:r>
              <w:rPr>
                <w:sz w:val="28"/>
                <w:szCs w:val="28"/>
              </w:rPr>
              <w:t>10</w:t>
            </w:r>
          </w:p>
        </w:tc>
        <w:tc>
          <w:tcPr>
            <w:tcW w:w="1426" w:type="dxa"/>
          </w:tcPr>
          <w:p w:rsidR="00492CC1" w:rsidRDefault="00492CC1" w:rsidP="00492CC1">
            <w:pPr>
              <w:jc w:val="center"/>
              <w:rPr>
                <w:sz w:val="28"/>
                <w:szCs w:val="28"/>
              </w:rPr>
            </w:pPr>
            <w:r>
              <w:rPr>
                <w:sz w:val="28"/>
                <w:szCs w:val="28"/>
              </w:rPr>
              <w:t>6</w:t>
            </w:r>
          </w:p>
        </w:tc>
        <w:tc>
          <w:tcPr>
            <w:tcW w:w="1419" w:type="dxa"/>
          </w:tcPr>
          <w:p w:rsidR="00492CC1" w:rsidRDefault="00492CC1" w:rsidP="00492CC1">
            <w:pPr>
              <w:jc w:val="center"/>
            </w:pPr>
            <w:r>
              <w:rPr>
                <w:sz w:val="28"/>
                <w:szCs w:val="28"/>
              </w:rPr>
              <w:t>4</w:t>
            </w:r>
          </w:p>
        </w:tc>
      </w:tr>
      <w:tr w:rsidR="00492CC1" w:rsidRPr="00205EC1" w:rsidTr="00492CC1">
        <w:tc>
          <w:tcPr>
            <w:tcW w:w="690" w:type="dxa"/>
          </w:tcPr>
          <w:p w:rsidR="00492CC1" w:rsidRDefault="00492CC1" w:rsidP="00492CC1">
            <w:pPr>
              <w:jc w:val="center"/>
              <w:rPr>
                <w:sz w:val="28"/>
                <w:szCs w:val="28"/>
                <w:lang w:val="uk-UA"/>
              </w:rPr>
            </w:pPr>
            <w:r>
              <w:rPr>
                <w:sz w:val="28"/>
                <w:szCs w:val="28"/>
                <w:lang w:val="uk-UA"/>
              </w:rPr>
              <w:t>2.8</w:t>
            </w:r>
          </w:p>
        </w:tc>
        <w:tc>
          <w:tcPr>
            <w:tcW w:w="4975" w:type="dxa"/>
          </w:tcPr>
          <w:p w:rsidR="00492CC1" w:rsidRDefault="00492CC1" w:rsidP="00492CC1">
            <w:pPr>
              <w:rPr>
                <w:sz w:val="28"/>
                <w:szCs w:val="28"/>
              </w:rPr>
            </w:pPr>
            <w:r>
              <w:rPr>
                <w:sz w:val="28"/>
                <w:szCs w:val="28"/>
                <w:lang w:val="uk-UA"/>
              </w:rPr>
              <w:t>Масові заходи: навчально-тренувальні збори, змагання тощо</w:t>
            </w:r>
          </w:p>
        </w:tc>
        <w:tc>
          <w:tcPr>
            <w:tcW w:w="1276" w:type="dxa"/>
          </w:tcPr>
          <w:p w:rsidR="00492CC1" w:rsidRDefault="00492CC1" w:rsidP="00492CC1">
            <w:pPr>
              <w:jc w:val="center"/>
              <w:rPr>
                <w:sz w:val="28"/>
                <w:szCs w:val="28"/>
              </w:rPr>
            </w:pPr>
            <w:r>
              <w:rPr>
                <w:sz w:val="28"/>
                <w:szCs w:val="28"/>
              </w:rPr>
              <w:t>48</w:t>
            </w:r>
          </w:p>
        </w:tc>
        <w:tc>
          <w:tcPr>
            <w:tcW w:w="1426" w:type="dxa"/>
          </w:tcPr>
          <w:p w:rsidR="00492CC1" w:rsidRDefault="00492CC1" w:rsidP="00492CC1">
            <w:pPr>
              <w:jc w:val="center"/>
              <w:rPr>
                <w:sz w:val="28"/>
                <w:szCs w:val="28"/>
              </w:rPr>
            </w:pPr>
            <w:r>
              <w:rPr>
                <w:sz w:val="28"/>
                <w:szCs w:val="28"/>
              </w:rPr>
              <w:t>–</w:t>
            </w:r>
          </w:p>
        </w:tc>
        <w:tc>
          <w:tcPr>
            <w:tcW w:w="1419" w:type="dxa"/>
          </w:tcPr>
          <w:p w:rsidR="00492CC1" w:rsidRDefault="00492CC1" w:rsidP="00492CC1">
            <w:pPr>
              <w:jc w:val="center"/>
            </w:pPr>
            <w:r>
              <w:rPr>
                <w:sz w:val="28"/>
                <w:szCs w:val="28"/>
              </w:rPr>
              <w:t>48</w:t>
            </w:r>
          </w:p>
        </w:tc>
      </w:tr>
      <w:tr w:rsidR="00975C74" w:rsidRPr="00205EC1" w:rsidTr="00492CC1">
        <w:tc>
          <w:tcPr>
            <w:tcW w:w="5665" w:type="dxa"/>
            <w:gridSpan w:val="2"/>
            <w:vAlign w:val="center"/>
          </w:tcPr>
          <w:p w:rsidR="00975C74" w:rsidRPr="00205EC1" w:rsidRDefault="00975C74" w:rsidP="00492CC1">
            <w:pPr>
              <w:ind w:left="1163" w:hanging="1163"/>
              <w:rPr>
                <w:b/>
                <w:caps/>
                <w:color w:val="000000"/>
                <w:sz w:val="28"/>
                <w:szCs w:val="28"/>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 xml:space="preserve">3. </w:t>
            </w:r>
            <w:r>
              <w:rPr>
                <w:b/>
                <w:color w:val="000000"/>
                <w:sz w:val="28"/>
                <w:szCs w:val="28"/>
                <w:lang w:val="uk-UA"/>
              </w:rPr>
              <w:t>Картографічна та суддівська практика</w:t>
            </w:r>
          </w:p>
        </w:tc>
        <w:tc>
          <w:tcPr>
            <w:tcW w:w="1276" w:type="dxa"/>
            <w:vAlign w:val="center"/>
          </w:tcPr>
          <w:p w:rsidR="00975C74" w:rsidRPr="00492CC1" w:rsidRDefault="00975C74" w:rsidP="00492CC1">
            <w:pPr>
              <w:ind w:firstLine="12"/>
              <w:jc w:val="center"/>
              <w:rPr>
                <w:b/>
                <w:sz w:val="28"/>
                <w:szCs w:val="28"/>
                <w:lang w:val="uk-UA"/>
              </w:rPr>
            </w:pPr>
            <w:r w:rsidRPr="000724F2">
              <w:rPr>
                <w:b/>
                <w:sz w:val="28"/>
                <w:szCs w:val="28"/>
              </w:rPr>
              <w:t>2</w:t>
            </w:r>
            <w:r w:rsidR="00492CC1">
              <w:rPr>
                <w:b/>
                <w:sz w:val="28"/>
                <w:szCs w:val="28"/>
                <w:lang w:val="uk-UA"/>
              </w:rPr>
              <w:t>2</w:t>
            </w:r>
          </w:p>
        </w:tc>
        <w:tc>
          <w:tcPr>
            <w:tcW w:w="1426" w:type="dxa"/>
            <w:vAlign w:val="center"/>
          </w:tcPr>
          <w:p w:rsidR="00975C74" w:rsidRPr="000724F2" w:rsidRDefault="00975C74" w:rsidP="00492CC1">
            <w:pPr>
              <w:ind w:firstLine="12"/>
              <w:jc w:val="center"/>
              <w:rPr>
                <w:b/>
                <w:sz w:val="28"/>
                <w:szCs w:val="28"/>
              </w:rPr>
            </w:pPr>
            <w:r w:rsidRPr="000724F2">
              <w:rPr>
                <w:b/>
                <w:sz w:val="28"/>
                <w:szCs w:val="28"/>
              </w:rPr>
              <w:t>-</w:t>
            </w:r>
          </w:p>
        </w:tc>
        <w:tc>
          <w:tcPr>
            <w:tcW w:w="1419" w:type="dxa"/>
            <w:vAlign w:val="center"/>
          </w:tcPr>
          <w:p w:rsidR="00975C74" w:rsidRPr="00492CC1" w:rsidRDefault="00975C74" w:rsidP="00492CC1">
            <w:pPr>
              <w:ind w:firstLine="12"/>
              <w:jc w:val="center"/>
              <w:rPr>
                <w:lang w:val="uk-UA"/>
              </w:rPr>
            </w:pPr>
            <w:r w:rsidRPr="000724F2">
              <w:rPr>
                <w:b/>
                <w:sz w:val="28"/>
                <w:szCs w:val="28"/>
              </w:rPr>
              <w:t>2</w:t>
            </w:r>
            <w:r w:rsidR="00492CC1">
              <w:rPr>
                <w:b/>
                <w:sz w:val="28"/>
                <w:szCs w:val="28"/>
                <w:lang w:val="uk-UA"/>
              </w:rPr>
              <w:t>2</w:t>
            </w:r>
          </w:p>
        </w:tc>
      </w:tr>
      <w:tr w:rsidR="00975C74" w:rsidRPr="00205EC1" w:rsidTr="00492CC1">
        <w:tc>
          <w:tcPr>
            <w:tcW w:w="690" w:type="dxa"/>
          </w:tcPr>
          <w:p w:rsidR="00975C74" w:rsidRDefault="00975C74" w:rsidP="00492CC1">
            <w:pPr>
              <w:jc w:val="center"/>
              <w:rPr>
                <w:sz w:val="28"/>
                <w:szCs w:val="28"/>
                <w:lang w:val="uk-UA"/>
              </w:rPr>
            </w:pPr>
            <w:r>
              <w:rPr>
                <w:sz w:val="28"/>
                <w:szCs w:val="28"/>
                <w:lang w:val="uk-UA"/>
              </w:rPr>
              <w:t>3.1</w:t>
            </w:r>
          </w:p>
        </w:tc>
        <w:tc>
          <w:tcPr>
            <w:tcW w:w="4975" w:type="dxa"/>
          </w:tcPr>
          <w:p w:rsidR="00975C74" w:rsidRPr="00FC69E6" w:rsidRDefault="00975C74" w:rsidP="00492CC1">
            <w:pPr>
              <w:rPr>
                <w:sz w:val="28"/>
                <w:szCs w:val="28"/>
              </w:rPr>
            </w:pPr>
            <w:r w:rsidRPr="00FC69E6">
              <w:rPr>
                <w:sz w:val="28"/>
                <w:szCs w:val="28"/>
                <w:lang w:val="uk-UA"/>
              </w:rPr>
              <w:t>Картографіна практика</w:t>
            </w:r>
          </w:p>
        </w:tc>
        <w:tc>
          <w:tcPr>
            <w:tcW w:w="1276" w:type="dxa"/>
            <w:vAlign w:val="center"/>
          </w:tcPr>
          <w:p w:rsidR="00975C74" w:rsidRPr="00492CC1" w:rsidRDefault="00492CC1" w:rsidP="00492CC1">
            <w:pPr>
              <w:jc w:val="center"/>
              <w:rPr>
                <w:sz w:val="28"/>
                <w:szCs w:val="28"/>
                <w:lang w:val="uk-UA"/>
              </w:rPr>
            </w:pPr>
            <w:r>
              <w:rPr>
                <w:sz w:val="28"/>
                <w:szCs w:val="28"/>
                <w:lang w:val="uk-UA"/>
              </w:rPr>
              <w:t>10</w:t>
            </w:r>
          </w:p>
        </w:tc>
        <w:tc>
          <w:tcPr>
            <w:tcW w:w="1426" w:type="dxa"/>
            <w:vAlign w:val="center"/>
          </w:tcPr>
          <w:p w:rsidR="00975C74" w:rsidRPr="00FC69E6" w:rsidRDefault="00975C74" w:rsidP="00492CC1">
            <w:pPr>
              <w:jc w:val="center"/>
              <w:rPr>
                <w:sz w:val="28"/>
                <w:szCs w:val="28"/>
              </w:rPr>
            </w:pPr>
            <w:r w:rsidRPr="00FC69E6">
              <w:rPr>
                <w:sz w:val="28"/>
                <w:szCs w:val="28"/>
              </w:rPr>
              <w:t>-</w:t>
            </w:r>
          </w:p>
        </w:tc>
        <w:tc>
          <w:tcPr>
            <w:tcW w:w="1419" w:type="dxa"/>
            <w:vAlign w:val="center"/>
          </w:tcPr>
          <w:p w:rsidR="00975C74" w:rsidRPr="00492CC1" w:rsidRDefault="00492CC1" w:rsidP="00492CC1">
            <w:pPr>
              <w:jc w:val="center"/>
              <w:rPr>
                <w:lang w:val="uk-UA"/>
              </w:rPr>
            </w:pPr>
            <w:r>
              <w:rPr>
                <w:sz w:val="28"/>
                <w:szCs w:val="28"/>
                <w:lang w:val="uk-UA"/>
              </w:rPr>
              <w:t>10</w:t>
            </w:r>
          </w:p>
        </w:tc>
      </w:tr>
      <w:tr w:rsidR="00975C74" w:rsidRPr="00205EC1" w:rsidTr="00492CC1">
        <w:tc>
          <w:tcPr>
            <w:tcW w:w="690" w:type="dxa"/>
          </w:tcPr>
          <w:p w:rsidR="00975C74" w:rsidRDefault="00975C74" w:rsidP="00492CC1">
            <w:pPr>
              <w:jc w:val="center"/>
              <w:rPr>
                <w:sz w:val="28"/>
                <w:szCs w:val="28"/>
                <w:lang w:val="uk-UA"/>
              </w:rPr>
            </w:pPr>
            <w:r>
              <w:rPr>
                <w:sz w:val="28"/>
                <w:szCs w:val="28"/>
                <w:lang w:val="uk-UA"/>
              </w:rPr>
              <w:t>3.2</w:t>
            </w:r>
          </w:p>
        </w:tc>
        <w:tc>
          <w:tcPr>
            <w:tcW w:w="4975" w:type="dxa"/>
          </w:tcPr>
          <w:p w:rsidR="00975C74" w:rsidRPr="00FC69E6" w:rsidRDefault="00975C74" w:rsidP="00492CC1">
            <w:pPr>
              <w:rPr>
                <w:sz w:val="28"/>
                <w:szCs w:val="28"/>
              </w:rPr>
            </w:pPr>
            <w:r w:rsidRPr="00FC69E6">
              <w:rPr>
                <w:sz w:val="28"/>
                <w:szCs w:val="28"/>
                <w:lang w:val="uk-UA"/>
              </w:rPr>
              <w:t>Суддівська практика</w:t>
            </w:r>
          </w:p>
        </w:tc>
        <w:tc>
          <w:tcPr>
            <w:tcW w:w="1276" w:type="dxa"/>
            <w:vAlign w:val="center"/>
          </w:tcPr>
          <w:p w:rsidR="00975C74" w:rsidRPr="00FC69E6" w:rsidRDefault="00975C74" w:rsidP="00492CC1">
            <w:pPr>
              <w:jc w:val="center"/>
              <w:rPr>
                <w:sz w:val="28"/>
                <w:szCs w:val="28"/>
              </w:rPr>
            </w:pPr>
            <w:r w:rsidRPr="00FC69E6">
              <w:rPr>
                <w:sz w:val="28"/>
                <w:szCs w:val="28"/>
              </w:rPr>
              <w:t>12</w:t>
            </w:r>
          </w:p>
        </w:tc>
        <w:tc>
          <w:tcPr>
            <w:tcW w:w="1426" w:type="dxa"/>
            <w:vAlign w:val="center"/>
          </w:tcPr>
          <w:p w:rsidR="00975C74" w:rsidRPr="00FC69E6" w:rsidRDefault="00975C74" w:rsidP="00492CC1">
            <w:pPr>
              <w:jc w:val="center"/>
              <w:rPr>
                <w:sz w:val="28"/>
                <w:szCs w:val="28"/>
              </w:rPr>
            </w:pPr>
            <w:r w:rsidRPr="00FC69E6">
              <w:rPr>
                <w:sz w:val="28"/>
                <w:szCs w:val="28"/>
              </w:rPr>
              <w:t>-</w:t>
            </w:r>
          </w:p>
        </w:tc>
        <w:tc>
          <w:tcPr>
            <w:tcW w:w="1419" w:type="dxa"/>
            <w:vAlign w:val="center"/>
          </w:tcPr>
          <w:p w:rsidR="00975C74" w:rsidRPr="00FC69E6" w:rsidRDefault="00975C74" w:rsidP="00492CC1">
            <w:pPr>
              <w:jc w:val="center"/>
            </w:pPr>
            <w:r w:rsidRPr="00FC69E6">
              <w:rPr>
                <w:sz w:val="28"/>
                <w:szCs w:val="28"/>
              </w:rPr>
              <w:t>12</w:t>
            </w:r>
          </w:p>
        </w:tc>
      </w:tr>
      <w:tr w:rsidR="00975C74" w:rsidRPr="00205EC1" w:rsidTr="00492CC1">
        <w:tc>
          <w:tcPr>
            <w:tcW w:w="5665" w:type="dxa"/>
            <w:gridSpan w:val="2"/>
            <w:vAlign w:val="center"/>
          </w:tcPr>
          <w:p w:rsidR="00975C74" w:rsidRPr="00205EC1" w:rsidRDefault="00975C74" w:rsidP="00492CC1">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4</w:t>
            </w:r>
            <w:r w:rsidRPr="00205EC1">
              <w:rPr>
                <w:b/>
                <w:caps/>
                <w:color w:val="000000"/>
                <w:sz w:val="28"/>
                <w:szCs w:val="28"/>
              </w:rPr>
              <w:t xml:space="preserve">. </w:t>
            </w:r>
            <w:r>
              <w:rPr>
                <w:b/>
                <w:sz w:val="28"/>
                <w:szCs w:val="28"/>
              </w:rPr>
              <w:t>Краєзнавство</w:t>
            </w:r>
          </w:p>
        </w:tc>
        <w:tc>
          <w:tcPr>
            <w:tcW w:w="1276" w:type="dxa"/>
            <w:vAlign w:val="center"/>
          </w:tcPr>
          <w:p w:rsidR="00975C74" w:rsidRPr="00FC69E6" w:rsidRDefault="00975C74" w:rsidP="00492CC1">
            <w:pPr>
              <w:ind w:firstLine="12"/>
              <w:jc w:val="center"/>
              <w:rPr>
                <w:b/>
                <w:sz w:val="28"/>
                <w:szCs w:val="28"/>
              </w:rPr>
            </w:pPr>
            <w:r w:rsidRPr="00FC69E6">
              <w:rPr>
                <w:b/>
                <w:sz w:val="28"/>
                <w:szCs w:val="28"/>
              </w:rPr>
              <w:t>6</w:t>
            </w:r>
          </w:p>
        </w:tc>
        <w:tc>
          <w:tcPr>
            <w:tcW w:w="1426" w:type="dxa"/>
            <w:vAlign w:val="center"/>
          </w:tcPr>
          <w:p w:rsidR="00975C74" w:rsidRPr="00FC69E6" w:rsidRDefault="00975C74" w:rsidP="00492CC1">
            <w:pPr>
              <w:ind w:firstLine="12"/>
              <w:jc w:val="center"/>
              <w:rPr>
                <w:b/>
                <w:sz w:val="28"/>
                <w:szCs w:val="28"/>
              </w:rPr>
            </w:pPr>
            <w:r w:rsidRPr="00FC69E6">
              <w:rPr>
                <w:b/>
                <w:sz w:val="28"/>
                <w:szCs w:val="28"/>
              </w:rPr>
              <w:t>1</w:t>
            </w:r>
          </w:p>
        </w:tc>
        <w:tc>
          <w:tcPr>
            <w:tcW w:w="1419" w:type="dxa"/>
            <w:vAlign w:val="center"/>
          </w:tcPr>
          <w:p w:rsidR="00975C74" w:rsidRPr="00FC69E6" w:rsidRDefault="00975C74" w:rsidP="00492CC1">
            <w:pPr>
              <w:ind w:firstLine="12"/>
              <w:jc w:val="center"/>
            </w:pPr>
            <w:r w:rsidRPr="00FC69E6">
              <w:rPr>
                <w:b/>
                <w:sz w:val="28"/>
                <w:szCs w:val="28"/>
              </w:rPr>
              <w:t>5</w:t>
            </w:r>
          </w:p>
        </w:tc>
      </w:tr>
      <w:tr w:rsidR="00975C74" w:rsidRPr="00205EC1" w:rsidTr="00492CC1">
        <w:tc>
          <w:tcPr>
            <w:tcW w:w="690" w:type="dxa"/>
          </w:tcPr>
          <w:p w:rsidR="00975C74" w:rsidRPr="00205EC1" w:rsidRDefault="006231A1" w:rsidP="00492CC1">
            <w:pPr>
              <w:jc w:val="center"/>
              <w:rPr>
                <w:sz w:val="28"/>
                <w:szCs w:val="28"/>
                <w:lang w:val="uk-UA"/>
              </w:rPr>
            </w:pPr>
            <w:r>
              <w:rPr>
                <w:sz w:val="28"/>
                <w:szCs w:val="28"/>
                <w:lang w:val="uk-UA"/>
              </w:rPr>
              <w:t>4</w:t>
            </w:r>
            <w:r w:rsidR="00975C74">
              <w:rPr>
                <w:sz w:val="28"/>
                <w:szCs w:val="28"/>
                <w:lang w:val="uk-UA"/>
              </w:rPr>
              <w:t>.1</w:t>
            </w:r>
          </w:p>
        </w:tc>
        <w:tc>
          <w:tcPr>
            <w:tcW w:w="4975" w:type="dxa"/>
          </w:tcPr>
          <w:p w:rsidR="00975C74" w:rsidRDefault="00975C74" w:rsidP="00492CC1">
            <w:pPr>
              <w:ind w:firstLine="32"/>
              <w:rPr>
                <w:sz w:val="28"/>
                <w:szCs w:val="28"/>
              </w:rPr>
            </w:pPr>
            <w:r>
              <w:rPr>
                <w:sz w:val="28"/>
                <w:szCs w:val="28"/>
                <w:lang w:val="uk-UA"/>
              </w:rPr>
              <w:t>Природоохоронна діяльність.</w:t>
            </w:r>
            <w:r>
              <w:rPr>
                <w:sz w:val="28"/>
                <w:szCs w:val="28"/>
              </w:rPr>
              <w:t xml:space="preserve"> Вивченння та охорона природи, пам'ятників історії і культури</w:t>
            </w:r>
          </w:p>
        </w:tc>
        <w:tc>
          <w:tcPr>
            <w:tcW w:w="1276" w:type="dxa"/>
          </w:tcPr>
          <w:p w:rsidR="00975C74" w:rsidRDefault="00975C74" w:rsidP="00492CC1">
            <w:pPr>
              <w:ind w:firstLine="12"/>
              <w:jc w:val="center"/>
              <w:rPr>
                <w:sz w:val="28"/>
                <w:szCs w:val="28"/>
              </w:rPr>
            </w:pPr>
            <w:r>
              <w:rPr>
                <w:sz w:val="28"/>
                <w:szCs w:val="28"/>
              </w:rPr>
              <w:t>6</w:t>
            </w:r>
          </w:p>
        </w:tc>
        <w:tc>
          <w:tcPr>
            <w:tcW w:w="1426" w:type="dxa"/>
          </w:tcPr>
          <w:p w:rsidR="00975C74" w:rsidRDefault="00975C74" w:rsidP="00492CC1">
            <w:pPr>
              <w:ind w:firstLine="12"/>
              <w:jc w:val="center"/>
              <w:rPr>
                <w:sz w:val="28"/>
                <w:szCs w:val="28"/>
              </w:rPr>
            </w:pPr>
            <w:r>
              <w:rPr>
                <w:sz w:val="28"/>
                <w:szCs w:val="28"/>
              </w:rPr>
              <w:t>1</w:t>
            </w:r>
          </w:p>
        </w:tc>
        <w:tc>
          <w:tcPr>
            <w:tcW w:w="1419" w:type="dxa"/>
          </w:tcPr>
          <w:p w:rsidR="00975C74" w:rsidRDefault="00975C74" w:rsidP="00492CC1">
            <w:pPr>
              <w:ind w:firstLine="12"/>
              <w:jc w:val="center"/>
            </w:pPr>
            <w:r>
              <w:rPr>
                <w:sz w:val="28"/>
                <w:szCs w:val="28"/>
              </w:rPr>
              <w:t>5</w:t>
            </w:r>
          </w:p>
        </w:tc>
      </w:tr>
      <w:tr w:rsidR="00975C74" w:rsidRPr="00205EC1" w:rsidTr="00492CC1">
        <w:tc>
          <w:tcPr>
            <w:tcW w:w="5665" w:type="dxa"/>
            <w:gridSpan w:val="2"/>
            <w:vAlign w:val="center"/>
          </w:tcPr>
          <w:p w:rsidR="00975C74" w:rsidRPr="00205EC1" w:rsidRDefault="00975C74" w:rsidP="00492CC1">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5</w:t>
            </w:r>
            <w:r w:rsidRPr="00205EC1">
              <w:rPr>
                <w:b/>
                <w:caps/>
                <w:color w:val="000000"/>
                <w:sz w:val="28"/>
                <w:szCs w:val="28"/>
              </w:rPr>
              <w:t xml:space="preserve">. </w:t>
            </w:r>
            <w:r>
              <w:rPr>
                <w:b/>
                <w:sz w:val="28"/>
                <w:szCs w:val="28"/>
              </w:rPr>
              <w:t>Фізична культура та безпека життєдіяльності</w:t>
            </w:r>
          </w:p>
        </w:tc>
        <w:tc>
          <w:tcPr>
            <w:tcW w:w="1276" w:type="dxa"/>
          </w:tcPr>
          <w:p w:rsidR="00975C74" w:rsidRPr="00FC69E6" w:rsidRDefault="00975C74" w:rsidP="00492CC1">
            <w:pPr>
              <w:ind w:firstLine="12"/>
              <w:jc w:val="center"/>
              <w:rPr>
                <w:b/>
                <w:sz w:val="28"/>
                <w:szCs w:val="28"/>
              </w:rPr>
            </w:pPr>
            <w:r w:rsidRPr="00FC69E6">
              <w:rPr>
                <w:b/>
                <w:sz w:val="28"/>
                <w:szCs w:val="28"/>
              </w:rPr>
              <w:t>150</w:t>
            </w:r>
          </w:p>
        </w:tc>
        <w:tc>
          <w:tcPr>
            <w:tcW w:w="1426" w:type="dxa"/>
          </w:tcPr>
          <w:p w:rsidR="00975C74" w:rsidRPr="00FC69E6" w:rsidRDefault="00975C74" w:rsidP="00492CC1">
            <w:pPr>
              <w:ind w:firstLine="12"/>
              <w:jc w:val="center"/>
              <w:rPr>
                <w:b/>
                <w:sz w:val="28"/>
                <w:szCs w:val="28"/>
              </w:rPr>
            </w:pPr>
            <w:r w:rsidRPr="00FC69E6">
              <w:rPr>
                <w:b/>
                <w:sz w:val="28"/>
                <w:szCs w:val="28"/>
                <w:lang w:val="uk-UA"/>
              </w:rPr>
              <w:t>4</w:t>
            </w:r>
          </w:p>
        </w:tc>
        <w:tc>
          <w:tcPr>
            <w:tcW w:w="1419" w:type="dxa"/>
          </w:tcPr>
          <w:p w:rsidR="00975C74" w:rsidRPr="00FC69E6" w:rsidRDefault="00975C74" w:rsidP="00492CC1">
            <w:pPr>
              <w:ind w:firstLine="12"/>
              <w:jc w:val="center"/>
            </w:pPr>
            <w:r w:rsidRPr="00FC69E6">
              <w:rPr>
                <w:b/>
                <w:sz w:val="28"/>
                <w:szCs w:val="28"/>
                <w:lang w:val="uk-UA"/>
              </w:rPr>
              <w:t>146</w:t>
            </w:r>
          </w:p>
        </w:tc>
      </w:tr>
      <w:tr w:rsidR="00975C74" w:rsidRPr="00205EC1" w:rsidTr="00492CC1">
        <w:tc>
          <w:tcPr>
            <w:tcW w:w="690" w:type="dxa"/>
          </w:tcPr>
          <w:p w:rsidR="00975C74" w:rsidRPr="00205EC1" w:rsidRDefault="006231A1" w:rsidP="00492CC1">
            <w:pPr>
              <w:jc w:val="center"/>
              <w:rPr>
                <w:sz w:val="28"/>
                <w:szCs w:val="28"/>
                <w:lang w:val="uk-UA"/>
              </w:rPr>
            </w:pPr>
            <w:r>
              <w:rPr>
                <w:sz w:val="28"/>
                <w:szCs w:val="28"/>
                <w:lang w:val="uk-UA"/>
              </w:rPr>
              <w:t>5</w:t>
            </w:r>
            <w:r w:rsidR="00975C74">
              <w:rPr>
                <w:sz w:val="28"/>
                <w:szCs w:val="28"/>
                <w:lang w:val="uk-UA"/>
              </w:rPr>
              <w:t>.1</w:t>
            </w:r>
          </w:p>
        </w:tc>
        <w:tc>
          <w:tcPr>
            <w:tcW w:w="4975" w:type="dxa"/>
          </w:tcPr>
          <w:p w:rsidR="00975C74" w:rsidRPr="00FC69E6" w:rsidRDefault="00975C74" w:rsidP="00492CC1">
            <w:pPr>
              <w:ind w:firstLine="32"/>
              <w:rPr>
                <w:sz w:val="28"/>
                <w:szCs w:val="28"/>
                <w:lang w:val="uk-UA"/>
              </w:rPr>
            </w:pPr>
            <w:r>
              <w:rPr>
                <w:sz w:val="28"/>
                <w:szCs w:val="28"/>
                <w:lang w:val="uk-UA"/>
              </w:rPr>
              <w:t>Загальна фізична підготовка. Спортивні ігри. Спеціальна фізична підготовка</w:t>
            </w:r>
          </w:p>
        </w:tc>
        <w:tc>
          <w:tcPr>
            <w:tcW w:w="1276" w:type="dxa"/>
          </w:tcPr>
          <w:p w:rsidR="00975C74" w:rsidRDefault="00975C74" w:rsidP="00492CC1">
            <w:pPr>
              <w:ind w:firstLine="12"/>
              <w:jc w:val="center"/>
              <w:rPr>
                <w:sz w:val="28"/>
                <w:szCs w:val="28"/>
                <w:lang w:val="uk-UA"/>
              </w:rPr>
            </w:pPr>
            <w:r>
              <w:rPr>
                <w:sz w:val="28"/>
                <w:szCs w:val="28"/>
              </w:rPr>
              <w:t>144</w:t>
            </w:r>
          </w:p>
        </w:tc>
        <w:tc>
          <w:tcPr>
            <w:tcW w:w="1426" w:type="dxa"/>
          </w:tcPr>
          <w:p w:rsidR="00975C74" w:rsidRDefault="00975C74" w:rsidP="00492CC1">
            <w:pPr>
              <w:ind w:firstLine="12"/>
              <w:jc w:val="center"/>
              <w:rPr>
                <w:sz w:val="28"/>
                <w:szCs w:val="28"/>
                <w:lang w:val="uk-UA"/>
              </w:rPr>
            </w:pPr>
            <w:r>
              <w:rPr>
                <w:sz w:val="28"/>
                <w:szCs w:val="28"/>
                <w:lang w:val="uk-UA"/>
              </w:rPr>
              <w:t>2</w:t>
            </w:r>
          </w:p>
        </w:tc>
        <w:tc>
          <w:tcPr>
            <w:tcW w:w="1419" w:type="dxa"/>
          </w:tcPr>
          <w:p w:rsidR="00975C74" w:rsidRDefault="00975C74" w:rsidP="00492CC1">
            <w:pPr>
              <w:ind w:firstLine="12"/>
              <w:jc w:val="center"/>
            </w:pPr>
            <w:r>
              <w:rPr>
                <w:sz w:val="28"/>
                <w:szCs w:val="28"/>
                <w:lang w:val="uk-UA"/>
              </w:rPr>
              <w:t>142</w:t>
            </w:r>
          </w:p>
        </w:tc>
      </w:tr>
      <w:tr w:rsidR="00975C74" w:rsidRPr="00205EC1" w:rsidTr="00492CC1">
        <w:tc>
          <w:tcPr>
            <w:tcW w:w="690" w:type="dxa"/>
          </w:tcPr>
          <w:p w:rsidR="00975C74" w:rsidRDefault="006231A1" w:rsidP="00492CC1">
            <w:pPr>
              <w:jc w:val="center"/>
              <w:rPr>
                <w:sz w:val="28"/>
                <w:szCs w:val="28"/>
                <w:lang w:val="uk-UA"/>
              </w:rPr>
            </w:pPr>
            <w:r>
              <w:rPr>
                <w:sz w:val="28"/>
                <w:szCs w:val="28"/>
                <w:lang w:val="uk-UA"/>
              </w:rPr>
              <w:t>5</w:t>
            </w:r>
            <w:r w:rsidR="00975C74">
              <w:rPr>
                <w:sz w:val="28"/>
                <w:szCs w:val="28"/>
                <w:lang w:val="uk-UA"/>
              </w:rPr>
              <w:t>.2</w:t>
            </w:r>
          </w:p>
        </w:tc>
        <w:tc>
          <w:tcPr>
            <w:tcW w:w="4975" w:type="dxa"/>
          </w:tcPr>
          <w:p w:rsidR="00975C74" w:rsidRPr="00FC69E6" w:rsidRDefault="00975C74" w:rsidP="00492CC1">
            <w:pPr>
              <w:ind w:firstLine="32"/>
              <w:rPr>
                <w:sz w:val="28"/>
                <w:szCs w:val="28"/>
                <w:lang w:val="uk-UA"/>
              </w:rPr>
            </w:pPr>
            <w:r>
              <w:rPr>
                <w:sz w:val="28"/>
                <w:szCs w:val="28"/>
                <w:lang w:val="uk-UA"/>
              </w:rPr>
              <w:t xml:space="preserve">Правила санітарії та гігієни. Перша (долікарська) медична допомога </w:t>
            </w:r>
          </w:p>
        </w:tc>
        <w:tc>
          <w:tcPr>
            <w:tcW w:w="1276" w:type="dxa"/>
          </w:tcPr>
          <w:p w:rsidR="00975C74" w:rsidRDefault="00975C74" w:rsidP="00492CC1">
            <w:pPr>
              <w:ind w:firstLine="12"/>
              <w:jc w:val="center"/>
              <w:rPr>
                <w:sz w:val="28"/>
                <w:szCs w:val="28"/>
              </w:rPr>
            </w:pPr>
            <w:r>
              <w:rPr>
                <w:sz w:val="28"/>
                <w:szCs w:val="28"/>
              </w:rPr>
              <w:t>6</w:t>
            </w:r>
          </w:p>
        </w:tc>
        <w:tc>
          <w:tcPr>
            <w:tcW w:w="1426" w:type="dxa"/>
          </w:tcPr>
          <w:p w:rsidR="00975C74" w:rsidRDefault="00975C74" w:rsidP="00492CC1">
            <w:pPr>
              <w:ind w:firstLine="12"/>
              <w:jc w:val="center"/>
              <w:rPr>
                <w:sz w:val="28"/>
                <w:szCs w:val="28"/>
              </w:rPr>
            </w:pPr>
            <w:r>
              <w:rPr>
                <w:sz w:val="28"/>
                <w:szCs w:val="28"/>
              </w:rPr>
              <w:t>2</w:t>
            </w:r>
          </w:p>
        </w:tc>
        <w:tc>
          <w:tcPr>
            <w:tcW w:w="1419" w:type="dxa"/>
          </w:tcPr>
          <w:p w:rsidR="00975C74" w:rsidRDefault="00975C74" w:rsidP="00492CC1">
            <w:pPr>
              <w:ind w:firstLine="12"/>
              <w:jc w:val="center"/>
            </w:pPr>
            <w:r>
              <w:rPr>
                <w:sz w:val="28"/>
                <w:szCs w:val="28"/>
              </w:rPr>
              <w:t>4</w:t>
            </w:r>
          </w:p>
        </w:tc>
      </w:tr>
      <w:tr w:rsidR="00975C74" w:rsidRPr="00205EC1" w:rsidTr="00492CC1">
        <w:tc>
          <w:tcPr>
            <w:tcW w:w="5665" w:type="dxa"/>
            <w:gridSpan w:val="2"/>
            <w:vAlign w:val="center"/>
          </w:tcPr>
          <w:p w:rsidR="00975C74" w:rsidRPr="00205EC1" w:rsidRDefault="00975C74" w:rsidP="00492CC1">
            <w:pPr>
              <w:ind w:left="1166" w:hanging="1166"/>
              <w:rPr>
                <w:b/>
                <w:sz w:val="28"/>
                <w:szCs w:val="28"/>
                <w:lang w:val="uk-UA"/>
              </w:rPr>
            </w:pPr>
            <w:r w:rsidRPr="00FC69E6">
              <w:rPr>
                <w:b/>
                <w:caps/>
                <w:color w:val="000000"/>
                <w:sz w:val="28"/>
                <w:szCs w:val="28"/>
                <w:lang w:val="uk-UA"/>
              </w:rPr>
              <w:t>Р</w:t>
            </w:r>
            <w:r w:rsidRPr="00205EC1">
              <w:rPr>
                <w:b/>
                <w:color w:val="000000"/>
                <w:sz w:val="28"/>
                <w:szCs w:val="28"/>
                <w:lang w:val="uk-UA"/>
              </w:rPr>
              <w:t>озділ</w:t>
            </w:r>
            <w:r w:rsidRPr="00FC69E6">
              <w:rPr>
                <w:b/>
                <w:caps/>
                <w:color w:val="000000"/>
                <w:sz w:val="28"/>
                <w:szCs w:val="28"/>
                <w:lang w:val="uk-UA"/>
              </w:rPr>
              <w:t xml:space="preserve"> </w:t>
            </w:r>
            <w:r>
              <w:rPr>
                <w:b/>
                <w:caps/>
                <w:color w:val="000000"/>
                <w:sz w:val="28"/>
                <w:szCs w:val="28"/>
                <w:lang w:val="uk-UA"/>
              </w:rPr>
              <w:t>6</w:t>
            </w:r>
            <w:r w:rsidRPr="00FC69E6">
              <w:rPr>
                <w:b/>
                <w:caps/>
                <w:color w:val="000000"/>
                <w:sz w:val="28"/>
                <w:szCs w:val="28"/>
                <w:lang w:val="uk-UA"/>
              </w:rPr>
              <w:t xml:space="preserve">. </w:t>
            </w:r>
            <w:r>
              <w:rPr>
                <w:b/>
                <w:sz w:val="28"/>
                <w:szCs w:val="28"/>
                <w:lang w:val="uk-UA"/>
              </w:rPr>
              <w:t>Підсумкові заняття</w:t>
            </w:r>
          </w:p>
        </w:tc>
        <w:tc>
          <w:tcPr>
            <w:tcW w:w="1276" w:type="dxa"/>
            <w:vAlign w:val="center"/>
          </w:tcPr>
          <w:p w:rsidR="00975C74" w:rsidRPr="00FF7064" w:rsidRDefault="00975C74" w:rsidP="00492CC1">
            <w:pPr>
              <w:jc w:val="center"/>
              <w:rPr>
                <w:b/>
                <w:sz w:val="28"/>
                <w:szCs w:val="28"/>
                <w:lang w:val="uk-UA"/>
              </w:rPr>
            </w:pPr>
            <w:r>
              <w:rPr>
                <w:b/>
                <w:sz w:val="28"/>
                <w:szCs w:val="28"/>
                <w:lang w:val="uk-UA"/>
              </w:rPr>
              <w:t>6</w:t>
            </w:r>
          </w:p>
        </w:tc>
        <w:tc>
          <w:tcPr>
            <w:tcW w:w="1426" w:type="dxa"/>
            <w:vAlign w:val="center"/>
          </w:tcPr>
          <w:p w:rsidR="00975C74" w:rsidRPr="00FC69E6" w:rsidRDefault="00975C74" w:rsidP="00492CC1">
            <w:pPr>
              <w:jc w:val="center"/>
              <w:rPr>
                <w:b/>
                <w:sz w:val="28"/>
                <w:szCs w:val="28"/>
                <w:lang w:val="uk-UA"/>
              </w:rPr>
            </w:pPr>
            <w:r w:rsidRPr="00FC69E6">
              <w:rPr>
                <w:b/>
                <w:sz w:val="28"/>
                <w:szCs w:val="28"/>
                <w:lang w:val="uk-UA"/>
              </w:rPr>
              <w:t>2</w:t>
            </w:r>
          </w:p>
        </w:tc>
        <w:tc>
          <w:tcPr>
            <w:tcW w:w="1419" w:type="dxa"/>
            <w:vAlign w:val="center"/>
          </w:tcPr>
          <w:p w:rsidR="00975C74" w:rsidRPr="00FF7064" w:rsidRDefault="00975C74" w:rsidP="00492CC1">
            <w:pPr>
              <w:jc w:val="center"/>
              <w:rPr>
                <w:lang w:val="uk-UA"/>
              </w:rPr>
            </w:pPr>
            <w:r>
              <w:rPr>
                <w:b/>
                <w:sz w:val="28"/>
                <w:szCs w:val="28"/>
                <w:lang w:val="uk-UA"/>
              </w:rPr>
              <w:t>4</w:t>
            </w:r>
          </w:p>
        </w:tc>
      </w:tr>
      <w:tr w:rsidR="00975C74" w:rsidRPr="00205EC1" w:rsidTr="00492CC1">
        <w:tc>
          <w:tcPr>
            <w:tcW w:w="690" w:type="dxa"/>
          </w:tcPr>
          <w:p w:rsidR="00975C74" w:rsidRPr="00205EC1" w:rsidRDefault="006231A1" w:rsidP="00492CC1">
            <w:pPr>
              <w:jc w:val="center"/>
              <w:rPr>
                <w:sz w:val="28"/>
                <w:szCs w:val="28"/>
                <w:lang w:val="uk-UA"/>
              </w:rPr>
            </w:pPr>
            <w:r>
              <w:rPr>
                <w:sz w:val="28"/>
                <w:szCs w:val="28"/>
                <w:lang w:val="uk-UA"/>
              </w:rPr>
              <w:lastRenderedPageBreak/>
              <w:t>6</w:t>
            </w:r>
            <w:r w:rsidR="00975C74">
              <w:rPr>
                <w:sz w:val="28"/>
                <w:szCs w:val="28"/>
                <w:lang w:val="uk-UA"/>
              </w:rPr>
              <w:t>.1</w:t>
            </w:r>
          </w:p>
        </w:tc>
        <w:tc>
          <w:tcPr>
            <w:tcW w:w="4975" w:type="dxa"/>
          </w:tcPr>
          <w:p w:rsidR="00975C74" w:rsidRDefault="00975C74" w:rsidP="00492CC1">
            <w:pPr>
              <w:rPr>
                <w:sz w:val="28"/>
                <w:szCs w:val="28"/>
              </w:rPr>
            </w:pPr>
            <w:r>
              <w:rPr>
                <w:sz w:val="28"/>
                <w:szCs w:val="28"/>
              </w:rPr>
              <w:t>Участь у контрольних змаганнях</w:t>
            </w:r>
          </w:p>
        </w:tc>
        <w:tc>
          <w:tcPr>
            <w:tcW w:w="1276" w:type="dxa"/>
          </w:tcPr>
          <w:p w:rsidR="00975C74" w:rsidRDefault="00975C74" w:rsidP="00492CC1">
            <w:pPr>
              <w:ind w:firstLine="12"/>
              <w:jc w:val="center"/>
              <w:rPr>
                <w:sz w:val="28"/>
                <w:szCs w:val="28"/>
              </w:rPr>
            </w:pPr>
            <w:r>
              <w:rPr>
                <w:sz w:val="28"/>
                <w:szCs w:val="28"/>
              </w:rPr>
              <w:t>4</w:t>
            </w:r>
          </w:p>
        </w:tc>
        <w:tc>
          <w:tcPr>
            <w:tcW w:w="1426" w:type="dxa"/>
          </w:tcPr>
          <w:p w:rsidR="00975C74" w:rsidRPr="00FC69E6" w:rsidRDefault="00975C74" w:rsidP="00492CC1">
            <w:pPr>
              <w:ind w:firstLine="12"/>
              <w:jc w:val="center"/>
              <w:rPr>
                <w:sz w:val="28"/>
                <w:szCs w:val="28"/>
                <w:lang w:val="uk-UA"/>
              </w:rPr>
            </w:pPr>
            <w:r>
              <w:rPr>
                <w:sz w:val="28"/>
                <w:szCs w:val="28"/>
                <w:lang w:val="uk-UA"/>
              </w:rPr>
              <w:t>-</w:t>
            </w:r>
          </w:p>
        </w:tc>
        <w:tc>
          <w:tcPr>
            <w:tcW w:w="1419" w:type="dxa"/>
          </w:tcPr>
          <w:p w:rsidR="00975C74" w:rsidRDefault="00975C74" w:rsidP="00492CC1">
            <w:pPr>
              <w:ind w:firstLine="12"/>
              <w:jc w:val="center"/>
            </w:pPr>
            <w:r>
              <w:rPr>
                <w:sz w:val="28"/>
                <w:szCs w:val="28"/>
              </w:rPr>
              <w:t>4</w:t>
            </w:r>
          </w:p>
        </w:tc>
      </w:tr>
      <w:tr w:rsidR="00975C74" w:rsidRPr="00205EC1" w:rsidTr="00492CC1">
        <w:tc>
          <w:tcPr>
            <w:tcW w:w="690" w:type="dxa"/>
          </w:tcPr>
          <w:p w:rsidR="00975C74" w:rsidRDefault="006231A1" w:rsidP="00492CC1">
            <w:pPr>
              <w:jc w:val="center"/>
              <w:rPr>
                <w:sz w:val="28"/>
                <w:szCs w:val="28"/>
                <w:lang w:val="uk-UA"/>
              </w:rPr>
            </w:pPr>
            <w:r>
              <w:rPr>
                <w:sz w:val="28"/>
                <w:szCs w:val="28"/>
                <w:lang w:val="uk-UA"/>
              </w:rPr>
              <w:t>6</w:t>
            </w:r>
            <w:r w:rsidR="00975C74">
              <w:rPr>
                <w:sz w:val="28"/>
                <w:szCs w:val="28"/>
                <w:lang w:val="uk-UA"/>
              </w:rPr>
              <w:t>.2</w:t>
            </w:r>
          </w:p>
        </w:tc>
        <w:tc>
          <w:tcPr>
            <w:tcW w:w="4975" w:type="dxa"/>
          </w:tcPr>
          <w:p w:rsidR="00975C74" w:rsidRDefault="00975C74" w:rsidP="00492CC1">
            <w:pPr>
              <w:rPr>
                <w:sz w:val="28"/>
                <w:szCs w:val="28"/>
              </w:rPr>
            </w:pPr>
            <w:r>
              <w:rPr>
                <w:sz w:val="28"/>
                <w:szCs w:val="28"/>
              </w:rPr>
              <w:t>Підсумкове заняття</w:t>
            </w:r>
          </w:p>
        </w:tc>
        <w:tc>
          <w:tcPr>
            <w:tcW w:w="1276" w:type="dxa"/>
          </w:tcPr>
          <w:p w:rsidR="00975C74" w:rsidRDefault="00975C74" w:rsidP="00492CC1">
            <w:pPr>
              <w:ind w:firstLine="12"/>
              <w:jc w:val="center"/>
              <w:rPr>
                <w:sz w:val="28"/>
                <w:szCs w:val="28"/>
              </w:rPr>
            </w:pPr>
            <w:r>
              <w:rPr>
                <w:sz w:val="28"/>
                <w:szCs w:val="28"/>
              </w:rPr>
              <w:t>2</w:t>
            </w:r>
          </w:p>
        </w:tc>
        <w:tc>
          <w:tcPr>
            <w:tcW w:w="1426" w:type="dxa"/>
          </w:tcPr>
          <w:p w:rsidR="00975C74" w:rsidRDefault="00975C74" w:rsidP="00492CC1">
            <w:pPr>
              <w:ind w:firstLine="12"/>
              <w:jc w:val="center"/>
              <w:rPr>
                <w:sz w:val="28"/>
                <w:szCs w:val="28"/>
              </w:rPr>
            </w:pPr>
            <w:r>
              <w:rPr>
                <w:sz w:val="28"/>
                <w:szCs w:val="28"/>
              </w:rPr>
              <w:t>2</w:t>
            </w:r>
          </w:p>
        </w:tc>
        <w:tc>
          <w:tcPr>
            <w:tcW w:w="1419" w:type="dxa"/>
          </w:tcPr>
          <w:p w:rsidR="00975C74" w:rsidRDefault="00975C74" w:rsidP="00492CC1">
            <w:pPr>
              <w:ind w:firstLine="12"/>
              <w:jc w:val="center"/>
            </w:pPr>
            <w:r>
              <w:rPr>
                <w:sz w:val="28"/>
                <w:szCs w:val="28"/>
              </w:rPr>
              <w:t>-</w:t>
            </w:r>
          </w:p>
        </w:tc>
      </w:tr>
      <w:tr w:rsidR="00975C74" w:rsidRPr="00205EC1" w:rsidTr="00492CC1">
        <w:tc>
          <w:tcPr>
            <w:tcW w:w="690" w:type="dxa"/>
          </w:tcPr>
          <w:p w:rsidR="00975C74" w:rsidRDefault="006231A1" w:rsidP="00492CC1">
            <w:pPr>
              <w:jc w:val="center"/>
              <w:rPr>
                <w:sz w:val="28"/>
                <w:szCs w:val="28"/>
                <w:lang w:val="uk-UA"/>
              </w:rPr>
            </w:pPr>
            <w:r>
              <w:rPr>
                <w:sz w:val="28"/>
                <w:szCs w:val="28"/>
                <w:lang w:val="uk-UA"/>
              </w:rPr>
              <w:t>6</w:t>
            </w:r>
            <w:r w:rsidR="00975C74">
              <w:rPr>
                <w:sz w:val="28"/>
                <w:szCs w:val="28"/>
                <w:lang w:val="uk-UA"/>
              </w:rPr>
              <w:t>.3</w:t>
            </w:r>
          </w:p>
        </w:tc>
        <w:tc>
          <w:tcPr>
            <w:tcW w:w="4975" w:type="dxa"/>
          </w:tcPr>
          <w:p w:rsidR="00975C74" w:rsidRDefault="00975C74" w:rsidP="00492CC1">
            <w:r>
              <w:rPr>
                <w:sz w:val="28"/>
                <w:szCs w:val="28"/>
              </w:rPr>
              <w:t>Участь у навчально-тренувальних зборах (НТЗ)</w:t>
            </w:r>
          </w:p>
        </w:tc>
        <w:tc>
          <w:tcPr>
            <w:tcW w:w="1276" w:type="dxa"/>
          </w:tcPr>
          <w:p w:rsidR="00975C74" w:rsidRPr="00205EC1" w:rsidRDefault="00975C74" w:rsidP="00492CC1">
            <w:pPr>
              <w:widowControl w:val="0"/>
              <w:ind w:left="-110" w:right="-106"/>
              <w:jc w:val="center"/>
              <w:rPr>
                <w:sz w:val="28"/>
                <w:szCs w:val="28"/>
              </w:rPr>
            </w:pPr>
            <w:r w:rsidRPr="00205EC1">
              <w:t>Поза</w:t>
            </w:r>
            <w:r>
              <w:rPr>
                <w:lang w:val="uk-UA"/>
              </w:rPr>
              <w:t xml:space="preserve"> </w:t>
            </w:r>
            <w:r w:rsidRPr="00205EC1">
              <w:t>сіткою годин</w:t>
            </w:r>
            <w:r w:rsidRPr="00205EC1">
              <w:rPr>
                <w:sz w:val="28"/>
                <w:szCs w:val="28"/>
              </w:rPr>
              <w:t xml:space="preserve"> </w:t>
            </w:r>
          </w:p>
        </w:tc>
        <w:tc>
          <w:tcPr>
            <w:tcW w:w="1426" w:type="dxa"/>
          </w:tcPr>
          <w:p w:rsidR="00975C74" w:rsidRPr="00205EC1" w:rsidRDefault="00975C74" w:rsidP="00492CC1">
            <w:pPr>
              <w:snapToGrid w:val="0"/>
              <w:jc w:val="center"/>
              <w:rPr>
                <w:sz w:val="28"/>
                <w:szCs w:val="28"/>
              </w:rPr>
            </w:pPr>
          </w:p>
        </w:tc>
        <w:tc>
          <w:tcPr>
            <w:tcW w:w="1419" w:type="dxa"/>
          </w:tcPr>
          <w:p w:rsidR="00975C74" w:rsidRPr="00205EC1" w:rsidRDefault="00975C74" w:rsidP="00492CC1">
            <w:pPr>
              <w:snapToGrid w:val="0"/>
              <w:jc w:val="center"/>
              <w:rPr>
                <w:sz w:val="28"/>
                <w:szCs w:val="28"/>
              </w:rPr>
            </w:pPr>
          </w:p>
        </w:tc>
      </w:tr>
      <w:tr w:rsidR="00975C74" w:rsidRPr="00962F20" w:rsidTr="00492CC1">
        <w:tc>
          <w:tcPr>
            <w:tcW w:w="5665" w:type="dxa"/>
            <w:gridSpan w:val="2"/>
          </w:tcPr>
          <w:p w:rsidR="00975C74" w:rsidRPr="00962F20" w:rsidRDefault="00975C74" w:rsidP="00492CC1">
            <w:pPr>
              <w:rPr>
                <w:b/>
                <w:sz w:val="28"/>
                <w:szCs w:val="28"/>
                <w:lang w:val="uk-UA"/>
              </w:rPr>
            </w:pPr>
            <w:r w:rsidRPr="00962F20">
              <w:rPr>
                <w:b/>
                <w:sz w:val="28"/>
                <w:szCs w:val="28"/>
                <w:lang w:val="uk-UA"/>
              </w:rPr>
              <w:t>Всього</w:t>
            </w:r>
            <w:r>
              <w:rPr>
                <w:b/>
                <w:sz w:val="28"/>
                <w:szCs w:val="28"/>
                <w:lang w:val="uk-UA"/>
              </w:rPr>
              <w:t xml:space="preserve"> </w:t>
            </w:r>
          </w:p>
        </w:tc>
        <w:tc>
          <w:tcPr>
            <w:tcW w:w="1276" w:type="dxa"/>
          </w:tcPr>
          <w:p w:rsidR="00975C74" w:rsidRPr="00FF7064" w:rsidRDefault="00975C74" w:rsidP="00492CC1">
            <w:pPr>
              <w:pStyle w:val="5"/>
              <w:spacing w:before="0" w:after="0" w:line="240" w:lineRule="auto"/>
              <w:ind w:firstLine="32"/>
              <w:jc w:val="center"/>
              <w:rPr>
                <w:i w:val="0"/>
                <w:sz w:val="28"/>
                <w:szCs w:val="28"/>
              </w:rPr>
            </w:pPr>
            <w:r w:rsidRPr="00FF7064">
              <w:rPr>
                <w:i w:val="0"/>
                <w:sz w:val="28"/>
                <w:szCs w:val="28"/>
              </w:rPr>
              <w:t>324</w:t>
            </w:r>
          </w:p>
        </w:tc>
        <w:tc>
          <w:tcPr>
            <w:tcW w:w="1426" w:type="dxa"/>
          </w:tcPr>
          <w:p w:rsidR="00975C74" w:rsidRPr="00FF7064" w:rsidRDefault="00975C74" w:rsidP="00492CC1">
            <w:pPr>
              <w:ind w:firstLine="32"/>
              <w:jc w:val="center"/>
              <w:rPr>
                <w:b/>
                <w:sz w:val="28"/>
                <w:szCs w:val="28"/>
                <w:lang w:val="uk-UA"/>
              </w:rPr>
            </w:pPr>
            <w:r>
              <w:rPr>
                <w:b/>
                <w:sz w:val="28"/>
                <w:szCs w:val="28"/>
                <w:lang w:val="uk-UA"/>
              </w:rPr>
              <w:t>3</w:t>
            </w:r>
            <w:r w:rsidR="00492CC1">
              <w:rPr>
                <w:b/>
                <w:sz w:val="28"/>
                <w:szCs w:val="28"/>
                <w:lang w:val="uk-UA"/>
              </w:rPr>
              <w:t>0</w:t>
            </w:r>
          </w:p>
        </w:tc>
        <w:tc>
          <w:tcPr>
            <w:tcW w:w="1419" w:type="dxa"/>
          </w:tcPr>
          <w:p w:rsidR="00975C74" w:rsidRPr="00FF7064" w:rsidRDefault="00975C74" w:rsidP="00492CC1">
            <w:pPr>
              <w:ind w:firstLine="32"/>
              <w:jc w:val="center"/>
            </w:pPr>
            <w:r>
              <w:rPr>
                <w:b/>
                <w:sz w:val="28"/>
                <w:szCs w:val="28"/>
                <w:lang w:val="uk-UA"/>
              </w:rPr>
              <w:t>29</w:t>
            </w:r>
            <w:r w:rsidR="00492CC1">
              <w:rPr>
                <w:b/>
                <w:sz w:val="28"/>
                <w:szCs w:val="28"/>
                <w:lang w:val="uk-UA"/>
              </w:rPr>
              <w:t>4</w:t>
            </w:r>
          </w:p>
        </w:tc>
      </w:tr>
    </w:tbl>
    <w:p w:rsidR="00975C74" w:rsidRDefault="00975C74" w:rsidP="00183AE6">
      <w:pPr>
        <w:jc w:val="center"/>
        <w:rPr>
          <w:b/>
          <w:sz w:val="28"/>
          <w:szCs w:val="28"/>
          <w:lang w:val="uk-UA"/>
        </w:rPr>
      </w:pPr>
    </w:p>
    <w:p w:rsidR="002D3DC6" w:rsidRDefault="002D3DC6" w:rsidP="00183AE6">
      <w:pPr>
        <w:jc w:val="center"/>
        <w:rPr>
          <w:b/>
          <w:sz w:val="28"/>
          <w:szCs w:val="28"/>
          <w:lang w:val="uk-UA"/>
        </w:rPr>
      </w:pPr>
    </w:p>
    <w:p w:rsidR="00365FDD" w:rsidRDefault="00365FDD" w:rsidP="00492CC1">
      <w:pPr>
        <w:keepNext/>
        <w:jc w:val="center"/>
        <w:rPr>
          <w:b/>
          <w:sz w:val="28"/>
          <w:szCs w:val="28"/>
          <w:lang w:val="uk-UA"/>
        </w:rPr>
      </w:pPr>
      <w:r>
        <w:rPr>
          <w:b/>
          <w:caps/>
          <w:sz w:val="28"/>
          <w:szCs w:val="28"/>
          <w:lang w:val="uk-UA"/>
        </w:rPr>
        <w:t>ЗМІСТ ПРОГРАМИ</w:t>
      </w:r>
    </w:p>
    <w:p w:rsidR="00365FDD" w:rsidRDefault="00365FDD" w:rsidP="00492CC1">
      <w:pPr>
        <w:keepNext/>
        <w:jc w:val="center"/>
        <w:rPr>
          <w:b/>
          <w:sz w:val="28"/>
          <w:szCs w:val="28"/>
          <w:lang w:val="uk-UA"/>
        </w:rPr>
      </w:pPr>
    </w:p>
    <w:p w:rsidR="00365FDD" w:rsidRDefault="00365FDD" w:rsidP="00492CC1">
      <w:pPr>
        <w:keepNext/>
        <w:jc w:val="center"/>
        <w:rPr>
          <w:b/>
          <w:sz w:val="28"/>
          <w:szCs w:val="28"/>
          <w:lang w:val="uk-UA"/>
        </w:rPr>
      </w:pPr>
      <w:r>
        <w:rPr>
          <w:b/>
          <w:sz w:val="28"/>
          <w:szCs w:val="28"/>
          <w:lang w:val="uk-UA"/>
        </w:rPr>
        <w:t xml:space="preserve">РОЗДІЛ </w:t>
      </w:r>
      <w:r w:rsidR="00492CC1">
        <w:rPr>
          <w:b/>
          <w:sz w:val="28"/>
          <w:szCs w:val="28"/>
          <w:lang w:val="uk-UA"/>
        </w:rPr>
        <w:t>1</w:t>
      </w:r>
    </w:p>
    <w:p w:rsidR="00365FDD" w:rsidRDefault="00365FDD" w:rsidP="00492CC1">
      <w:pPr>
        <w:jc w:val="center"/>
        <w:rPr>
          <w:sz w:val="28"/>
          <w:szCs w:val="28"/>
          <w:lang w:val="uk-UA"/>
        </w:rPr>
      </w:pPr>
      <w:r>
        <w:rPr>
          <w:b/>
          <w:sz w:val="28"/>
          <w:szCs w:val="28"/>
          <w:lang w:val="uk-UA"/>
        </w:rPr>
        <w:t>ВСТУПНА ЧАСТИНА (6 год</w:t>
      </w:r>
      <w:r w:rsidR="00492CC1">
        <w:rPr>
          <w:b/>
          <w:sz w:val="28"/>
          <w:szCs w:val="28"/>
          <w:lang w:val="uk-UA"/>
        </w:rPr>
        <w:t>.</w:t>
      </w:r>
      <w:r>
        <w:rPr>
          <w:b/>
          <w:sz w:val="28"/>
          <w:szCs w:val="28"/>
          <w:lang w:val="uk-UA"/>
        </w:rPr>
        <w:t>)</w:t>
      </w:r>
    </w:p>
    <w:p w:rsidR="00365FDD" w:rsidRDefault="00365FDD" w:rsidP="00492CC1">
      <w:pPr>
        <w:jc w:val="center"/>
        <w:rPr>
          <w:sz w:val="28"/>
          <w:szCs w:val="28"/>
        </w:rPr>
      </w:pPr>
      <w:r>
        <w:rPr>
          <w:b/>
          <w:sz w:val="28"/>
          <w:szCs w:val="28"/>
        </w:rPr>
        <w:t>1.1.</w:t>
      </w:r>
      <w:r>
        <w:rPr>
          <w:b/>
          <w:sz w:val="28"/>
          <w:szCs w:val="28"/>
          <w:lang w:val="uk-UA"/>
        </w:rPr>
        <w:t xml:space="preserve"> </w:t>
      </w:r>
      <w:r>
        <w:rPr>
          <w:b/>
          <w:sz w:val="28"/>
          <w:szCs w:val="28"/>
        </w:rPr>
        <w:t>Вступне заняття (2 год</w:t>
      </w:r>
      <w:r w:rsidR="00492CC1">
        <w:rPr>
          <w:b/>
          <w:sz w:val="28"/>
          <w:szCs w:val="28"/>
          <w:lang w:val="uk-UA"/>
        </w:rPr>
        <w:t>.</w:t>
      </w:r>
      <w:r>
        <w:rPr>
          <w:b/>
          <w:szCs w:val="28"/>
        </w:rPr>
        <w:t>)</w:t>
      </w:r>
    </w:p>
    <w:p w:rsidR="00365FDD" w:rsidRDefault="00365FDD" w:rsidP="00365FDD">
      <w:pPr>
        <w:ind w:firstLine="720"/>
        <w:jc w:val="both"/>
        <w:rPr>
          <w:sz w:val="28"/>
          <w:szCs w:val="28"/>
          <w:lang w:val="uk-UA"/>
        </w:rPr>
      </w:pPr>
      <w:r>
        <w:rPr>
          <w:sz w:val="28"/>
          <w:szCs w:val="28"/>
        </w:rPr>
        <w:t xml:space="preserve">Основна мета і завдання роботи </w:t>
      </w:r>
      <w:r>
        <w:rPr>
          <w:sz w:val="28"/>
          <w:szCs w:val="28"/>
          <w:lang w:val="uk-UA"/>
        </w:rPr>
        <w:t>гуртка (</w:t>
      </w:r>
      <w:r>
        <w:rPr>
          <w:sz w:val="28"/>
          <w:szCs w:val="28"/>
        </w:rPr>
        <w:t>об’єднання</w:t>
      </w:r>
      <w:r>
        <w:rPr>
          <w:sz w:val="28"/>
          <w:szCs w:val="28"/>
          <w:lang w:val="uk-UA"/>
        </w:rPr>
        <w:t>). К</w:t>
      </w:r>
      <w:r>
        <w:rPr>
          <w:sz w:val="28"/>
          <w:szCs w:val="28"/>
        </w:rPr>
        <w:t xml:space="preserve">алендарне планування роботи на навчальний рік, навчально-тренувальні цикли, час </w:t>
      </w:r>
      <w:r>
        <w:rPr>
          <w:sz w:val="28"/>
          <w:szCs w:val="28"/>
          <w:lang w:val="uk-UA"/>
        </w:rPr>
        <w:t>та</w:t>
      </w:r>
      <w:r>
        <w:rPr>
          <w:sz w:val="28"/>
          <w:szCs w:val="28"/>
        </w:rPr>
        <w:t xml:space="preserve"> місце</w:t>
      </w:r>
      <w:r w:rsidR="00343916">
        <w:rPr>
          <w:sz w:val="28"/>
          <w:szCs w:val="28"/>
        </w:rPr>
        <w:t xml:space="preserve"> </w:t>
      </w:r>
      <w:r>
        <w:rPr>
          <w:sz w:val="28"/>
          <w:szCs w:val="28"/>
        </w:rPr>
        <w:t xml:space="preserve">проведення зборів та змагань. </w:t>
      </w:r>
    </w:p>
    <w:p w:rsidR="00365FDD" w:rsidRDefault="00365FDD" w:rsidP="00492CC1">
      <w:pPr>
        <w:jc w:val="center"/>
        <w:rPr>
          <w:sz w:val="28"/>
          <w:szCs w:val="28"/>
          <w:lang w:val="uk-UA"/>
        </w:rPr>
      </w:pPr>
      <w:r>
        <w:rPr>
          <w:b/>
          <w:sz w:val="28"/>
          <w:szCs w:val="28"/>
        </w:rPr>
        <w:t>1.2.</w:t>
      </w:r>
      <w:r>
        <w:rPr>
          <w:b/>
          <w:sz w:val="28"/>
          <w:szCs w:val="28"/>
          <w:lang w:val="uk-UA"/>
        </w:rPr>
        <w:t xml:space="preserve"> Огляд розвитку спортивного орієнтування в Україні і світі. Світові та українські лідери спортивного орієнтування попереднього сезону.</w:t>
      </w:r>
      <w:r>
        <w:rPr>
          <w:b/>
          <w:sz w:val="28"/>
          <w:szCs w:val="28"/>
        </w:rPr>
        <w:t xml:space="preserve"> (2 год</w:t>
      </w:r>
      <w:r w:rsidR="00492CC1">
        <w:rPr>
          <w:b/>
          <w:sz w:val="28"/>
          <w:szCs w:val="28"/>
          <w:lang w:val="uk-UA"/>
        </w:rPr>
        <w:t>.</w:t>
      </w:r>
      <w:r>
        <w:rPr>
          <w:b/>
          <w:sz w:val="28"/>
          <w:szCs w:val="28"/>
        </w:rPr>
        <w:t>)</w:t>
      </w:r>
    </w:p>
    <w:p w:rsidR="00365FDD" w:rsidRDefault="00365FDD" w:rsidP="00365FDD">
      <w:pPr>
        <w:ind w:firstLine="567"/>
        <w:jc w:val="both"/>
        <w:rPr>
          <w:sz w:val="28"/>
          <w:szCs w:val="28"/>
          <w:lang w:val="uk-UA"/>
        </w:rPr>
      </w:pPr>
      <w:r>
        <w:rPr>
          <w:sz w:val="28"/>
          <w:szCs w:val="28"/>
          <w:lang w:val="uk-UA"/>
        </w:rPr>
        <w:t>Розвиток орієнтування. Зміни у правилах змагань. Ведучі орієнтувальники України та світу. Аналіз міжнародних змагань попереднього сезону та участі в них українських спортменів.</w:t>
      </w:r>
    </w:p>
    <w:p w:rsidR="00365FDD" w:rsidRDefault="00365FDD" w:rsidP="00492CC1">
      <w:pPr>
        <w:jc w:val="center"/>
        <w:rPr>
          <w:sz w:val="28"/>
          <w:szCs w:val="28"/>
        </w:rPr>
      </w:pPr>
      <w:r>
        <w:rPr>
          <w:b/>
          <w:sz w:val="28"/>
          <w:szCs w:val="28"/>
          <w:lang w:val="uk-UA"/>
        </w:rPr>
        <w:t>1.3. Правила техніки безпеки (2 год</w:t>
      </w:r>
      <w:r w:rsidR="00492CC1">
        <w:rPr>
          <w:b/>
          <w:sz w:val="28"/>
          <w:szCs w:val="28"/>
          <w:lang w:val="uk-UA"/>
        </w:rPr>
        <w:t>.</w:t>
      </w:r>
      <w:r>
        <w:rPr>
          <w:b/>
          <w:sz w:val="28"/>
          <w:szCs w:val="28"/>
          <w:lang w:val="uk-UA"/>
        </w:rPr>
        <w:t>)</w:t>
      </w:r>
    </w:p>
    <w:p w:rsidR="00365FDD" w:rsidRDefault="00365FDD" w:rsidP="00365FDD">
      <w:pPr>
        <w:ind w:firstLine="720"/>
        <w:jc w:val="both"/>
        <w:rPr>
          <w:b/>
          <w:caps/>
          <w:color w:val="000000"/>
          <w:szCs w:val="28"/>
          <w:lang w:val="uk-UA"/>
        </w:rPr>
      </w:pPr>
      <w:r>
        <w:rPr>
          <w:sz w:val="28"/>
          <w:szCs w:val="28"/>
        </w:rPr>
        <w:t>Техніка безпеки під час проведення змагань</w:t>
      </w:r>
      <w:r>
        <w:rPr>
          <w:sz w:val="28"/>
          <w:szCs w:val="28"/>
          <w:lang w:val="uk-UA"/>
        </w:rPr>
        <w:t xml:space="preserve"> та тренувань</w:t>
      </w:r>
      <w:r>
        <w:rPr>
          <w:sz w:val="28"/>
          <w:szCs w:val="28"/>
        </w:rPr>
        <w:t xml:space="preserve"> у приміщеннях, спортивних залах, </w:t>
      </w:r>
      <w:r>
        <w:rPr>
          <w:sz w:val="28"/>
          <w:szCs w:val="28"/>
          <w:lang w:val="uk-UA"/>
        </w:rPr>
        <w:t xml:space="preserve">на </w:t>
      </w:r>
      <w:r>
        <w:rPr>
          <w:sz w:val="28"/>
          <w:szCs w:val="28"/>
        </w:rPr>
        <w:t>спортивних майданчиках та на місцевості. Безпечні умови організації тренувань, походів, екскурсій. Правила дорожнього руху. Норми поведінки у міському та міжміському транспорті. Інструктаж з питань безпеки.</w:t>
      </w:r>
    </w:p>
    <w:p w:rsidR="00365FDD" w:rsidRDefault="00365FDD" w:rsidP="00365FDD">
      <w:pPr>
        <w:ind w:firstLine="720"/>
        <w:jc w:val="both"/>
        <w:rPr>
          <w:b/>
          <w:caps/>
          <w:color w:val="000000"/>
          <w:szCs w:val="28"/>
          <w:lang w:val="uk-UA"/>
        </w:rPr>
      </w:pPr>
    </w:p>
    <w:p w:rsidR="00365FDD" w:rsidRDefault="00365FDD" w:rsidP="00492CC1">
      <w:pPr>
        <w:jc w:val="center"/>
        <w:rPr>
          <w:b/>
          <w:sz w:val="28"/>
          <w:szCs w:val="28"/>
          <w:lang w:val="uk-UA"/>
        </w:rPr>
      </w:pPr>
      <w:r>
        <w:rPr>
          <w:b/>
          <w:sz w:val="28"/>
          <w:szCs w:val="28"/>
          <w:lang w:val="uk-UA"/>
        </w:rPr>
        <w:t xml:space="preserve">РОЗДІЛ </w:t>
      </w:r>
      <w:r w:rsidR="00492CC1">
        <w:rPr>
          <w:b/>
          <w:sz w:val="28"/>
          <w:szCs w:val="28"/>
          <w:lang w:val="uk-UA"/>
        </w:rPr>
        <w:t>2</w:t>
      </w:r>
    </w:p>
    <w:p w:rsidR="00365FDD" w:rsidRDefault="00365FDD" w:rsidP="00492CC1">
      <w:pPr>
        <w:pStyle w:val="9"/>
        <w:spacing w:before="0" w:after="0"/>
        <w:ind w:left="0" w:firstLine="0"/>
        <w:jc w:val="center"/>
        <w:rPr>
          <w:rFonts w:ascii="Times New Roman" w:hAnsi="Times New Roman" w:cs="Times New Roman"/>
          <w:b/>
          <w:sz w:val="28"/>
          <w:szCs w:val="28"/>
        </w:rPr>
      </w:pPr>
      <w:r>
        <w:rPr>
          <w:rFonts w:ascii="Times New Roman" w:hAnsi="Times New Roman" w:cs="Times New Roman"/>
          <w:b/>
          <w:sz w:val="28"/>
          <w:szCs w:val="28"/>
          <w:lang w:val="uk-UA"/>
        </w:rPr>
        <w:t>СПОРТИВНО-ТУРИСТСЬКА ПІДГОТОВКА</w:t>
      </w:r>
      <w:r>
        <w:rPr>
          <w:rFonts w:ascii="Times New Roman" w:hAnsi="Times New Roman" w:cs="Times New Roman"/>
          <w:b/>
          <w:sz w:val="28"/>
          <w:szCs w:val="28"/>
        </w:rPr>
        <w:t xml:space="preserve"> (136 год</w:t>
      </w:r>
      <w:r w:rsidR="00492CC1">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492CC1">
      <w:pPr>
        <w:pStyle w:val="9"/>
        <w:spacing w:before="0" w:after="0"/>
        <w:ind w:left="0" w:firstLine="0"/>
        <w:jc w:val="center"/>
        <w:rPr>
          <w:sz w:val="28"/>
          <w:szCs w:val="28"/>
          <w:lang w:val="uk-UA"/>
        </w:rPr>
      </w:pPr>
      <w:r>
        <w:rPr>
          <w:rFonts w:ascii="Times New Roman" w:hAnsi="Times New Roman" w:cs="Times New Roman"/>
          <w:b/>
          <w:sz w:val="28"/>
          <w:szCs w:val="28"/>
        </w:rPr>
        <w:t>2.1.</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Базова туристська підготовка </w:t>
      </w:r>
      <w:r>
        <w:rPr>
          <w:rFonts w:ascii="Times New Roman" w:hAnsi="Times New Roman" w:cs="Times New Roman"/>
          <w:b/>
          <w:bCs/>
          <w:sz w:val="28"/>
          <w:szCs w:val="28"/>
        </w:rPr>
        <w:t>(8 год</w:t>
      </w:r>
      <w:r w:rsidR="00492CC1">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lang w:val="uk-UA"/>
        </w:rPr>
        <w:t>Способи та п</w:t>
      </w:r>
      <w:r>
        <w:rPr>
          <w:sz w:val="28"/>
          <w:szCs w:val="28"/>
        </w:rPr>
        <w:t>равила безпек</w:t>
      </w:r>
      <w:r>
        <w:rPr>
          <w:sz w:val="28"/>
          <w:szCs w:val="28"/>
          <w:lang w:val="uk-UA"/>
        </w:rPr>
        <w:t>и</w:t>
      </w:r>
      <w:r>
        <w:rPr>
          <w:sz w:val="28"/>
          <w:szCs w:val="28"/>
        </w:rPr>
        <w:t xml:space="preserve"> подолання різних </w:t>
      </w:r>
      <w:r>
        <w:rPr>
          <w:sz w:val="28"/>
          <w:szCs w:val="28"/>
          <w:lang w:val="uk-UA"/>
        </w:rPr>
        <w:t>видів</w:t>
      </w:r>
      <w:r>
        <w:rPr>
          <w:sz w:val="28"/>
          <w:szCs w:val="28"/>
        </w:rPr>
        <w:t xml:space="preserve"> перешкод. Основні правила організації бівуаку. Туристський побут. Багаття</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Default="00365FDD" w:rsidP="00365FDD">
      <w:pPr>
        <w:ind w:firstLine="720"/>
        <w:jc w:val="both"/>
        <w:rPr>
          <w:b/>
          <w:sz w:val="28"/>
          <w:szCs w:val="28"/>
        </w:rPr>
      </w:pPr>
      <w:r>
        <w:rPr>
          <w:sz w:val="28"/>
          <w:szCs w:val="28"/>
        </w:rPr>
        <w:t>Одноденний тренувальний туристський похід.</w:t>
      </w:r>
    </w:p>
    <w:p w:rsidR="00365FDD" w:rsidRDefault="00365FDD" w:rsidP="00365FDD">
      <w:pPr>
        <w:pStyle w:val="9"/>
        <w:spacing w:before="0" w:after="0"/>
        <w:jc w:val="center"/>
        <w:rPr>
          <w:sz w:val="28"/>
          <w:szCs w:val="28"/>
        </w:rPr>
      </w:pPr>
      <w:r>
        <w:rPr>
          <w:rFonts w:ascii="Times New Roman" w:hAnsi="Times New Roman" w:cs="Times New Roman"/>
          <w:b/>
          <w:sz w:val="28"/>
          <w:szCs w:val="28"/>
        </w:rPr>
        <w:t>2.2.</w:t>
      </w:r>
      <w:r>
        <w:rPr>
          <w:rFonts w:ascii="Times New Roman" w:hAnsi="Times New Roman" w:cs="Times New Roman"/>
          <w:b/>
          <w:sz w:val="28"/>
          <w:szCs w:val="28"/>
          <w:lang w:val="uk-UA"/>
        </w:rPr>
        <w:t xml:space="preserve"> Актуалізація знань попереднього року навчання</w:t>
      </w:r>
      <w:r>
        <w:rPr>
          <w:rFonts w:ascii="Times New Roman" w:hAnsi="Times New Roman" w:cs="Times New Roman"/>
          <w:b/>
          <w:sz w:val="28"/>
          <w:szCs w:val="28"/>
        </w:rPr>
        <w:t xml:space="preserve"> </w:t>
      </w:r>
      <w:r>
        <w:rPr>
          <w:rFonts w:ascii="Times New Roman" w:hAnsi="Times New Roman" w:cs="Times New Roman"/>
          <w:b/>
          <w:bCs/>
          <w:sz w:val="28"/>
          <w:szCs w:val="28"/>
        </w:rPr>
        <w:t>(2 год</w:t>
      </w:r>
      <w:r w:rsidR="00492CC1">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Pr="00492CC1" w:rsidRDefault="00365FDD" w:rsidP="00365FDD">
      <w:pPr>
        <w:ind w:firstLine="720"/>
        <w:jc w:val="both"/>
        <w:rPr>
          <w:lang w:val="uk-UA"/>
        </w:rPr>
      </w:pPr>
      <w:r>
        <w:rPr>
          <w:sz w:val="28"/>
          <w:szCs w:val="28"/>
        </w:rPr>
        <w:t>Повторення матеріалу програми попереднього року навчання за розділом «Спортивно-туристська підготовка»</w:t>
      </w:r>
      <w:r w:rsidR="00492CC1">
        <w:rPr>
          <w:sz w:val="28"/>
          <w:szCs w:val="28"/>
          <w:lang w:val="uk-UA"/>
        </w:rPr>
        <w:t>.</w:t>
      </w:r>
    </w:p>
    <w:p w:rsidR="00365FDD" w:rsidRDefault="00365FDD" w:rsidP="00492CC1">
      <w:pPr>
        <w:jc w:val="center"/>
        <w:rPr>
          <w:sz w:val="28"/>
          <w:szCs w:val="28"/>
        </w:rPr>
      </w:pPr>
      <w:r>
        <w:rPr>
          <w:b/>
          <w:sz w:val="28"/>
          <w:szCs w:val="28"/>
        </w:rPr>
        <w:t>2.3.</w:t>
      </w:r>
      <w:r>
        <w:rPr>
          <w:b/>
          <w:sz w:val="28"/>
          <w:szCs w:val="28"/>
          <w:lang w:val="uk-UA"/>
        </w:rPr>
        <w:t xml:space="preserve"> Спорядження орієнтувальника, судді, картографа</w:t>
      </w:r>
      <w:r>
        <w:rPr>
          <w:b/>
          <w:sz w:val="28"/>
          <w:szCs w:val="28"/>
        </w:rPr>
        <w:t xml:space="preserve"> </w:t>
      </w:r>
      <w:r>
        <w:rPr>
          <w:b/>
          <w:bCs/>
          <w:sz w:val="28"/>
          <w:szCs w:val="28"/>
        </w:rPr>
        <w:t>(2 год</w:t>
      </w:r>
      <w:r w:rsidR="00492CC1">
        <w:rPr>
          <w:b/>
          <w:bCs/>
          <w:sz w:val="28"/>
          <w:szCs w:val="28"/>
          <w:lang w:val="uk-UA"/>
        </w:rPr>
        <w:t>.</w:t>
      </w:r>
      <w:r>
        <w:rPr>
          <w:b/>
          <w:bCs/>
          <w:sz w:val="28"/>
          <w:szCs w:val="28"/>
        </w:rPr>
        <w:t>)</w:t>
      </w:r>
    </w:p>
    <w:p w:rsidR="00365FDD" w:rsidRDefault="00365FDD" w:rsidP="00365FDD">
      <w:pPr>
        <w:ind w:firstLine="720"/>
        <w:jc w:val="both"/>
        <w:rPr>
          <w:sz w:val="28"/>
          <w:szCs w:val="28"/>
          <w:lang w:val="uk-UA"/>
        </w:rPr>
      </w:pPr>
      <w:r>
        <w:rPr>
          <w:sz w:val="28"/>
          <w:szCs w:val="28"/>
        </w:rPr>
        <w:t xml:space="preserve">Спеціальне спорядження орієнтувальника. Вимоги до одягу, взуття, захисного спорядження. Правила користування спорядженням. </w:t>
      </w:r>
      <w:r>
        <w:rPr>
          <w:sz w:val="28"/>
          <w:szCs w:val="28"/>
          <w:lang w:val="uk-UA"/>
        </w:rPr>
        <w:t>Підготовка</w:t>
      </w:r>
      <w:r>
        <w:rPr>
          <w:sz w:val="28"/>
          <w:szCs w:val="28"/>
        </w:rPr>
        <w:t xml:space="preserve"> спортивного спорядження орієнтувальника.</w:t>
      </w:r>
      <w:r w:rsidR="00343916">
        <w:rPr>
          <w:sz w:val="28"/>
          <w:szCs w:val="28"/>
          <w:lang w:val="uk-UA"/>
        </w:rPr>
        <w:t xml:space="preserve"> </w:t>
      </w:r>
      <w:r>
        <w:rPr>
          <w:sz w:val="28"/>
          <w:szCs w:val="28"/>
          <w:lang w:val="uk-UA"/>
        </w:rPr>
        <w:t>Засоби електронної відмітки.</w:t>
      </w:r>
    </w:p>
    <w:p w:rsidR="00365FDD" w:rsidRDefault="00365FDD" w:rsidP="00365FDD">
      <w:pPr>
        <w:ind w:firstLine="720"/>
        <w:jc w:val="both"/>
        <w:rPr>
          <w:sz w:val="28"/>
          <w:szCs w:val="28"/>
          <w:lang w:val="uk-UA"/>
        </w:rPr>
      </w:pPr>
      <w:r>
        <w:rPr>
          <w:sz w:val="28"/>
          <w:szCs w:val="28"/>
          <w:lang w:val="uk-UA"/>
        </w:rPr>
        <w:t xml:space="preserve">Спорядження судді в залежності від виконуваних завдань. </w:t>
      </w:r>
    </w:p>
    <w:p w:rsidR="00365FDD" w:rsidRDefault="00365FDD" w:rsidP="00365FDD">
      <w:pPr>
        <w:ind w:firstLine="720"/>
        <w:jc w:val="both"/>
        <w:rPr>
          <w:b/>
          <w:sz w:val="28"/>
          <w:szCs w:val="28"/>
        </w:rPr>
      </w:pPr>
      <w:r>
        <w:rPr>
          <w:sz w:val="28"/>
          <w:szCs w:val="28"/>
          <w:lang w:val="uk-UA"/>
        </w:rPr>
        <w:t>Сорядження картографа.</w:t>
      </w:r>
    </w:p>
    <w:p w:rsidR="00365FDD" w:rsidRDefault="00365FDD" w:rsidP="00365FDD">
      <w:pPr>
        <w:pStyle w:val="9"/>
        <w:spacing w:before="0" w:after="0"/>
        <w:jc w:val="center"/>
        <w:rPr>
          <w:sz w:val="28"/>
          <w:szCs w:val="28"/>
          <w:lang w:val="uk-UA"/>
        </w:rPr>
      </w:pPr>
      <w:r>
        <w:rPr>
          <w:rFonts w:ascii="Times New Roman" w:hAnsi="Times New Roman" w:cs="Times New Roman"/>
          <w:b/>
          <w:sz w:val="28"/>
          <w:szCs w:val="28"/>
        </w:rPr>
        <w:t>2.4.</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Удосконалення навичок з тактико-технічної підготовки </w:t>
      </w:r>
      <w:r>
        <w:rPr>
          <w:rFonts w:ascii="Times New Roman" w:hAnsi="Times New Roman" w:cs="Times New Roman"/>
          <w:b/>
          <w:bCs/>
          <w:sz w:val="28"/>
          <w:szCs w:val="28"/>
        </w:rPr>
        <w:t>(</w:t>
      </w:r>
      <w:r>
        <w:rPr>
          <w:rFonts w:ascii="Times New Roman" w:hAnsi="Times New Roman" w:cs="Times New Roman"/>
          <w:b/>
          <w:bCs/>
          <w:sz w:val="28"/>
          <w:szCs w:val="28"/>
          <w:lang w:val="uk-UA"/>
        </w:rPr>
        <w:t>36</w:t>
      </w:r>
      <w:r>
        <w:rPr>
          <w:rFonts w:ascii="Times New Roman" w:hAnsi="Times New Roman" w:cs="Times New Roman"/>
          <w:b/>
          <w:bCs/>
          <w:sz w:val="28"/>
          <w:szCs w:val="28"/>
        </w:rPr>
        <w:t xml:space="preserve"> год</w:t>
      </w:r>
      <w:r w:rsidR="00492CC1">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567"/>
        <w:jc w:val="both"/>
        <w:rPr>
          <w:sz w:val="28"/>
          <w:szCs w:val="28"/>
          <w:lang w:val="uk-UA"/>
        </w:rPr>
      </w:pPr>
      <w:r>
        <w:rPr>
          <w:sz w:val="28"/>
          <w:szCs w:val="28"/>
          <w:lang w:val="uk-UA"/>
        </w:rPr>
        <w:lastRenderedPageBreak/>
        <w:t xml:space="preserve">Техніка і тактика проходження дистанцій в різних видах змагань, на різних відрізках дистанції. Технічні та тактичні помилки, їх аналіз і розбір. Вибір шляху руху (розрахований на ризик; переважний рух по азимуту, по опорних орієнтирах; на ситуативний вибір тощо) і його реалізація на різних відрізках дистанції. Варіанти підходу (і відходу) до (з) контрольного пункту. Реакція на суперників. Варіанти зміни тактики під час подолання різних ландшафтних зон тощо. </w:t>
      </w:r>
    </w:p>
    <w:p w:rsidR="00365FDD" w:rsidRDefault="00365FDD" w:rsidP="00492CC1">
      <w:pPr>
        <w:ind w:firstLine="567"/>
        <w:jc w:val="both"/>
        <w:rPr>
          <w:b/>
          <w:sz w:val="28"/>
          <w:szCs w:val="28"/>
        </w:rPr>
      </w:pPr>
      <w:r>
        <w:rPr>
          <w:sz w:val="28"/>
          <w:szCs w:val="28"/>
          <w:lang w:val="uk-UA"/>
        </w:rPr>
        <w:t>Особливості тактики проходження дистанцій в особистих, командних змаганнях; в різні пори року; в залежності від особливостей організації старту тощо.</w:t>
      </w:r>
    </w:p>
    <w:p w:rsidR="00365FDD" w:rsidRDefault="00365FDD" w:rsidP="00492CC1">
      <w:pPr>
        <w:ind w:firstLine="567"/>
        <w:jc w:val="both"/>
        <w:rPr>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Pr="00070DE6" w:rsidRDefault="00365FDD" w:rsidP="00492CC1">
      <w:pPr>
        <w:ind w:firstLine="567"/>
        <w:jc w:val="both"/>
        <w:rPr>
          <w:b/>
          <w:sz w:val="28"/>
          <w:szCs w:val="28"/>
          <w:lang w:val="uk-UA"/>
        </w:rPr>
      </w:pPr>
      <w:r>
        <w:rPr>
          <w:sz w:val="28"/>
          <w:szCs w:val="28"/>
          <w:lang w:val="uk-UA"/>
        </w:rPr>
        <w:t>Проходження модельних дистанцій, відрізків дистанцій, удосконалення тактико-технічних умінь (комплексне читання і запам’ятовування спортивних карт під час бігу; вимірювання відстаней на місцевості; біг «по горизонталі», по азимуту, з максимальною швидкістю, без використання компасу, «в мішок», «з упередженням», «зустрічний біг» тощо.</w:t>
      </w:r>
      <w:r w:rsidR="00343916">
        <w:rPr>
          <w:sz w:val="28"/>
          <w:szCs w:val="28"/>
          <w:lang w:val="uk-UA"/>
        </w:rPr>
        <w:t xml:space="preserve"> </w:t>
      </w:r>
      <w:r>
        <w:rPr>
          <w:sz w:val="28"/>
          <w:szCs w:val="28"/>
          <w:lang w:val="uk-UA"/>
        </w:rPr>
        <w:t>Виконання вправ з елементами орієнтування у тривалому кросі (на вибір найраціональніших шляхів руху між КП, планування дистанцій тощо).</w:t>
      </w:r>
    </w:p>
    <w:p w:rsidR="00365FDD" w:rsidRDefault="00365FDD" w:rsidP="00365FDD">
      <w:pPr>
        <w:pStyle w:val="9"/>
        <w:spacing w:before="0" w:after="0"/>
        <w:jc w:val="center"/>
        <w:rPr>
          <w:sz w:val="28"/>
          <w:szCs w:val="28"/>
          <w:lang w:val="uk-UA"/>
        </w:rPr>
      </w:pPr>
      <w:r>
        <w:rPr>
          <w:rFonts w:ascii="Times New Roman" w:hAnsi="Times New Roman" w:cs="Times New Roman"/>
          <w:b/>
          <w:sz w:val="28"/>
          <w:szCs w:val="28"/>
        </w:rPr>
        <w:t>2.5.</w:t>
      </w:r>
      <w:r>
        <w:rPr>
          <w:rFonts w:ascii="Times New Roman" w:hAnsi="Times New Roman" w:cs="Times New Roman"/>
          <w:b/>
          <w:sz w:val="28"/>
          <w:szCs w:val="28"/>
          <w:lang w:val="uk-UA"/>
        </w:rPr>
        <w:t xml:space="preserve"> Аналіз дистанцій за результатами участі у змаганнях </w:t>
      </w:r>
      <w:r w:rsidR="00492CC1">
        <w:rPr>
          <w:rFonts w:ascii="Times New Roman" w:hAnsi="Times New Roman" w:cs="Times New Roman"/>
          <w:b/>
          <w:bCs/>
          <w:sz w:val="28"/>
          <w:szCs w:val="28"/>
        </w:rPr>
        <w:t>(</w:t>
      </w:r>
      <w:r>
        <w:rPr>
          <w:rFonts w:ascii="Times New Roman" w:hAnsi="Times New Roman" w:cs="Times New Roman"/>
          <w:b/>
          <w:bCs/>
          <w:sz w:val="28"/>
          <w:szCs w:val="28"/>
        </w:rPr>
        <w:t>18 год</w:t>
      </w:r>
      <w:r w:rsidR="00492CC1">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Pr="00070DE6" w:rsidRDefault="00365FDD" w:rsidP="00365FDD">
      <w:pPr>
        <w:ind w:firstLine="567"/>
        <w:jc w:val="both"/>
        <w:rPr>
          <w:b/>
          <w:sz w:val="28"/>
          <w:szCs w:val="28"/>
          <w:lang w:val="uk-UA"/>
        </w:rPr>
      </w:pPr>
      <w:r>
        <w:rPr>
          <w:sz w:val="28"/>
          <w:szCs w:val="28"/>
          <w:lang w:val="uk-UA"/>
        </w:rPr>
        <w:t xml:space="preserve">Аналіз виступу членів команди та команди в цілому в змаганнях. Аналіз дій спортсменів, розбір та виправлення їх помилок щодо правильності проходження дистанції, виконання окремого технічного елементу або сполучення технічних елементів і т. ін. </w:t>
      </w:r>
    </w:p>
    <w:p w:rsidR="00365FDD" w:rsidRDefault="00365FDD" w:rsidP="00492CC1">
      <w:pPr>
        <w:pStyle w:val="9"/>
        <w:spacing w:before="0" w:after="0"/>
        <w:ind w:left="0" w:firstLine="0"/>
        <w:jc w:val="center"/>
        <w:rPr>
          <w:sz w:val="28"/>
          <w:szCs w:val="28"/>
        </w:rPr>
      </w:pPr>
      <w:r>
        <w:rPr>
          <w:rFonts w:ascii="Times New Roman" w:hAnsi="Times New Roman" w:cs="Times New Roman"/>
          <w:b/>
          <w:sz w:val="28"/>
          <w:szCs w:val="28"/>
        </w:rPr>
        <w:t>2.6.</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Морально-вольова та психологічна підготовка </w:t>
      </w:r>
      <w:r w:rsidR="00492CC1">
        <w:rPr>
          <w:rFonts w:ascii="Times New Roman" w:hAnsi="Times New Roman" w:cs="Times New Roman"/>
          <w:b/>
          <w:bCs/>
          <w:sz w:val="28"/>
          <w:szCs w:val="28"/>
        </w:rPr>
        <w:t>(</w:t>
      </w:r>
      <w:r>
        <w:rPr>
          <w:rFonts w:ascii="Times New Roman" w:hAnsi="Times New Roman" w:cs="Times New Roman"/>
          <w:b/>
          <w:bCs/>
          <w:sz w:val="28"/>
          <w:szCs w:val="28"/>
        </w:rPr>
        <w:t>10 год</w:t>
      </w:r>
      <w:r w:rsidR="00492CC1">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sz w:val="28"/>
          <w:szCs w:val="28"/>
        </w:rPr>
      </w:pPr>
      <w:r>
        <w:rPr>
          <w:sz w:val="28"/>
          <w:szCs w:val="28"/>
        </w:rPr>
        <w:t xml:space="preserve">Саморозвиток та самовдосконалення як необхідний елемент підготовки спортсмена. Вправи для розвитку когнітивних здібностей. </w:t>
      </w:r>
    </w:p>
    <w:p w:rsidR="00365FDD" w:rsidRDefault="00365FDD" w:rsidP="00365FDD">
      <w:pPr>
        <w:ind w:firstLine="720"/>
        <w:jc w:val="both"/>
        <w:rPr>
          <w:b/>
          <w:sz w:val="28"/>
          <w:szCs w:val="28"/>
        </w:rPr>
      </w:pPr>
      <w:r>
        <w:rPr>
          <w:sz w:val="28"/>
          <w:szCs w:val="28"/>
        </w:rPr>
        <w:t>Фрустрація, її вплив на діяльність спортсмена.</w:t>
      </w:r>
      <w:r>
        <w:rPr>
          <w:b/>
          <w:sz w:val="28"/>
          <w:szCs w:val="28"/>
        </w:rPr>
        <w:t xml:space="preserve"> </w:t>
      </w:r>
      <w:r>
        <w:rPr>
          <w:sz w:val="28"/>
          <w:szCs w:val="28"/>
        </w:rPr>
        <w:t>Саморегуляція в екстремальних ситуаціях.</w:t>
      </w:r>
    </w:p>
    <w:p w:rsidR="00365FDD" w:rsidRDefault="00365FDD" w:rsidP="00365FDD">
      <w:pPr>
        <w:ind w:firstLine="720"/>
        <w:jc w:val="both"/>
        <w:rPr>
          <w:sz w:val="28"/>
          <w:szCs w:val="28"/>
        </w:rPr>
      </w:pPr>
      <w:r>
        <w:rPr>
          <w:b/>
          <w:sz w:val="28"/>
          <w:szCs w:val="28"/>
        </w:rPr>
        <w:t>Практичн</w:t>
      </w:r>
      <w:r>
        <w:rPr>
          <w:b/>
          <w:sz w:val="28"/>
          <w:szCs w:val="28"/>
          <w:lang w:val="uk-UA"/>
        </w:rPr>
        <w:t xml:space="preserve">і </w:t>
      </w:r>
      <w:r>
        <w:rPr>
          <w:b/>
          <w:sz w:val="28"/>
          <w:szCs w:val="28"/>
        </w:rPr>
        <w:t>заняття</w:t>
      </w:r>
      <w:r>
        <w:rPr>
          <w:sz w:val="28"/>
          <w:szCs w:val="28"/>
        </w:rPr>
        <w:t>.</w:t>
      </w:r>
    </w:p>
    <w:p w:rsidR="00365FDD" w:rsidRDefault="00365FDD" w:rsidP="00365FDD">
      <w:pPr>
        <w:ind w:firstLine="720"/>
        <w:jc w:val="both"/>
        <w:rPr>
          <w:sz w:val="28"/>
          <w:szCs w:val="28"/>
        </w:rPr>
      </w:pPr>
      <w:r>
        <w:rPr>
          <w:sz w:val="28"/>
          <w:szCs w:val="28"/>
        </w:rPr>
        <w:t xml:space="preserve">Вправи на розвиток когнітивних та вольових якостей. </w:t>
      </w:r>
    </w:p>
    <w:p w:rsidR="00365FDD" w:rsidRDefault="00365FDD" w:rsidP="00365FDD">
      <w:pPr>
        <w:ind w:firstLine="720"/>
        <w:jc w:val="both"/>
        <w:rPr>
          <w:sz w:val="28"/>
          <w:szCs w:val="28"/>
          <w:lang w:val="uk-UA"/>
        </w:rPr>
      </w:pPr>
      <w:r>
        <w:rPr>
          <w:sz w:val="28"/>
          <w:szCs w:val="28"/>
        </w:rPr>
        <w:t>Вправи на саморегуляцію. Вправи на саморегуляцію в екстремальних ситуаціях.</w:t>
      </w:r>
    </w:p>
    <w:p w:rsidR="00365FDD" w:rsidRDefault="00365FDD" w:rsidP="00365FDD">
      <w:pPr>
        <w:ind w:firstLine="720"/>
        <w:jc w:val="both"/>
      </w:pPr>
      <w:r>
        <w:rPr>
          <w:sz w:val="28"/>
          <w:szCs w:val="28"/>
          <w:lang w:val="uk-UA"/>
        </w:rPr>
        <w:t xml:space="preserve">Ігри та вправи, спрямовані на </w:t>
      </w:r>
      <w:r>
        <w:rPr>
          <w:sz w:val="28"/>
          <w:szCs w:val="28"/>
        </w:rPr>
        <w:t>формування колективу, розвиток лідерських якостей.</w:t>
      </w:r>
    </w:p>
    <w:p w:rsidR="00365FDD" w:rsidRDefault="00365FDD" w:rsidP="00881F58">
      <w:pPr>
        <w:pStyle w:val="9"/>
        <w:spacing w:before="0" w:after="0"/>
        <w:ind w:left="0" w:firstLine="0"/>
        <w:jc w:val="center"/>
        <w:rPr>
          <w:sz w:val="28"/>
          <w:szCs w:val="28"/>
        </w:rPr>
      </w:pPr>
      <w:r>
        <w:rPr>
          <w:rFonts w:ascii="Times New Roman" w:hAnsi="Times New Roman" w:cs="Times New Roman"/>
          <w:b/>
          <w:sz w:val="28"/>
          <w:szCs w:val="28"/>
        </w:rPr>
        <w:t>2.7.</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Правила змагань </w:t>
      </w:r>
      <w:r>
        <w:rPr>
          <w:rFonts w:ascii="Times New Roman" w:hAnsi="Times New Roman" w:cs="Times New Roman"/>
          <w:b/>
          <w:bCs/>
          <w:sz w:val="28"/>
          <w:szCs w:val="28"/>
        </w:rPr>
        <w:t>(10 год</w:t>
      </w:r>
      <w:r w:rsidR="00881F58">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rPr>
        <w:t>Права та обов’язки представника команди. Обов'язки суддів. Принцип «</w:t>
      </w:r>
      <w:r>
        <w:rPr>
          <w:sz w:val="28"/>
          <w:szCs w:val="28"/>
          <w:lang w:val="en-US"/>
        </w:rPr>
        <w:t>Fair</w:t>
      </w:r>
      <w:r>
        <w:rPr>
          <w:sz w:val="28"/>
          <w:szCs w:val="28"/>
        </w:rPr>
        <w:t xml:space="preserve"> </w:t>
      </w:r>
      <w:r>
        <w:rPr>
          <w:sz w:val="28"/>
          <w:szCs w:val="28"/>
          <w:lang w:val="en-US"/>
        </w:rPr>
        <w:t>play</w:t>
      </w:r>
      <w:r>
        <w:rPr>
          <w:sz w:val="28"/>
          <w:szCs w:val="28"/>
        </w:rPr>
        <w:t>»</w:t>
      </w:r>
    </w:p>
    <w:p w:rsidR="00365FDD" w:rsidRDefault="00365FDD" w:rsidP="00365FDD">
      <w:pPr>
        <w:keepNext/>
        <w:widowControl w:val="0"/>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sz w:val="28"/>
          <w:szCs w:val="28"/>
          <w:lang w:val="uk-UA"/>
        </w:rPr>
      </w:pPr>
      <w:r>
        <w:rPr>
          <w:sz w:val="28"/>
          <w:szCs w:val="28"/>
        </w:rPr>
        <w:t>Розробка пам’яток судді бригади дистанції.</w:t>
      </w:r>
    </w:p>
    <w:p w:rsidR="00365FDD" w:rsidRDefault="00365FDD" w:rsidP="00881F58">
      <w:pPr>
        <w:jc w:val="center"/>
        <w:rPr>
          <w:sz w:val="28"/>
          <w:szCs w:val="28"/>
          <w:lang w:val="uk-UA"/>
        </w:rPr>
      </w:pPr>
      <w:r>
        <w:rPr>
          <w:b/>
          <w:sz w:val="28"/>
          <w:szCs w:val="28"/>
          <w:lang w:val="uk-UA"/>
        </w:rPr>
        <w:t>2.8. Масові заходи: навчал</w:t>
      </w:r>
      <w:r w:rsidR="00881F58">
        <w:rPr>
          <w:b/>
          <w:sz w:val="28"/>
          <w:szCs w:val="28"/>
          <w:lang w:val="uk-UA"/>
        </w:rPr>
        <w:t xml:space="preserve">ьно-тренувальні збори, змагання </w:t>
      </w:r>
      <w:r>
        <w:rPr>
          <w:b/>
          <w:sz w:val="28"/>
          <w:szCs w:val="28"/>
          <w:lang w:val="uk-UA"/>
        </w:rPr>
        <w:t>(48 год</w:t>
      </w:r>
      <w:r w:rsidR="00881F58">
        <w:rPr>
          <w:b/>
          <w:sz w:val="28"/>
          <w:szCs w:val="28"/>
          <w:lang w:val="uk-UA"/>
        </w:rPr>
        <w:t>.</w:t>
      </w:r>
      <w:r>
        <w:rPr>
          <w:b/>
          <w:sz w:val="28"/>
          <w:szCs w:val="28"/>
          <w:lang w:val="uk-UA"/>
        </w:rPr>
        <w:t>)</w:t>
      </w:r>
    </w:p>
    <w:p w:rsidR="00365FDD" w:rsidRDefault="00365FDD" w:rsidP="00365FDD">
      <w:pPr>
        <w:ind w:firstLine="720"/>
        <w:jc w:val="both"/>
        <w:rPr>
          <w:sz w:val="28"/>
          <w:szCs w:val="28"/>
          <w:lang w:val="uk-UA"/>
        </w:rPr>
      </w:pPr>
      <w:r>
        <w:rPr>
          <w:sz w:val="28"/>
          <w:szCs w:val="28"/>
          <w:lang w:val="uk-UA"/>
        </w:rPr>
        <w:t>Участь у змаганнях зі спортивного орієнтування та туристських зльотах.</w:t>
      </w:r>
    </w:p>
    <w:p w:rsidR="00365FDD" w:rsidRDefault="00365FDD" w:rsidP="00365FDD">
      <w:pPr>
        <w:ind w:firstLine="720"/>
        <w:jc w:val="both"/>
        <w:rPr>
          <w:b/>
          <w:caps/>
          <w:color w:val="000000"/>
          <w:sz w:val="28"/>
          <w:szCs w:val="28"/>
          <w:lang w:val="uk-UA"/>
        </w:rPr>
      </w:pPr>
      <w:r>
        <w:rPr>
          <w:sz w:val="28"/>
          <w:szCs w:val="28"/>
          <w:lang w:val="uk-UA"/>
        </w:rPr>
        <w:t>Проведення навчально-тренувальних зборів. Закріплення практичних умінь і навичок з техніки, тактики спортивного орієнтування та супутніх видів спорту (туризм, легка атлетика, лижні гонки тощо).</w:t>
      </w:r>
    </w:p>
    <w:p w:rsidR="00365FDD" w:rsidRDefault="00365FDD" w:rsidP="00365FDD">
      <w:pPr>
        <w:ind w:firstLine="720"/>
        <w:jc w:val="center"/>
        <w:rPr>
          <w:b/>
          <w:caps/>
          <w:color w:val="000000"/>
          <w:sz w:val="28"/>
          <w:szCs w:val="28"/>
          <w:lang w:val="uk-UA"/>
        </w:rPr>
      </w:pPr>
    </w:p>
    <w:p w:rsidR="00365FDD" w:rsidRPr="00881F58" w:rsidRDefault="00365FDD" w:rsidP="00881F58">
      <w:pPr>
        <w:jc w:val="center"/>
        <w:rPr>
          <w:b/>
          <w:sz w:val="28"/>
          <w:szCs w:val="28"/>
          <w:lang w:val="uk-UA"/>
        </w:rPr>
      </w:pPr>
      <w:r>
        <w:rPr>
          <w:b/>
          <w:caps/>
          <w:color w:val="000000"/>
          <w:sz w:val="28"/>
          <w:szCs w:val="28"/>
        </w:rPr>
        <w:lastRenderedPageBreak/>
        <w:t xml:space="preserve">Розділ </w:t>
      </w:r>
      <w:r w:rsidR="00881F58">
        <w:rPr>
          <w:b/>
          <w:caps/>
          <w:color w:val="000000"/>
          <w:sz w:val="28"/>
          <w:szCs w:val="28"/>
          <w:lang w:val="uk-UA"/>
        </w:rPr>
        <w:t>3</w:t>
      </w:r>
    </w:p>
    <w:p w:rsidR="00365FDD" w:rsidRDefault="00365FDD" w:rsidP="00881F58">
      <w:pPr>
        <w:jc w:val="center"/>
        <w:rPr>
          <w:b/>
          <w:sz w:val="28"/>
          <w:szCs w:val="28"/>
          <w:lang w:val="uk-UA"/>
        </w:rPr>
      </w:pPr>
      <w:r>
        <w:rPr>
          <w:b/>
          <w:sz w:val="28"/>
          <w:szCs w:val="28"/>
          <w:lang w:val="uk-UA"/>
        </w:rPr>
        <w:t>КАРТОГРАФІЧНА ТА СУДДІВСЬКА ПРАКТИКА (22 год</w:t>
      </w:r>
      <w:r w:rsidR="00881F58">
        <w:rPr>
          <w:b/>
          <w:sz w:val="28"/>
          <w:szCs w:val="28"/>
          <w:lang w:val="uk-UA"/>
        </w:rPr>
        <w:t>.</w:t>
      </w:r>
      <w:r>
        <w:rPr>
          <w:b/>
          <w:sz w:val="28"/>
          <w:szCs w:val="28"/>
          <w:lang w:val="uk-UA"/>
        </w:rPr>
        <w:t>)</w:t>
      </w:r>
    </w:p>
    <w:p w:rsidR="00365FDD" w:rsidRDefault="00365FDD" w:rsidP="00881F58">
      <w:pPr>
        <w:pStyle w:val="9"/>
        <w:spacing w:before="0" w:after="0"/>
        <w:ind w:firstLine="0"/>
        <w:jc w:val="center"/>
        <w:rPr>
          <w:rFonts w:cs="Times New Roman"/>
          <w:sz w:val="28"/>
          <w:szCs w:val="28"/>
          <w:lang w:val="uk-UA"/>
        </w:rPr>
      </w:pPr>
      <w:r>
        <w:rPr>
          <w:rFonts w:ascii="Times New Roman" w:hAnsi="Times New Roman" w:cs="Times New Roman"/>
          <w:b/>
          <w:sz w:val="28"/>
          <w:szCs w:val="28"/>
          <w:lang w:val="uk-UA"/>
        </w:rPr>
        <w:t xml:space="preserve">3.1. </w:t>
      </w:r>
      <w:r>
        <w:rPr>
          <w:rFonts w:ascii="Times New Roman" w:hAnsi="Times New Roman" w:cs="Times New Roman"/>
          <w:b/>
          <w:bCs/>
          <w:sz w:val="28"/>
          <w:szCs w:val="28"/>
          <w:lang w:val="uk-UA"/>
        </w:rPr>
        <w:t>Картографічна практика</w:t>
      </w:r>
      <w:r>
        <w:rPr>
          <w:rFonts w:ascii="Times New Roman" w:hAnsi="Times New Roman" w:cs="Times New Roman"/>
          <w:sz w:val="28"/>
          <w:szCs w:val="28"/>
          <w:lang w:val="uk-UA"/>
        </w:rPr>
        <w:t xml:space="preserve"> </w:t>
      </w:r>
      <w:r>
        <w:rPr>
          <w:rFonts w:ascii="Times New Roman" w:hAnsi="Times New Roman" w:cs="Times New Roman"/>
          <w:b/>
          <w:caps/>
          <w:sz w:val="28"/>
          <w:szCs w:val="28"/>
        </w:rPr>
        <w:t xml:space="preserve">(10 </w:t>
      </w:r>
      <w:r>
        <w:rPr>
          <w:rFonts w:ascii="Times New Roman" w:hAnsi="Times New Roman" w:cs="Times New Roman"/>
          <w:b/>
          <w:sz w:val="28"/>
          <w:szCs w:val="28"/>
          <w:lang w:val="uk-UA"/>
        </w:rPr>
        <w:t>год</w:t>
      </w:r>
      <w:r w:rsidR="00881F58">
        <w:rPr>
          <w:rFonts w:ascii="Times New Roman" w:hAnsi="Times New Roman" w:cs="Times New Roman"/>
          <w:b/>
          <w:sz w:val="28"/>
          <w:szCs w:val="28"/>
          <w:lang w:val="uk-UA"/>
        </w:rPr>
        <w:t>.</w:t>
      </w:r>
      <w:r>
        <w:rPr>
          <w:rFonts w:ascii="Times New Roman" w:hAnsi="Times New Roman" w:cs="Times New Roman"/>
          <w:b/>
          <w:sz w:val="28"/>
          <w:szCs w:val="28"/>
          <w:lang w:val="uk-UA"/>
        </w:rPr>
        <w:t>)</w:t>
      </w:r>
      <w:r>
        <w:rPr>
          <w:rFonts w:ascii="Times New Roman" w:hAnsi="Times New Roman" w:cs="Times New Roman"/>
          <w:b/>
          <w:caps/>
          <w:sz w:val="28"/>
          <w:szCs w:val="28"/>
        </w:rPr>
        <w:t xml:space="preserve"> </w:t>
      </w:r>
    </w:p>
    <w:p w:rsidR="00365FDD" w:rsidRDefault="00365FDD" w:rsidP="00365FDD">
      <w:pPr>
        <w:numPr>
          <w:ilvl w:val="8"/>
          <w:numId w:val="2"/>
        </w:numPr>
        <w:snapToGrid w:val="0"/>
        <w:ind w:left="0" w:firstLine="567"/>
        <w:jc w:val="both"/>
        <w:rPr>
          <w:b/>
          <w:caps/>
          <w:sz w:val="28"/>
          <w:szCs w:val="28"/>
          <w:lang w:val="uk-UA"/>
        </w:rPr>
      </w:pPr>
      <w:r>
        <w:rPr>
          <w:sz w:val="28"/>
          <w:szCs w:val="28"/>
          <w:lang w:val="uk-UA"/>
        </w:rPr>
        <w:t xml:space="preserve">Польові роботи (топографічне коректування та зйомка місцевості). Комп’ютерне креслення за матеріалами зйомки. </w:t>
      </w:r>
    </w:p>
    <w:p w:rsidR="00365FDD" w:rsidRDefault="00365FDD" w:rsidP="00365FDD">
      <w:pPr>
        <w:pStyle w:val="9"/>
        <w:spacing w:before="0" w:after="0"/>
        <w:jc w:val="center"/>
        <w:rPr>
          <w:sz w:val="28"/>
          <w:szCs w:val="28"/>
          <w:lang w:val="uk-UA"/>
        </w:rPr>
      </w:pPr>
      <w:r>
        <w:rPr>
          <w:rFonts w:ascii="Times New Roman" w:hAnsi="Times New Roman" w:cs="Times New Roman"/>
          <w:b/>
          <w:caps/>
          <w:sz w:val="28"/>
          <w:szCs w:val="28"/>
          <w:lang w:val="uk-UA"/>
        </w:rPr>
        <w:t xml:space="preserve">3.1. </w:t>
      </w:r>
      <w:r>
        <w:rPr>
          <w:rFonts w:ascii="Times New Roman" w:hAnsi="Times New Roman" w:cs="Times New Roman"/>
          <w:b/>
          <w:sz w:val="28"/>
          <w:szCs w:val="28"/>
          <w:lang w:val="uk-UA"/>
        </w:rPr>
        <w:t>Суддівська</w:t>
      </w:r>
      <w:r>
        <w:rPr>
          <w:rFonts w:ascii="Times New Roman" w:hAnsi="Times New Roman" w:cs="Times New Roman"/>
          <w:b/>
          <w:bCs/>
          <w:sz w:val="28"/>
          <w:szCs w:val="28"/>
          <w:lang w:val="uk-UA"/>
        </w:rPr>
        <w:t xml:space="preserve"> практика</w:t>
      </w:r>
      <w:r>
        <w:rPr>
          <w:rFonts w:ascii="Times New Roman" w:hAnsi="Times New Roman" w:cs="Times New Roman"/>
          <w:sz w:val="28"/>
          <w:szCs w:val="28"/>
          <w:lang w:val="uk-UA"/>
        </w:rPr>
        <w:t xml:space="preserve"> </w:t>
      </w:r>
      <w:r>
        <w:rPr>
          <w:rFonts w:ascii="Times New Roman" w:hAnsi="Times New Roman" w:cs="Times New Roman"/>
          <w:b/>
          <w:caps/>
          <w:sz w:val="28"/>
          <w:szCs w:val="28"/>
        </w:rPr>
        <w:t xml:space="preserve">(12 </w:t>
      </w:r>
      <w:r>
        <w:rPr>
          <w:rFonts w:ascii="Times New Roman" w:hAnsi="Times New Roman" w:cs="Times New Roman"/>
          <w:b/>
          <w:sz w:val="28"/>
          <w:szCs w:val="28"/>
          <w:lang w:val="uk-UA"/>
        </w:rPr>
        <w:t>год</w:t>
      </w:r>
      <w:r w:rsidR="00881F58">
        <w:rPr>
          <w:rFonts w:ascii="Times New Roman" w:hAnsi="Times New Roman" w:cs="Times New Roman"/>
          <w:b/>
          <w:sz w:val="28"/>
          <w:szCs w:val="28"/>
          <w:lang w:val="uk-UA"/>
        </w:rPr>
        <w:t>.</w:t>
      </w:r>
      <w:r>
        <w:rPr>
          <w:rFonts w:ascii="Times New Roman" w:hAnsi="Times New Roman" w:cs="Times New Roman"/>
          <w:b/>
          <w:sz w:val="28"/>
          <w:szCs w:val="28"/>
          <w:lang w:val="uk-UA"/>
        </w:rPr>
        <w:t>)</w:t>
      </w:r>
    </w:p>
    <w:p w:rsidR="00365FDD" w:rsidRDefault="00365FDD" w:rsidP="00365FDD">
      <w:pPr>
        <w:shd w:val="clear" w:color="auto" w:fill="FFFFFF"/>
        <w:ind w:left="14" w:firstLine="567"/>
        <w:jc w:val="both"/>
        <w:rPr>
          <w:sz w:val="28"/>
          <w:szCs w:val="28"/>
          <w:lang w:val="uk-UA"/>
        </w:rPr>
      </w:pPr>
      <w:r>
        <w:rPr>
          <w:sz w:val="28"/>
          <w:szCs w:val="28"/>
          <w:lang w:val="uk-UA"/>
        </w:rPr>
        <w:t xml:space="preserve">Загальні обов’язки та порядок дій суддів (у складі служби дистанцій, бригад старту-фінішу, суддівсько-допоміжного персоналу). </w:t>
      </w:r>
    </w:p>
    <w:p w:rsidR="00365FDD" w:rsidRPr="00070DE6" w:rsidRDefault="00365FDD" w:rsidP="00365FDD">
      <w:pPr>
        <w:shd w:val="clear" w:color="auto" w:fill="FFFFFF"/>
        <w:ind w:left="14" w:firstLine="567"/>
        <w:jc w:val="both"/>
        <w:rPr>
          <w:lang w:val="uk-UA"/>
        </w:rPr>
      </w:pPr>
      <w:r>
        <w:rPr>
          <w:sz w:val="28"/>
          <w:szCs w:val="28"/>
          <w:lang w:val="uk-UA"/>
        </w:rPr>
        <w:t>Залучення вихованців гуртка до суддівства змагань зі спортивного орієнтування (виконання обов’язків суддів у складі служби дистанцій, бригад старту-фінішу, суддівсько-допоміжного персоналу)</w:t>
      </w:r>
    </w:p>
    <w:p w:rsidR="00365FDD" w:rsidRPr="00070DE6" w:rsidRDefault="00365FDD" w:rsidP="00365FDD">
      <w:pPr>
        <w:jc w:val="center"/>
        <w:rPr>
          <w:lang w:val="uk-UA"/>
        </w:rPr>
      </w:pPr>
    </w:p>
    <w:p w:rsidR="00365FDD" w:rsidRDefault="00881F58" w:rsidP="00881F58">
      <w:pPr>
        <w:jc w:val="center"/>
        <w:rPr>
          <w:b/>
          <w:sz w:val="28"/>
          <w:szCs w:val="28"/>
          <w:lang w:val="uk-UA"/>
        </w:rPr>
      </w:pPr>
      <w:r>
        <w:rPr>
          <w:b/>
          <w:caps/>
          <w:color w:val="000000"/>
          <w:sz w:val="28"/>
          <w:szCs w:val="28"/>
          <w:lang w:val="uk-UA"/>
        </w:rPr>
        <w:t>Розділ 4</w:t>
      </w:r>
    </w:p>
    <w:p w:rsidR="00365FDD" w:rsidRDefault="00365FDD" w:rsidP="00881F58">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КРАЄЗНАВСТВО</w:t>
      </w:r>
      <w:r>
        <w:rPr>
          <w:rFonts w:ascii="Times New Roman" w:hAnsi="Times New Roman" w:cs="Times New Roman"/>
          <w:b/>
          <w:sz w:val="28"/>
          <w:szCs w:val="28"/>
        </w:rPr>
        <w:t xml:space="preserve"> (6 год</w:t>
      </w:r>
      <w:r w:rsidR="00881F58">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881F58">
      <w:pPr>
        <w:pStyle w:val="9"/>
        <w:spacing w:before="0" w:after="0"/>
        <w:ind w:left="0" w:firstLine="0"/>
        <w:jc w:val="center"/>
        <w:rPr>
          <w:sz w:val="28"/>
          <w:szCs w:val="28"/>
        </w:rPr>
      </w:pPr>
      <w:r>
        <w:rPr>
          <w:rFonts w:ascii="Times New Roman" w:hAnsi="Times New Roman" w:cs="Times New Roman"/>
          <w:b/>
          <w:sz w:val="28"/>
          <w:szCs w:val="28"/>
          <w:lang w:val="uk-UA"/>
        </w:rPr>
        <w:t>4.1. Природоохоронна діяльність. Вивчення та охорона природи, пам'ятників історії та культури</w:t>
      </w:r>
      <w:r>
        <w:rPr>
          <w:rFonts w:ascii="Times New Roman" w:hAnsi="Times New Roman" w:cs="Times New Roman"/>
          <w:b/>
          <w:sz w:val="28"/>
          <w:szCs w:val="28"/>
        </w:rPr>
        <w:t xml:space="preserve"> (6 год</w:t>
      </w:r>
      <w:r w:rsidR="00881F58">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Охорона природи. Закон</w:t>
      </w:r>
      <w:r>
        <w:rPr>
          <w:sz w:val="28"/>
          <w:szCs w:val="28"/>
          <w:lang w:val="uk-UA"/>
        </w:rPr>
        <w:t>одавство України про охоро</w:t>
      </w:r>
      <w:r>
        <w:rPr>
          <w:sz w:val="28"/>
          <w:szCs w:val="28"/>
        </w:rPr>
        <w:t xml:space="preserve">ну природи. Охорона пам'ятників. Культурні, історичні та природні пам’ятки місць проведення тренуваннь, зборів, змагань. </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caps/>
          <w:color w:val="000000"/>
          <w:sz w:val="28"/>
          <w:szCs w:val="28"/>
          <w:lang w:val="uk-UA"/>
        </w:rPr>
      </w:pPr>
      <w:r>
        <w:rPr>
          <w:sz w:val="28"/>
          <w:szCs w:val="28"/>
        </w:rPr>
        <w:t xml:space="preserve">Дотримування вимог щодо охорони природи, пам'ятників історії та культури. Участь в природоохоронних акціях, знайомство із пам'ятками природи, історії, культури. </w:t>
      </w:r>
    </w:p>
    <w:p w:rsidR="00365FDD" w:rsidRPr="00881F58" w:rsidRDefault="00365FDD" w:rsidP="00881F58">
      <w:pPr>
        <w:jc w:val="center"/>
        <w:rPr>
          <w:b/>
          <w:sz w:val="28"/>
          <w:szCs w:val="28"/>
          <w:lang w:val="uk-UA"/>
        </w:rPr>
      </w:pPr>
      <w:r>
        <w:rPr>
          <w:b/>
          <w:caps/>
          <w:color w:val="000000"/>
          <w:sz w:val="28"/>
          <w:szCs w:val="28"/>
        </w:rPr>
        <w:t xml:space="preserve">Розділ </w:t>
      </w:r>
      <w:r w:rsidR="00881F58">
        <w:rPr>
          <w:b/>
          <w:caps/>
          <w:color w:val="000000"/>
          <w:sz w:val="28"/>
          <w:szCs w:val="28"/>
          <w:lang w:val="uk-UA"/>
        </w:rPr>
        <w:t>5</w:t>
      </w:r>
    </w:p>
    <w:p w:rsidR="00365FDD" w:rsidRPr="00881F58" w:rsidRDefault="00365FDD" w:rsidP="00881F58">
      <w:pPr>
        <w:pStyle w:val="9"/>
        <w:spacing w:before="0" w:after="0"/>
        <w:ind w:left="0" w:firstLine="0"/>
        <w:jc w:val="center"/>
        <w:rPr>
          <w:rFonts w:ascii="Times New Roman" w:hAnsi="Times New Roman" w:cs="Times New Roman"/>
          <w:b/>
          <w:sz w:val="28"/>
          <w:szCs w:val="28"/>
          <w:lang w:val="uk-UA"/>
        </w:rPr>
      </w:pPr>
      <w:r w:rsidRPr="00881F58">
        <w:rPr>
          <w:rFonts w:ascii="Times New Roman" w:hAnsi="Times New Roman" w:cs="Times New Roman"/>
          <w:b/>
          <w:sz w:val="28"/>
          <w:szCs w:val="28"/>
          <w:lang w:val="uk-UA"/>
        </w:rPr>
        <w:t>ФІЗИЧНА КУЛЬТУРА ТА БЕЗПЕКА ЖИТТТЄДІЯЛЬНОСТІ</w:t>
      </w:r>
      <w:r w:rsidR="00881F58" w:rsidRPr="00881F58">
        <w:rPr>
          <w:rFonts w:ascii="Times New Roman" w:hAnsi="Times New Roman" w:cs="Times New Roman"/>
          <w:b/>
          <w:sz w:val="28"/>
          <w:szCs w:val="28"/>
          <w:lang w:val="uk-UA"/>
        </w:rPr>
        <w:t xml:space="preserve"> </w:t>
      </w:r>
      <w:r w:rsidRPr="00881F58">
        <w:rPr>
          <w:rFonts w:ascii="Times New Roman" w:hAnsi="Times New Roman" w:cs="Times New Roman"/>
          <w:b/>
          <w:sz w:val="28"/>
          <w:szCs w:val="28"/>
        </w:rPr>
        <w:t>(150 год</w:t>
      </w:r>
      <w:r w:rsidR="00881F58" w:rsidRPr="00881F58">
        <w:rPr>
          <w:rFonts w:ascii="Times New Roman" w:hAnsi="Times New Roman" w:cs="Times New Roman"/>
          <w:b/>
          <w:sz w:val="28"/>
          <w:szCs w:val="28"/>
          <w:lang w:val="uk-UA"/>
        </w:rPr>
        <w:t>.</w:t>
      </w:r>
      <w:r w:rsidRPr="00881F58">
        <w:rPr>
          <w:rFonts w:ascii="Times New Roman" w:hAnsi="Times New Roman" w:cs="Times New Roman"/>
          <w:b/>
          <w:sz w:val="28"/>
          <w:szCs w:val="28"/>
        </w:rPr>
        <w:t>)</w:t>
      </w:r>
    </w:p>
    <w:p w:rsidR="00365FDD" w:rsidRDefault="00365FDD" w:rsidP="00881F58">
      <w:pPr>
        <w:pStyle w:val="9"/>
        <w:spacing w:before="0" w:after="0"/>
        <w:ind w:left="0" w:firstLine="0"/>
        <w:jc w:val="center"/>
      </w:pPr>
      <w:r>
        <w:rPr>
          <w:rFonts w:ascii="Times New Roman" w:hAnsi="Times New Roman" w:cs="Times New Roman"/>
          <w:b/>
          <w:sz w:val="28"/>
          <w:szCs w:val="28"/>
          <w:lang w:val="uk-UA"/>
        </w:rPr>
        <w:t>5.1.</w:t>
      </w:r>
      <w:r>
        <w:rPr>
          <w:sz w:val="28"/>
          <w:szCs w:val="28"/>
          <w:lang w:val="uk-UA"/>
        </w:rPr>
        <w:t xml:space="preserve"> </w:t>
      </w:r>
      <w:r>
        <w:rPr>
          <w:rFonts w:ascii="Times New Roman" w:hAnsi="Times New Roman" w:cs="Times New Roman"/>
          <w:b/>
          <w:sz w:val="28"/>
          <w:szCs w:val="28"/>
          <w:lang w:val="uk-UA"/>
        </w:rPr>
        <w:t xml:space="preserve">Загальна фізична підготовка. Спортивні ігри. Спеціальна фізична підготовка </w:t>
      </w:r>
      <w:r>
        <w:rPr>
          <w:rFonts w:ascii="Times New Roman" w:hAnsi="Times New Roman" w:cs="Times New Roman"/>
          <w:b/>
          <w:bCs/>
          <w:sz w:val="28"/>
          <w:szCs w:val="28"/>
        </w:rPr>
        <w:t>(144 год</w:t>
      </w:r>
      <w:r w:rsidR="00881F58">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567"/>
        <w:jc w:val="both"/>
        <w:rPr>
          <w:rFonts w:eastAsia="Calibri"/>
          <w:sz w:val="28"/>
          <w:szCs w:val="28"/>
          <w:lang w:val="uk-UA"/>
        </w:rPr>
      </w:pPr>
      <w:r>
        <w:rPr>
          <w:rFonts w:eastAsia="Calibri"/>
          <w:sz w:val="28"/>
          <w:szCs w:val="28"/>
          <w:lang w:val="uk-UA"/>
        </w:rPr>
        <w:t xml:space="preserve">Роль фізичної культури і спорту в оптимізації функціонального стану організму, підвищенні рівня його фізичного здоров'я. Поняття про тренованість і спортивну форму. </w:t>
      </w:r>
    </w:p>
    <w:p w:rsidR="00365FDD" w:rsidRDefault="00365FDD" w:rsidP="00365FDD">
      <w:pPr>
        <w:widowControl w:val="0"/>
        <w:ind w:firstLine="567"/>
        <w:jc w:val="both"/>
        <w:rPr>
          <w:rFonts w:eastAsia="Calibri"/>
          <w:sz w:val="28"/>
          <w:szCs w:val="28"/>
          <w:lang w:val="uk-UA"/>
        </w:rPr>
      </w:pPr>
      <w:r>
        <w:rPr>
          <w:rFonts w:eastAsia="Calibri"/>
          <w:sz w:val="28"/>
          <w:szCs w:val="28"/>
          <w:lang w:val="uk-UA"/>
        </w:rPr>
        <w:t xml:space="preserve">Основні фізичні якості спортсмена-орієнтувальника: витривалість, швидкість, сила, гнучкість. Спрямованість спортивної підготовки до вищих досягнень, хвилеподібної динаміки тренувальних навантажень, поступовості підвищення вимог. </w:t>
      </w:r>
    </w:p>
    <w:p w:rsidR="00365FDD" w:rsidRDefault="00365FDD" w:rsidP="00881F58">
      <w:pPr>
        <w:widowControl w:val="0"/>
        <w:ind w:firstLine="567"/>
        <w:jc w:val="both"/>
        <w:rPr>
          <w:b/>
          <w:sz w:val="28"/>
          <w:szCs w:val="28"/>
        </w:rPr>
      </w:pPr>
      <w:r>
        <w:rPr>
          <w:rFonts w:eastAsia="Calibri"/>
          <w:sz w:val="28"/>
          <w:szCs w:val="28"/>
          <w:lang w:val="uk-UA"/>
        </w:rPr>
        <w:t>Річний цикл тренування. Процес становлення спортивної форми. Зміст, тривалість та інтенсивність навантаження у різні періоди тренування: підготовчий, змагальний, перехідний. Мета, завдання та зміст роботи гуртка по етапах підготовки на рік.</w:t>
      </w:r>
    </w:p>
    <w:p w:rsidR="00365FDD" w:rsidRDefault="00365FDD" w:rsidP="00881F58">
      <w:pPr>
        <w:ind w:firstLine="567"/>
        <w:jc w:val="both"/>
        <w:rPr>
          <w:sz w:val="28"/>
          <w:szCs w:val="28"/>
          <w:lang w:val="uk-UA"/>
        </w:rPr>
      </w:pPr>
      <w:r>
        <w:rPr>
          <w:b/>
          <w:sz w:val="28"/>
          <w:szCs w:val="28"/>
        </w:rPr>
        <w:t>Практичн</w:t>
      </w:r>
      <w:r>
        <w:rPr>
          <w:b/>
          <w:sz w:val="28"/>
          <w:szCs w:val="28"/>
          <w:lang w:val="uk-UA"/>
        </w:rPr>
        <w:t>і</w:t>
      </w:r>
      <w:r>
        <w:rPr>
          <w:b/>
          <w:sz w:val="28"/>
          <w:szCs w:val="28"/>
        </w:rPr>
        <w:t xml:space="preserve"> заняття. </w:t>
      </w:r>
    </w:p>
    <w:p w:rsidR="00365FDD" w:rsidRDefault="00365FDD" w:rsidP="00881F58">
      <w:pPr>
        <w:shd w:val="clear" w:color="auto" w:fill="FFFFFF"/>
        <w:tabs>
          <w:tab w:val="left" w:pos="269"/>
        </w:tabs>
        <w:ind w:firstLine="567"/>
        <w:jc w:val="both"/>
        <w:rPr>
          <w:sz w:val="28"/>
          <w:szCs w:val="28"/>
          <w:lang w:val="uk-UA"/>
        </w:rPr>
      </w:pPr>
      <w:r>
        <w:rPr>
          <w:sz w:val="28"/>
          <w:szCs w:val="28"/>
          <w:lang w:val="uk-UA"/>
        </w:rPr>
        <w:t>Виконання комплексів загально-розвиваючих вправ для м'язів тіла (рук, плечового пояса, тулуба, шиї, ніг): без предметів, із предметами (ціпками, набивними м'ячами, гантелями, з короткою і довгою скакалками, палицями, штангою, мішками з піском і т. ін), на гімнастичних приладах (стінці, колоді, лаві, поперечці й т. ін.), на розтягування (нахили, махи; за допомогою партнера; збереження нерухомого положення тіла за умов максимальної амплітуди).</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lastRenderedPageBreak/>
        <w:t xml:space="preserve">Біг з максимальною швидкістю, із прискоренням на короткі (30-400м) дистанції; з рівною і зменшеною інтенсивністю на середні та довгі (600-6000м) дистанції; стрибки в довжину, висоту, з місця і розбігу, багатоскоки; присідання. </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Біг на лижах (1000 -10000 м)</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Плавання. Ігри і вправи у воді.</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 xml:space="preserve">Рухливі ігри та естафети. </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Cтрибки зі скакалкою (з обтяженням і без нього).</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Спортивні ігри: баскетбол, футбол, гандбол, волейбол</w:t>
      </w:r>
    </w:p>
    <w:p w:rsidR="00365FDD" w:rsidRDefault="00365FDD" w:rsidP="00365FDD">
      <w:pPr>
        <w:ind w:firstLine="567"/>
        <w:jc w:val="both"/>
        <w:rPr>
          <w:sz w:val="28"/>
          <w:szCs w:val="28"/>
          <w:lang w:val="uk-UA"/>
        </w:rPr>
      </w:pPr>
      <w:r>
        <w:rPr>
          <w:sz w:val="28"/>
          <w:szCs w:val="28"/>
          <w:lang w:val="uk-UA"/>
        </w:rPr>
        <w:t>Рухливі ігри та вправи на ковзанах, ролікових ковзанах.</w:t>
      </w:r>
    </w:p>
    <w:p w:rsidR="00365FDD" w:rsidRDefault="00365FDD" w:rsidP="00365FDD">
      <w:pPr>
        <w:widowControl w:val="0"/>
        <w:ind w:firstLine="567"/>
        <w:jc w:val="both"/>
        <w:rPr>
          <w:sz w:val="28"/>
          <w:szCs w:val="28"/>
          <w:lang w:val="uk-UA"/>
        </w:rPr>
      </w:pPr>
      <w:r>
        <w:rPr>
          <w:sz w:val="28"/>
          <w:szCs w:val="28"/>
          <w:lang w:val="uk-UA"/>
        </w:rPr>
        <w:t xml:space="preserve">Виконання спеціальних фізичних вправ зі значно підвищеними вимогами до сили, силової витривалості, швидкісно-силових якостей, витривалості. </w:t>
      </w:r>
    </w:p>
    <w:p w:rsidR="00365FDD" w:rsidRDefault="00365FDD" w:rsidP="00365FDD">
      <w:pPr>
        <w:widowControl w:val="0"/>
        <w:ind w:firstLine="567"/>
        <w:jc w:val="both"/>
        <w:rPr>
          <w:sz w:val="28"/>
          <w:szCs w:val="28"/>
          <w:lang w:val="uk-UA"/>
        </w:rPr>
      </w:pPr>
      <w:r>
        <w:rPr>
          <w:sz w:val="28"/>
          <w:szCs w:val="28"/>
          <w:lang w:val="uk-UA"/>
        </w:rPr>
        <w:t xml:space="preserve"> Біг по лісу на короткі, середні і довгі відстані в ускладнених умовах: через болото, по коліно у воді, по піску, у підйом, з волокушею, з обтяженням, у важкому взутті, по схилу («по горизонталі», «серпантином», через чагарники тощо). Включення до тренувальних режимів роботи рухової діяльності, що за інтенсивністю перевищує змагальну. Застосування тренувальних навантажень, які в 2-3 рази перевищують змагальні.</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Подолання з максимальною швидкістю штучних і природних перешкод (стрибки через рів, потічок, повалене дерево, по купинах; переправа по колоді і т. ін.).</w:t>
      </w:r>
    </w:p>
    <w:p w:rsidR="00365FDD" w:rsidRDefault="00365FDD" w:rsidP="00365FDD">
      <w:pPr>
        <w:widowControl w:val="0"/>
        <w:ind w:firstLine="567"/>
        <w:jc w:val="both"/>
        <w:rPr>
          <w:b/>
          <w:sz w:val="28"/>
          <w:szCs w:val="28"/>
          <w:lang w:val="uk-UA"/>
        </w:rPr>
      </w:pPr>
      <w:r>
        <w:rPr>
          <w:sz w:val="28"/>
          <w:szCs w:val="28"/>
          <w:lang w:val="uk-UA"/>
        </w:rPr>
        <w:t>Моделювання змагальної діяльності у тренувальному процесі. Подолання навчальних дистанцій з орієнтування на місцевості (з рівномірною швидкістю), повторне проходження відрізків дистанції або дистанції в цілому (зі зменшеною або максимальною швидкістю).</w:t>
      </w:r>
    </w:p>
    <w:p w:rsidR="00365FDD" w:rsidRDefault="00365FDD" w:rsidP="00881F58">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5.2</w:t>
      </w:r>
      <w:r>
        <w:rPr>
          <w:rFonts w:ascii="Times New Roman" w:hAnsi="Times New Roman" w:cs="Times New Roman"/>
          <w:sz w:val="28"/>
          <w:szCs w:val="28"/>
          <w:lang w:val="uk-UA"/>
        </w:rPr>
        <w:t xml:space="preserve">. </w:t>
      </w:r>
      <w:r w:rsidR="00881F58">
        <w:rPr>
          <w:rFonts w:ascii="Times New Roman" w:hAnsi="Times New Roman" w:cs="Times New Roman"/>
          <w:b/>
          <w:sz w:val="28"/>
          <w:szCs w:val="28"/>
          <w:lang w:val="uk-UA"/>
        </w:rPr>
        <w:t>Правила санітарії та гігієни</w:t>
      </w:r>
    </w:p>
    <w:p w:rsidR="00365FDD" w:rsidRDefault="00365FDD" w:rsidP="00881F58">
      <w:pPr>
        <w:pStyle w:val="9"/>
        <w:spacing w:before="0" w:after="0"/>
        <w:ind w:left="0" w:firstLine="0"/>
        <w:jc w:val="center"/>
        <w:rPr>
          <w:sz w:val="28"/>
          <w:szCs w:val="28"/>
        </w:rPr>
      </w:pPr>
      <w:r>
        <w:rPr>
          <w:rFonts w:ascii="Times New Roman" w:hAnsi="Times New Roman" w:cs="Times New Roman"/>
          <w:b/>
          <w:sz w:val="28"/>
          <w:szCs w:val="28"/>
          <w:lang w:val="uk-UA"/>
        </w:rPr>
        <w:t>Перша (долікарська) медична допомога</w:t>
      </w:r>
      <w:r w:rsidR="00881F58">
        <w:rPr>
          <w:rFonts w:ascii="Times New Roman" w:hAnsi="Times New Roman" w:cs="Times New Roman"/>
          <w:b/>
          <w:sz w:val="28"/>
          <w:szCs w:val="28"/>
        </w:rPr>
        <w:t xml:space="preserve"> (</w:t>
      </w:r>
      <w:r>
        <w:rPr>
          <w:rFonts w:ascii="Times New Roman" w:hAnsi="Times New Roman" w:cs="Times New Roman"/>
          <w:b/>
          <w:sz w:val="28"/>
          <w:szCs w:val="28"/>
        </w:rPr>
        <w:t>6 год</w:t>
      </w:r>
      <w:r w:rsidR="00881F58">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Спортивні травми і їх попередження. Перша медична допомога при травмах.</w:t>
      </w:r>
    </w:p>
    <w:p w:rsidR="00365FDD" w:rsidRDefault="00365FDD" w:rsidP="00365FDD">
      <w:pPr>
        <w:ind w:firstLine="720"/>
        <w:jc w:val="both"/>
        <w:rPr>
          <w:b/>
          <w:caps/>
          <w:color w:val="000000"/>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Практикум з надання першої (долікарської) медичної </w:t>
      </w:r>
      <w:r>
        <w:rPr>
          <w:sz w:val="28"/>
          <w:szCs w:val="28"/>
          <w:lang w:val="uk-UA"/>
        </w:rPr>
        <w:t>допомоги</w:t>
      </w:r>
      <w:r>
        <w:rPr>
          <w:sz w:val="28"/>
          <w:szCs w:val="28"/>
        </w:rPr>
        <w:t>.</w:t>
      </w:r>
    </w:p>
    <w:p w:rsidR="00365FDD" w:rsidRPr="00881F58" w:rsidRDefault="00365FDD" w:rsidP="00881F58">
      <w:pPr>
        <w:jc w:val="center"/>
        <w:rPr>
          <w:b/>
          <w:sz w:val="28"/>
          <w:szCs w:val="28"/>
          <w:lang w:val="uk-UA"/>
        </w:rPr>
      </w:pPr>
      <w:r>
        <w:rPr>
          <w:b/>
          <w:caps/>
          <w:color w:val="000000"/>
          <w:sz w:val="28"/>
          <w:szCs w:val="28"/>
        </w:rPr>
        <w:t xml:space="preserve">Розділ </w:t>
      </w:r>
      <w:r w:rsidR="00881F58">
        <w:rPr>
          <w:b/>
          <w:caps/>
          <w:color w:val="000000"/>
          <w:sz w:val="28"/>
          <w:szCs w:val="28"/>
          <w:lang w:val="uk-UA"/>
        </w:rPr>
        <w:t>6</w:t>
      </w:r>
    </w:p>
    <w:p w:rsidR="00365FDD" w:rsidRDefault="00365FDD" w:rsidP="00881F58">
      <w:pPr>
        <w:pStyle w:val="9"/>
        <w:spacing w:before="0" w:after="0"/>
        <w:ind w:left="0" w:firstLine="0"/>
        <w:jc w:val="center"/>
        <w:rPr>
          <w:lang w:val="uk-UA"/>
        </w:rPr>
      </w:pPr>
      <w:r>
        <w:rPr>
          <w:rFonts w:ascii="Times New Roman" w:hAnsi="Times New Roman" w:cs="Times New Roman"/>
          <w:b/>
          <w:sz w:val="28"/>
          <w:szCs w:val="28"/>
        </w:rPr>
        <w:t>П</w:t>
      </w:r>
      <w:r>
        <w:rPr>
          <w:rFonts w:ascii="Times New Roman" w:hAnsi="Times New Roman" w:cs="Times New Roman"/>
          <w:b/>
          <w:sz w:val="28"/>
          <w:szCs w:val="28"/>
          <w:lang w:val="uk-UA"/>
        </w:rPr>
        <w:t>ІДСУМКОВІ ЗАНЯТТЯ</w:t>
      </w:r>
      <w:r>
        <w:rPr>
          <w:rFonts w:ascii="Times New Roman" w:hAnsi="Times New Roman" w:cs="Times New Roman"/>
          <w:b/>
          <w:sz w:val="28"/>
          <w:szCs w:val="28"/>
        </w:rPr>
        <w:t xml:space="preserve"> (6 год</w:t>
      </w:r>
      <w:r w:rsidR="00881F58">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881F58">
      <w:pPr>
        <w:jc w:val="center"/>
        <w:rPr>
          <w:sz w:val="28"/>
          <w:szCs w:val="28"/>
          <w:lang w:val="uk-UA"/>
        </w:rPr>
      </w:pPr>
      <w:r>
        <w:rPr>
          <w:b/>
          <w:sz w:val="28"/>
          <w:szCs w:val="28"/>
          <w:lang w:val="uk-UA"/>
        </w:rPr>
        <w:t xml:space="preserve">6.1. </w:t>
      </w:r>
      <w:r>
        <w:rPr>
          <w:b/>
          <w:sz w:val="28"/>
          <w:szCs w:val="28"/>
        </w:rPr>
        <w:t xml:space="preserve">Участь </w:t>
      </w:r>
      <w:r>
        <w:rPr>
          <w:b/>
          <w:sz w:val="28"/>
          <w:szCs w:val="28"/>
          <w:lang w:val="uk-UA"/>
        </w:rPr>
        <w:t xml:space="preserve">у контрольних </w:t>
      </w:r>
      <w:r>
        <w:rPr>
          <w:b/>
          <w:sz w:val="28"/>
          <w:szCs w:val="28"/>
        </w:rPr>
        <w:t>змаганнях</w:t>
      </w:r>
      <w:r>
        <w:rPr>
          <w:b/>
          <w:sz w:val="28"/>
          <w:szCs w:val="28"/>
          <w:lang w:val="uk-UA"/>
        </w:rPr>
        <w:t xml:space="preserve"> (4 год</w:t>
      </w:r>
      <w:r w:rsidR="00881F58">
        <w:rPr>
          <w:b/>
          <w:sz w:val="28"/>
          <w:szCs w:val="28"/>
          <w:lang w:val="uk-UA"/>
        </w:rPr>
        <w:t>.</w:t>
      </w:r>
      <w:r>
        <w:rPr>
          <w:b/>
          <w:sz w:val="28"/>
          <w:szCs w:val="28"/>
          <w:lang w:val="uk-UA"/>
        </w:rPr>
        <w:t>)</w:t>
      </w:r>
    </w:p>
    <w:p w:rsidR="00365FDD" w:rsidRDefault="00365FDD" w:rsidP="00365FDD">
      <w:pPr>
        <w:ind w:firstLine="720"/>
        <w:jc w:val="both"/>
        <w:rPr>
          <w:b/>
          <w:sz w:val="28"/>
          <w:szCs w:val="28"/>
          <w:lang w:val="uk-UA"/>
        </w:rPr>
      </w:pPr>
      <w:r>
        <w:rPr>
          <w:sz w:val="28"/>
          <w:szCs w:val="28"/>
          <w:lang w:val="uk-UA"/>
        </w:rPr>
        <w:t xml:space="preserve">Участь у змаганнях. Комплексне закріплення та реалізація набутих вихованцями знань, умінь та навичок під час контрольних змагань. Оцінка досягнень гуртківців. </w:t>
      </w:r>
    </w:p>
    <w:p w:rsidR="00365FDD" w:rsidRDefault="00365FDD" w:rsidP="00881F58">
      <w:pPr>
        <w:jc w:val="center"/>
        <w:rPr>
          <w:sz w:val="28"/>
          <w:szCs w:val="28"/>
        </w:rPr>
      </w:pPr>
      <w:r>
        <w:rPr>
          <w:b/>
          <w:sz w:val="28"/>
          <w:szCs w:val="28"/>
          <w:lang w:val="uk-UA"/>
        </w:rPr>
        <w:t xml:space="preserve">6.2. </w:t>
      </w:r>
      <w:r>
        <w:rPr>
          <w:b/>
          <w:sz w:val="28"/>
          <w:szCs w:val="28"/>
        </w:rPr>
        <w:t>Підсумкове заняття (2 год</w:t>
      </w:r>
      <w:r w:rsidR="00881F58">
        <w:rPr>
          <w:b/>
          <w:sz w:val="28"/>
          <w:szCs w:val="28"/>
          <w:lang w:val="uk-UA"/>
        </w:rPr>
        <w:t>.</w:t>
      </w:r>
      <w:r>
        <w:rPr>
          <w:b/>
          <w:sz w:val="28"/>
          <w:szCs w:val="28"/>
        </w:rPr>
        <w:t>)</w:t>
      </w:r>
    </w:p>
    <w:p w:rsidR="00365FDD" w:rsidRDefault="00365FDD" w:rsidP="00365FDD">
      <w:pPr>
        <w:ind w:firstLine="720"/>
        <w:rPr>
          <w:lang w:val="uk-UA"/>
        </w:rPr>
      </w:pPr>
      <w:r>
        <w:rPr>
          <w:sz w:val="28"/>
          <w:szCs w:val="28"/>
        </w:rPr>
        <w:t>Підведення підсумків роботи гуртка за рік. Відзначення кращих вихованців гуртка</w:t>
      </w:r>
      <w:r>
        <w:rPr>
          <w:sz w:val="28"/>
          <w:szCs w:val="28"/>
          <w:lang w:val="uk-UA"/>
        </w:rPr>
        <w:t xml:space="preserve"> за підсумками навчання. Завдання на літо.</w:t>
      </w:r>
    </w:p>
    <w:p w:rsidR="00365FDD" w:rsidRDefault="00365FDD" w:rsidP="00881F58">
      <w:pPr>
        <w:jc w:val="center"/>
        <w:rPr>
          <w:sz w:val="28"/>
          <w:szCs w:val="28"/>
          <w:lang w:val="uk-UA"/>
        </w:rPr>
      </w:pPr>
      <w:r>
        <w:rPr>
          <w:b/>
          <w:sz w:val="28"/>
          <w:szCs w:val="28"/>
          <w:lang w:val="uk-UA"/>
        </w:rPr>
        <w:t>6.3. Навчально-тренувальні збори</w:t>
      </w:r>
    </w:p>
    <w:p w:rsidR="00881F58" w:rsidRDefault="00365FDD" w:rsidP="00365FDD">
      <w:pPr>
        <w:tabs>
          <w:tab w:val="left" w:pos="840"/>
        </w:tabs>
        <w:ind w:firstLine="720"/>
        <w:jc w:val="both"/>
        <w:rPr>
          <w:sz w:val="28"/>
          <w:szCs w:val="28"/>
          <w:lang w:val="uk-UA"/>
        </w:rPr>
      </w:pPr>
      <w:r>
        <w:rPr>
          <w:sz w:val="28"/>
          <w:szCs w:val="28"/>
          <w:lang w:val="uk-UA"/>
        </w:rPr>
        <w:t>Підготовка та проведення літніх навчально-тренувальних зборів як форми комплексного закріплення та реалізації набутих вихованцями знань, умінь та навичок у навчальному році (проводиться поза сіткою навчальних годин та, як правило, під час літніх канікул).</w:t>
      </w:r>
    </w:p>
    <w:p w:rsidR="00881F58" w:rsidRDefault="00881F58">
      <w:pPr>
        <w:suppressAutoHyphens w:val="0"/>
        <w:rPr>
          <w:sz w:val="28"/>
          <w:szCs w:val="28"/>
          <w:lang w:val="uk-UA"/>
        </w:rPr>
      </w:pPr>
      <w:r>
        <w:rPr>
          <w:sz w:val="28"/>
          <w:szCs w:val="28"/>
          <w:lang w:val="uk-UA"/>
        </w:rPr>
        <w:br w:type="page"/>
      </w:r>
    </w:p>
    <w:p w:rsidR="00365FDD" w:rsidRDefault="00365FDD" w:rsidP="00365FDD">
      <w:pPr>
        <w:jc w:val="center"/>
        <w:rPr>
          <w:b/>
          <w:sz w:val="28"/>
          <w:szCs w:val="28"/>
          <w:lang w:val="uk-UA"/>
        </w:rPr>
      </w:pPr>
      <w:r w:rsidRPr="00881F58">
        <w:rPr>
          <w:b/>
          <w:bCs/>
          <w:iCs/>
          <w:sz w:val="28"/>
          <w:szCs w:val="28"/>
          <w:lang w:val="uk-UA"/>
        </w:rPr>
        <w:lastRenderedPageBreak/>
        <w:t xml:space="preserve">Вищий </w:t>
      </w:r>
      <w:r w:rsidRPr="00881F58">
        <w:rPr>
          <w:b/>
          <w:sz w:val="28"/>
          <w:szCs w:val="28"/>
          <w:lang w:val="uk-UA"/>
        </w:rPr>
        <w:t>рівень, третій рік навчання</w:t>
      </w:r>
    </w:p>
    <w:p w:rsidR="00365FDD" w:rsidRDefault="00881F58" w:rsidP="00365FDD">
      <w:pPr>
        <w:jc w:val="center"/>
        <w:rPr>
          <w:b/>
          <w:sz w:val="28"/>
          <w:szCs w:val="28"/>
          <w:lang w:val="uk-UA"/>
        </w:rPr>
      </w:pPr>
      <w:r>
        <w:rPr>
          <w:b/>
          <w:sz w:val="28"/>
          <w:szCs w:val="28"/>
          <w:lang w:val="uk-UA"/>
        </w:rPr>
        <w:t>НАВЧАЛЬНО-</w:t>
      </w:r>
      <w:r w:rsidR="00365FDD">
        <w:rPr>
          <w:b/>
          <w:sz w:val="28"/>
          <w:szCs w:val="28"/>
          <w:lang w:val="uk-UA"/>
        </w:rPr>
        <w:t xml:space="preserve">ТЕМАТИЧНИЙ ПЛАН </w:t>
      </w:r>
    </w:p>
    <w:p w:rsidR="00881F58" w:rsidRDefault="00881F58" w:rsidP="00365FDD">
      <w:pPr>
        <w:jc w:val="center"/>
        <w:rPr>
          <w:b/>
          <w:sz w:val="28"/>
          <w:szCs w:val="28"/>
          <w:lang w:val="uk-UA"/>
        </w:rPr>
      </w:pPr>
    </w:p>
    <w:tbl>
      <w:tblPr>
        <w:tblStyle w:val="af7"/>
        <w:tblW w:w="0" w:type="auto"/>
        <w:tblLayout w:type="fixed"/>
        <w:tblLook w:val="04A0" w:firstRow="1" w:lastRow="0" w:firstColumn="1" w:lastColumn="0" w:noHBand="0" w:noVBand="1"/>
      </w:tblPr>
      <w:tblGrid>
        <w:gridCol w:w="690"/>
        <w:gridCol w:w="4975"/>
        <w:gridCol w:w="1276"/>
        <w:gridCol w:w="1426"/>
        <w:gridCol w:w="1419"/>
      </w:tblGrid>
      <w:tr w:rsidR="00E5609C" w:rsidRPr="00962F20" w:rsidTr="007A4B32">
        <w:tc>
          <w:tcPr>
            <w:tcW w:w="5665" w:type="dxa"/>
            <w:gridSpan w:val="2"/>
            <w:vMerge w:val="restart"/>
            <w:vAlign w:val="center"/>
          </w:tcPr>
          <w:p w:rsidR="00E5609C" w:rsidRPr="00962F20" w:rsidRDefault="00E5609C" w:rsidP="007A4B32">
            <w:pPr>
              <w:jc w:val="center"/>
              <w:rPr>
                <w:sz w:val="28"/>
                <w:szCs w:val="28"/>
                <w:lang w:val="uk-UA"/>
              </w:rPr>
            </w:pPr>
            <w:r w:rsidRPr="00962F20">
              <w:rPr>
                <w:sz w:val="28"/>
                <w:szCs w:val="28"/>
                <w:lang w:val="uk-UA"/>
              </w:rPr>
              <w:t>Назва розділу, теми</w:t>
            </w:r>
          </w:p>
        </w:tc>
        <w:tc>
          <w:tcPr>
            <w:tcW w:w="4121" w:type="dxa"/>
            <w:gridSpan w:val="3"/>
          </w:tcPr>
          <w:p w:rsidR="00E5609C" w:rsidRPr="00962F20" w:rsidRDefault="00E5609C" w:rsidP="007A4B32">
            <w:pPr>
              <w:jc w:val="center"/>
              <w:rPr>
                <w:sz w:val="28"/>
                <w:szCs w:val="28"/>
                <w:lang w:val="uk-UA"/>
              </w:rPr>
            </w:pPr>
            <w:r w:rsidRPr="00962F20">
              <w:rPr>
                <w:sz w:val="28"/>
                <w:szCs w:val="28"/>
                <w:lang w:val="uk-UA"/>
              </w:rPr>
              <w:t>Кількість годин</w:t>
            </w:r>
          </w:p>
        </w:tc>
      </w:tr>
      <w:tr w:rsidR="00E5609C" w:rsidRPr="00962F20" w:rsidTr="007A4B32">
        <w:tc>
          <w:tcPr>
            <w:tcW w:w="5665" w:type="dxa"/>
            <w:gridSpan w:val="2"/>
            <w:vMerge/>
          </w:tcPr>
          <w:p w:rsidR="00E5609C" w:rsidRPr="00962F20" w:rsidRDefault="00E5609C" w:rsidP="007A4B32">
            <w:pPr>
              <w:jc w:val="center"/>
              <w:rPr>
                <w:sz w:val="28"/>
                <w:szCs w:val="28"/>
                <w:lang w:val="uk-UA"/>
              </w:rPr>
            </w:pPr>
          </w:p>
        </w:tc>
        <w:tc>
          <w:tcPr>
            <w:tcW w:w="1276" w:type="dxa"/>
            <w:vMerge w:val="restart"/>
            <w:vAlign w:val="center"/>
          </w:tcPr>
          <w:p w:rsidR="00E5609C" w:rsidRPr="00962F20" w:rsidRDefault="00E5609C" w:rsidP="007A4B32">
            <w:pPr>
              <w:jc w:val="center"/>
              <w:rPr>
                <w:sz w:val="28"/>
                <w:szCs w:val="28"/>
                <w:lang w:val="uk-UA"/>
              </w:rPr>
            </w:pPr>
            <w:r w:rsidRPr="00962F20">
              <w:rPr>
                <w:sz w:val="28"/>
                <w:szCs w:val="28"/>
                <w:lang w:val="uk-UA"/>
              </w:rPr>
              <w:t>Усього</w:t>
            </w:r>
          </w:p>
        </w:tc>
        <w:tc>
          <w:tcPr>
            <w:tcW w:w="2845" w:type="dxa"/>
            <w:gridSpan w:val="2"/>
          </w:tcPr>
          <w:p w:rsidR="00E5609C" w:rsidRPr="00962F20" w:rsidRDefault="00E5609C" w:rsidP="007A4B32">
            <w:pPr>
              <w:jc w:val="center"/>
              <w:rPr>
                <w:sz w:val="28"/>
                <w:szCs w:val="28"/>
                <w:lang w:val="uk-UA"/>
              </w:rPr>
            </w:pPr>
            <w:r w:rsidRPr="00962F20">
              <w:rPr>
                <w:sz w:val="28"/>
                <w:szCs w:val="28"/>
                <w:lang w:val="uk-UA"/>
              </w:rPr>
              <w:t>У тому числі</w:t>
            </w:r>
          </w:p>
        </w:tc>
      </w:tr>
      <w:tr w:rsidR="00E5609C" w:rsidRPr="00205EC1" w:rsidTr="007A4B32">
        <w:tc>
          <w:tcPr>
            <w:tcW w:w="5665" w:type="dxa"/>
            <w:gridSpan w:val="2"/>
            <w:vMerge/>
          </w:tcPr>
          <w:p w:rsidR="00E5609C" w:rsidRPr="00205EC1" w:rsidRDefault="00E5609C" w:rsidP="007A4B32">
            <w:pPr>
              <w:jc w:val="center"/>
              <w:rPr>
                <w:lang w:val="uk-UA"/>
              </w:rPr>
            </w:pPr>
          </w:p>
        </w:tc>
        <w:tc>
          <w:tcPr>
            <w:tcW w:w="1276" w:type="dxa"/>
            <w:vMerge/>
          </w:tcPr>
          <w:p w:rsidR="00E5609C" w:rsidRPr="00205EC1" w:rsidRDefault="00E5609C" w:rsidP="007A4B32">
            <w:pPr>
              <w:jc w:val="center"/>
              <w:rPr>
                <w:lang w:val="uk-UA"/>
              </w:rPr>
            </w:pPr>
          </w:p>
        </w:tc>
        <w:tc>
          <w:tcPr>
            <w:tcW w:w="1426" w:type="dxa"/>
          </w:tcPr>
          <w:p w:rsidR="00E5609C" w:rsidRPr="00205EC1" w:rsidRDefault="00E5609C" w:rsidP="007A4B32">
            <w:pPr>
              <w:ind w:right="-104"/>
              <w:jc w:val="center"/>
              <w:rPr>
                <w:lang w:val="uk-UA"/>
              </w:rPr>
            </w:pPr>
            <w:r w:rsidRPr="00205EC1">
              <w:rPr>
                <w:lang w:val="uk-UA"/>
              </w:rPr>
              <w:t>теоретич</w:t>
            </w:r>
            <w:r w:rsidRPr="00205EC1">
              <w:t>них</w:t>
            </w:r>
          </w:p>
        </w:tc>
        <w:tc>
          <w:tcPr>
            <w:tcW w:w="1419" w:type="dxa"/>
          </w:tcPr>
          <w:p w:rsidR="00E5609C" w:rsidRPr="00205EC1" w:rsidRDefault="00E5609C" w:rsidP="007A4B32">
            <w:pPr>
              <w:jc w:val="center"/>
              <w:rPr>
                <w:lang w:val="uk-UA"/>
              </w:rPr>
            </w:pPr>
            <w:r w:rsidRPr="00205EC1">
              <w:rPr>
                <w:lang w:val="uk-UA"/>
              </w:rPr>
              <w:t>п</w:t>
            </w:r>
            <w:r w:rsidRPr="00205EC1">
              <w:t>рактичних</w:t>
            </w:r>
          </w:p>
        </w:tc>
      </w:tr>
      <w:tr w:rsidR="00E5609C" w:rsidRPr="00205EC1" w:rsidTr="007A4B32">
        <w:tc>
          <w:tcPr>
            <w:tcW w:w="5665" w:type="dxa"/>
            <w:gridSpan w:val="2"/>
            <w:vAlign w:val="center"/>
          </w:tcPr>
          <w:p w:rsidR="00E5609C" w:rsidRPr="00205EC1" w:rsidRDefault="00E5609C" w:rsidP="007A4B32">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sidRPr="00205EC1">
              <w:rPr>
                <w:b/>
                <w:caps/>
                <w:color w:val="000000"/>
                <w:sz w:val="28"/>
                <w:szCs w:val="28"/>
                <w:lang w:val="uk-UA"/>
              </w:rPr>
              <w:t>1</w:t>
            </w:r>
            <w:r w:rsidRPr="00205EC1">
              <w:rPr>
                <w:b/>
                <w:caps/>
                <w:color w:val="000000"/>
                <w:sz w:val="28"/>
                <w:szCs w:val="28"/>
              </w:rPr>
              <w:t xml:space="preserve">. </w:t>
            </w:r>
            <w:r w:rsidRPr="00205EC1">
              <w:rPr>
                <w:b/>
                <w:sz w:val="28"/>
                <w:szCs w:val="28"/>
              </w:rPr>
              <w:t>Вступна частина</w:t>
            </w:r>
          </w:p>
        </w:tc>
        <w:tc>
          <w:tcPr>
            <w:tcW w:w="1276" w:type="dxa"/>
          </w:tcPr>
          <w:p w:rsidR="00E5609C" w:rsidRPr="00205EC1" w:rsidRDefault="00E5609C" w:rsidP="007A4B32">
            <w:pPr>
              <w:jc w:val="center"/>
              <w:rPr>
                <w:b/>
                <w:sz w:val="28"/>
                <w:szCs w:val="28"/>
                <w:lang w:val="uk-UA"/>
              </w:rPr>
            </w:pPr>
            <w:r>
              <w:rPr>
                <w:b/>
                <w:sz w:val="28"/>
                <w:szCs w:val="28"/>
                <w:lang w:val="uk-UA"/>
              </w:rPr>
              <w:t>6</w:t>
            </w:r>
          </w:p>
        </w:tc>
        <w:tc>
          <w:tcPr>
            <w:tcW w:w="1426" w:type="dxa"/>
          </w:tcPr>
          <w:p w:rsidR="00E5609C" w:rsidRPr="00205EC1" w:rsidRDefault="00E5609C" w:rsidP="007A4B32">
            <w:pPr>
              <w:jc w:val="center"/>
              <w:rPr>
                <w:b/>
                <w:sz w:val="28"/>
                <w:szCs w:val="28"/>
                <w:lang w:val="uk-UA"/>
              </w:rPr>
            </w:pPr>
            <w:r>
              <w:rPr>
                <w:b/>
                <w:sz w:val="28"/>
                <w:szCs w:val="28"/>
                <w:lang w:val="uk-UA"/>
              </w:rPr>
              <w:t>6</w:t>
            </w:r>
          </w:p>
        </w:tc>
        <w:tc>
          <w:tcPr>
            <w:tcW w:w="1419" w:type="dxa"/>
          </w:tcPr>
          <w:p w:rsidR="00E5609C" w:rsidRPr="00205EC1" w:rsidRDefault="00E5609C" w:rsidP="007A4B32">
            <w:pPr>
              <w:jc w:val="center"/>
              <w:rPr>
                <w:b/>
                <w:sz w:val="28"/>
                <w:szCs w:val="28"/>
                <w:lang w:val="uk-UA"/>
              </w:rPr>
            </w:pPr>
            <w:r w:rsidRPr="00205EC1">
              <w:rPr>
                <w:b/>
                <w:sz w:val="28"/>
                <w:szCs w:val="28"/>
                <w:lang w:val="uk-UA"/>
              </w:rPr>
              <w:t>-</w:t>
            </w:r>
          </w:p>
        </w:tc>
      </w:tr>
      <w:tr w:rsidR="00E5609C" w:rsidRPr="00205EC1" w:rsidTr="007A4B32">
        <w:tc>
          <w:tcPr>
            <w:tcW w:w="690" w:type="dxa"/>
          </w:tcPr>
          <w:p w:rsidR="00E5609C" w:rsidRPr="00205EC1" w:rsidRDefault="00E5609C" w:rsidP="007A4B32">
            <w:pPr>
              <w:jc w:val="center"/>
              <w:rPr>
                <w:sz w:val="28"/>
                <w:szCs w:val="28"/>
                <w:lang w:val="uk-UA"/>
              </w:rPr>
            </w:pPr>
            <w:r>
              <w:rPr>
                <w:sz w:val="28"/>
                <w:szCs w:val="28"/>
                <w:lang w:val="uk-UA"/>
              </w:rPr>
              <w:t>1.1</w:t>
            </w:r>
          </w:p>
        </w:tc>
        <w:tc>
          <w:tcPr>
            <w:tcW w:w="4975" w:type="dxa"/>
          </w:tcPr>
          <w:p w:rsidR="00E5609C" w:rsidRDefault="00E5609C" w:rsidP="007A4B32">
            <w:pPr>
              <w:rPr>
                <w:sz w:val="28"/>
                <w:szCs w:val="28"/>
              </w:rPr>
            </w:pPr>
            <w:r>
              <w:rPr>
                <w:sz w:val="28"/>
                <w:szCs w:val="28"/>
                <w:lang w:val="en-US"/>
              </w:rPr>
              <w:t>Вступне</w:t>
            </w:r>
            <w:r>
              <w:rPr>
                <w:sz w:val="28"/>
                <w:szCs w:val="28"/>
              </w:rPr>
              <w:t xml:space="preserve"> заняття</w:t>
            </w:r>
          </w:p>
        </w:tc>
        <w:tc>
          <w:tcPr>
            <w:tcW w:w="1276" w:type="dxa"/>
          </w:tcPr>
          <w:p w:rsidR="00E5609C" w:rsidRDefault="00E5609C" w:rsidP="007A4B32">
            <w:pPr>
              <w:jc w:val="center"/>
              <w:rPr>
                <w:sz w:val="28"/>
                <w:szCs w:val="28"/>
              </w:rPr>
            </w:pPr>
            <w:r>
              <w:rPr>
                <w:sz w:val="28"/>
                <w:szCs w:val="28"/>
              </w:rPr>
              <w:t>2</w:t>
            </w:r>
          </w:p>
        </w:tc>
        <w:tc>
          <w:tcPr>
            <w:tcW w:w="1426" w:type="dxa"/>
          </w:tcPr>
          <w:p w:rsidR="00E5609C" w:rsidRDefault="00E5609C" w:rsidP="007A4B32">
            <w:pPr>
              <w:jc w:val="center"/>
              <w:rPr>
                <w:sz w:val="28"/>
                <w:szCs w:val="28"/>
              </w:rPr>
            </w:pPr>
            <w:r>
              <w:rPr>
                <w:sz w:val="28"/>
                <w:szCs w:val="28"/>
              </w:rPr>
              <w:t>2</w:t>
            </w:r>
          </w:p>
        </w:tc>
        <w:tc>
          <w:tcPr>
            <w:tcW w:w="1419" w:type="dxa"/>
          </w:tcPr>
          <w:p w:rsidR="00E5609C" w:rsidRDefault="00E5609C" w:rsidP="007A4B32">
            <w:pPr>
              <w:jc w:val="center"/>
            </w:pPr>
            <w:r>
              <w:rPr>
                <w:sz w:val="28"/>
                <w:szCs w:val="28"/>
              </w:rPr>
              <w:t>-</w:t>
            </w:r>
          </w:p>
        </w:tc>
      </w:tr>
      <w:tr w:rsidR="00E5609C" w:rsidRPr="00205EC1" w:rsidTr="007A4B32">
        <w:tc>
          <w:tcPr>
            <w:tcW w:w="690" w:type="dxa"/>
          </w:tcPr>
          <w:p w:rsidR="00E5609C" w:rsidRPr="00205EC1" w:rsidRDefault="00E5609C" w:rsidP="007A4B32">
            <w:pPr>
              <w:jc w:val="center"/>
              <w:rPr>
                <w:sz w:val="28"/>
                <w:szCs w:val="28"/>
                <w:lang w:val="uk-UA"/>
              </w:rPr>
            </w:pPr>
            <w:r>
              <w:rPr>
                <w:sz w:val="28"/>
                <w:szCs w:val="28"/>
                <w:lang w:val="uk-UA"/>
              </w:rPr>
              <w:t>1.2</w:t>
            </w:r>
          </w:p>
        </w:tc>
        <w:tc>
          <w:tcPr>
            <w:tcW w:w="4975" w:type="dxa"/>
          </w:tcPr>
          <w:p w:rsidR="00E5609C" w:rsidRDefault="00E5609C" w:rsidP="007A4B32">
            <w:pPr>
              <w:rPr>
                <w:sz w:val="28"/>
                <w:szCs w:val="28"/>
              </w:rPr>
            </w:pPr>
            <w:r>
              <w:rPr>
                <w:sz w:val="28"/>
                <w:szCs w:val="28"/>
              </w:rPr>
              <w:t>Огляд розвитку спортивного орієнтування в Україні і світі</w:t>
            </w:r>
          </w:p>
        </w:tc>
        <w:tc>
          <w:tcPr>
            <w:tcW w:w="1276" w:type="dxa"/>
          </w:tcPr>
          <w:p w:rsidR="00E5609C" w:rsidRDefault="00E5609C" w:rsidP="007A4B32">
            <w:pPr>
              <w:jc w:val="center"/>
              <w:rPr>
                <w:sz w:val="28"/>
                <w:szCs w:val="28"/>
              </w:rPr>
            </w:pPr>
            <w:r>
              <w:rPr>
                <w:sz w:val="28"/>
                <w:szCs w:val="28"/>
              </w:rPr>
              <w:t>2</w:t>
            </w:r>
          </w:p>
        </w:tc>
        <w:tc>
          <w:tcPr>
            <w:tcW w:w="1426" w:type="dxa"/>
          </w:tcPr>
          <w:p w:rsidR="00E5609C" w:rsidRDefault="00E5609C" w:rsidP="007A4B32">
            <w:pPr>
              <w:jc w:val="center"/>
              <w:rPr>
                <w:sz w:val="28"/>
                <w:szCs w:val="28"/>
                <w:lang w:val="uk-UA"/>
              </w:rPr>
            </w:pPr>
            <w:r>
              <w:rPr>
                <w:sz w:val="28"/>
                <w:szCs w:val="28"/>
              </w:rPr>
              <w:t>2</w:t>
            </w:r>
          </w:p>
        </w:tc>
        <w:tc>
          <w:tcPr>
            <w:tcW w:w="1419" w:type="dxa"/>
          </w:tcPr>
          <w:p w:rsidR="00E5609C" w:rsidRDefault="00E5609C" w:rsidP="007A4B32">
            <w:pPr>
              <w:jc w:val="center"/>
            </w:pPr>
            <w:r>
              <w:rPr>
                <w:sz w:val="28"/>
                <w:szCs w:val="28"/>
                <w:lang w:val="uk-UA"/>
              </w:rPr>
              <w:t>-</w:t>
            </w:r>
          </w:p>
        </w:tc>
      </w:tr>
      <w:tr w:rsidR="00E5609C" w:rsidRPr="00205EC1" w:rsidTr="007A4B32">
        <w:tc>
          <w:tcPr>
            <w:tcW w:w="690" w:type="dxa"/>
          </w:tcPr>
          <w:p w:rsidR="00E5609C" w:rsidRPr="00205EC1" w:rsidRDefault="00E5609C" w:rsidP="007A4B32">
            <w:pPr>
              <w:jc w:val="center"/>
              <w:rPr>
                <w:sz w:val="28"/>
                <w:szCs w:val="28"/>
                <w:lang w:val="uk-UA"/>
              </w:rPr>
            </w:pPr>
            <w:r>
              <w:rPr>
                <w:sz w:val="28"/>
                <w:szCs w:val="28"/>
                <w:lang w:val="uk-UA"/>
              </w:rPr>
              <w:t>1.3</w:t>
            </w:r>
          </w:p>
        </w:tc>
        <w:tc>
          <w:tcPr>
            <w:tcW w:w="4975" w:type="dxa"/>
          </w:tcPr>
          <w:p w:rsidR="00E5609C" w:rsidRDefault="00E5609C" w:rsidP="007A4B32">
            <w:pPr>
              <w:rPr>
                <w:sz w:val="28"/>
                <w:szCs w:val="28"/>
              </w:rPr>
            </w:pPr>
            <w:r>
              <w:rPr>
                <w:sz w:val="28"/>
                <w:szCs w:val="28"/>
                <w:lang w:val="uk-UA"/>
              </w:rPr>
              <w:t>П</w:t>
            </w:r>
            <w:r>
              <w:rPr>
                <w:sz w:val="28"/>
                <w:szCs w:val="28"/>
              </w:rPr>
              <w:t xml:space="preserve">равила </w:t>
            </w:r>
            <w:r>
              <w:rPr>
                <w:sz w:val="28"/>
                <w:szCs w:val="28"/>
                <w:lang w:val="uk-UA"/>
              </w:rPr>
              <w:t>техніки безпеки</w:t>
            </w:r>
          </w:p>
        </w:tc>
        <w:tc>
          <w:tcPr>
            <w:tcW w:w="1276" w:type="dxa"/>
          </w:tcPr>
          <w:p w:rsidR="00E5609C" w:rsidRDefault="00E5609C" w:rsidP="007A4B32">
            <w:pPr>
              <w:jc w:val="center"/>
              <w:rPr>
                <w:sz w:val="28"/>
                <w:szCs w:val="28"/>
              </w:rPr>
            </w:pPr>
            <w:r>
              <w:rPr>
                <w:sz w:val="28"/>
                <w:szCs w:val="28"/>
              </w:rPr>
              <w:t>2</w:t>
            </w:r>
          </w:p>
        </w:tc>
        <w:tc>
          <w:tcPr>
            <w:tcW w:w="1426" w:type="dxa"/>
          </w:tcPr>
          <w:p w:rsidR="00E5609C" w:rsidRDefault="00E5609C" w:rsidP="007A4B32">
            <w:pPr>
              <w:jc w:val="center"/>
              <w:rPr>
                <w:sz w:val="28"/>
                <w:szCs w:val="28"/>
              </w:rPr>
            </w:pPr>
            <w:r>
              <w:rPr>
                <w:sz w:val="28"/>
                <w:szCs w:val="28"/>
              </w:rPr>
              <w:t>2</w:t>
            </w:r>
          </w:p>
        </w:tc>
        <w:tc>
          <w:tcPr>
            <w:tcW w:w="1419" w:type="dxa"/>
          </w:tcPr>
          <w:p w:rsidR="00E5609C" w:rsidRDefault="00E5609C" w:rsidP="007A4B32">
            <w:pPr>
              <w:jc w:val="center"/>
            </w:pPr>
            <w:r>
              <w:rPr>
                <w:sz w:val="28"/>
                <w:szCs w:val="28"/>
              </w:rPr>
              <w:t>-</w:t>
            </w:r>
          </w:p>
        </w:tc>
      </w:tr>
      <w:tr w:rsidR="00E5609C" w:rsidRPr="00205EC1" w:rsidTr="007A4B32">
        <w:tc>
          <w:tcPr>
            <w:tcW w:w="5665" w:type="dxa"/>
            <w:gridSpan w:val="2"/>
            <w:vAlign w:val="center"/>
          </w:tcPr>
          <w:p w:rsidR="00E5609C" w:rsidRPr="00205EC1" w:rsidRDefault="00E5609C" w:rsidP="00E5609C">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2</w:t>
            </w:r>
            <w:r w:rsidRPr="00205EC1">
              <w:rPr>
                <w:b/>
                <w:caps/>
                <w:color w:val="000000"/>
                <w:sz w:val="28"/>
                <w:szCs w:val="28"/>
              </w:rPr>
              <w:t xml:space="preserve">. </w:t>
            </w:r>
            <w:r>
              <w:rPr>
                <w:b/>
                <w:sz w:val="28"/>
                <w:szCs w:val="28"/>
              </w:rPr>
              <w:t>Спортивно-туристська підготовка</w:t>
            </w:r>
            <w:r w:rsidRPr="00205EC1">
              <w:rPr>
                <w:b/>
                <w:sz w:val="28"/>
                <w:szCs w:val="28"/>
              </w:rPr>
              <w:t xml:space="preserve"> </w:t>
            </w:r>
          </w:p>
        </w:tc>
        <w:tc>
          <w:tcPr>
            <w:tcW w:w="1276" w:type="dxa"/>
            <w:vAlign w:val="center"/>
          </w:tcPr>
          <w:p w:rsidR="00E5609C" w:rsidRPr="00613243" w:rsidRDefault="00E5609C" w:rsidP="00613243">
            <w:pPr>
              <w:snapToGrid w:val="0"/>
              <w:ind w:firstLine="12"/>
              <w:jc w:val="center"/>
              <w:rPr>
                <w:b/>
                <w:sz w:val="28"/>
                <w:szCs w:val="28"/>
                <w:lang w:val="uk-UA"/>
              </w:rPr>
            </w:pPr>
            <w:r w:rsidRPr="00E5609C">
              <w:rPr>
                <w:b/>
                <w:sz w:val="28"/>
                <w:szCs w:val="28"/>
              </w:rPr>
              <w:t>12</w:t>
            </w:r>
            <w:r w:rsidR="00613243">
              <w:rPr>
                <w:b/>
                <w:sz w:val="28"/>
                <w:szCs w:val="28"/>
                <w:lang w:val="uk-UA"/>
              </w:rPr>
              <w:t>6</w:t>
            </w:r>
          </w:p>
        </w:tc>
        <w:tc>
          <w:tcPr>
            <w:tcW w:w="1426" w:type="dxa"/>
            <w:vAlign w:val="center"/>
          </w:tcPr>
          <w:p w:rsidR="00E5609C" w:rsidRPr="00613243" w:rsidRDefault="00E5609C" w:rsidP="00613243">
            <w:pPr>
              <w:snapToGrid w:val="0"/>
              <w:ind w:firstLine="12"/>
              <w:jc w:val="center"/>
              <w:rPr>
                <w:b/>
                <w:sz w:val="28"/>
                <w:szCs w:val="28"/>
                <w:lang w:val="uk-UA"/>
              </w:rPr>
            </w:pPr>
            <w:r w:rsidRPr="00E5609C">
              <w:rPr>
                <w:b/>
                <w:sz w:val="28"/>
                <w:szCs w:val="28"/>
              </w:rPr>
              <w:t>1</w:t>
            </w:r>
            <w:r w:rsidR="00613243">
              <w:rPr>
                <w:b/>
                <w:sz w:val="28"/>
                <w:szCs w:val="28"/>
                <w:lang w:val="uk-UA"/>
              </w:rPr>
              <w:t>7</w:t>
            </w:r>
          </w:p>
        </w:tc>
        <w:tc>
          <w:tcPr>
            <w:tcW w:w="1419" w:type="dxa"/>
            <w:vAlign w:val="center"/>
          </w:tcPr>
          <w:p w:rsidR="00E5609C" w:rsidRPr="00613243" w:rsidRDefault="00E5609C" w:rsidP="00613243">
            <w:pPr>
              <w:snapToGrid w:val="0"/>
              <w:ind w:firstLine="12"/>
              <w:jc w:val="center"/>
              <w:rPr>
                <w:lang w:val="uk-UA"/>
              </w:rPr>
            </w:pPr>
            <w:r w:rsidRPr="00E5609C">
              <w:rPr>
                <w:b/>
                <w:sz w:val="28"/>
                <w:szCs w:val="28"/>
              </w:rPr>
              <w:t>10</w:t>
            </w:r>
            <w:r w:rsidR="00613243">
              <w:rPr>
                <w:b/>
                <w:sz w:val="28"/>
                <w:szCs w:val="28"/>
                <w:lang w:val="uk-UA"/>
              </w:rPr>
              <w:t>9</w:t>
            </w:r>
          </w:p>
        </w:tc>
      </w:tr>
      <w:tr w:rsidR="00E5609C" w:rsidRPr="00205EC1" w:rsidTr="007A4B32">
        <w:tc>
          <w:tcPr>
            <w:tcW w:w="690" w:type="dxa"/>
          </w:tcPr>
          <w:p w:rsidR="00E5609C" w:rsidRPr="00205EC1" w:rsidRDefault="00E5609C" w:rsidP="00E5609C">
            <w:pPr>
              <w:jc w:val="center"/>
              <w:rPr>
                <w:sz w:val="28"/>
                <w:szCs w:val="28"/>
                <w:lang w:val="uk-UA"/>
              </w:rPr>
            </w:pPr>
            <w:r>
              <w:rPr>
                <w:sz w:val="28"/>
                <w:szCs w:val="28"/>
                <w:lang w:val="uk-UA"/>
              </w:rPr>
              <w:t>2.1</w:t>
            </w:r>
          </w:p>
        </w:tc>
        <w:tc>
          <w:tcPr>
            <w:tcW w:w="4975" w:type="dxa"/>
          </w:tcPr>
          <w:p w:rsidR="00E5609C" w:rsidRDefault="00E5609C" w:rsidP="00E5609C">
            <w:pPr>
              <w:ind w:firstLine="69"/>
              <w:rPr>
                <w:sz w:val="28"/>
                <w:szCs w:val="28"/>
              </w:rPr>
            </w:pPr>
            <w:r>
              <w:rPr>
                <w:sz w:val="28"/>
                <w:szCs w:val="28"/>
                <w:lang w:val="uk-UA"/>
              </w:rPr>
              <w:t>Актуалізація знань попереднього року навчання</w:t>
            </w:r>
          </w:p>
        </w:tc>
        <w:tc>
          <w:tcPr>
            <w:tcW w:w="1276" w:type="dxa"/>
          </w:tcPr>
          <w:p w:rsidR="00E5609C" w:rsidRDefault="00E5609C" w:rsidP="00E5609C">
            <w:pPr>
              <w:ind w:firstLine="12"/>
              <w:jc w:val="center"/>
              <w:rPr>
                <w:sz w:val="28"/>
                <w:szCs w:val="28"/>
              </w:rPr>
            </w:pPr>
            <w:r>
              <w:rPr>
                <w:sz w:val="28"/>
                <w:szCs w:val="28"/>
              </w:rPr>
              <w:t>2</w:t>
            </w:r>
          </w:p>
        </w:tc>
        <w:tc>
          <w:tcPr>
            <w:tcW w:w="1426" w:type="dxa"/>
          </w:tcPr>
          <w:p w:rsidR="00E5609C" w:rsidRDefault="00E5609C" w:rsidP="00E5609C">
            <w:pPr>
              <w:ind w:firstLine="12"/>
              <w:jc w:val="center"/>
              <w:rPr>
                <w:sz w:val="28"/>
                <w:szCs w:val="28"/>
              </w:rPr>
            </w:pPr>
            <w:r>
              <w:rPr>
                <w:sz w:val="28"/>
                <w:szCs w:val="28"/>
              </w:rPr>
              <w:t>2</w:t>
            </w:r>
          </w:p>
        </w:tc>
        <w:tc>
          <w:tcPr>
            <w:tcW w:w="1419" w:type="dxa"/>
          </w:tcPr>
          <w:p w:rsidR="00E5609C" w:rsidRDefault="00E5609C" w:rsidP="00E5609C">
            <w:pPr>
              <w:ind w:firstLine="12"/>
              <w:jc w:val="center"/>
            </w:pPr>
            <w:r>
              <w:rPr>
                <w:sz w:val="28"/>
                <w:szCs w:val="28"/>
              </w:rPr>
              <w:t>-</w:t>
            </w:r>
          </w:p>
        </w:tc>
      </w:tr>
      <w:tr w:rsidR="00E5609C" w:rsidRPr="00205EC1" w:rsidTr="007A4B32">
        <w:tc>
          <w:tcPr>
            <w:tcW w:w="690" w:type="dxa"/>
          </w:tcPr>
          <w:p w:rsidR="00E5609C" w:rsidRPr="00205EC1" w:rsidRDefault="00E5609C" w:rsidP="00E5609C">
            <w:pPr>
              <w:jc w:val="center"/>
              <w:rPr>
                <w:sz w:val="28"/>
                <w:szCs w:val="28"/>
                <w:lang w:val="uk-UA"/>
              </w:rPr>
            </w:pPr>
            <w:r>
              <w:rPr>
                <w:sz w:val="28"/>
                <w:szCs w:val="28"/>
                <w:lang w:val="uk-UA"/>
              </w:rPr>
              <w:t>2.2</w:t>
            </w:r>
          </w:p>
        </w:tc>
        <w:tc>
          <w:tcPr>
            <w:tcW w:w="4975" w:type="dxa"/>
          </w:tcPr>
          <w:p w:rsidR="00E5609C" w:rsidRDefault="00E5609C" w:rsidP="00E5609C">
            <w:pPr>
              <w:pStyle w:val="LO-Normal"/>
              <w:spacing w:line="240" w:lineRule="auto"/>
              <w:ind w:left="0" w:right="0" w:firstLine="69"/>
              <w:rPr>
                <w:sz w:val="28"/>
                <w:szCs w:val="28"/>
              </w:rPr>
            </w:pPr>
            <w:r>
              <w:rPr>
                <w:rFonts w:ascii="Times New Roman" w:hAnsi="Times New Roman" w:cs="Times New Roman"/>
                <w:sz w:val="28"/>
                <w:szCs w:val="28"/>
              </w:rPr>
              <w:t>Спорядження орієнтувальника, судді, картографа</w:t>
            </w:r>
          </w:p>
        </w:tc>
        <w:tc>
          <w:tcPr>
            <w:tcW w:w="1276" w:type="dxa"/>
          </w:tcPr>
          <w:p w:rsidR="00E5609C" w:rsidRDefault="00E5609C" w:rsidP="00E5609C">
            <w:pPr>
              <w:ind w:firstLine="12"/>
              <w:jc w:val="center"/>
              <w:rPr>
                <w:sz w:val="28"/>
                <w:szCs w:val="28"/>
              </w:rPr>
            </w:pPr>
            <w:r>
              <w:rPr>
                <w:sz w:val="28"/>
                <w:szCs w:val="28"/>
              </w:rPr>
              <w:t>2</w:t>
            </w:r>
          </w:p>
        </w:tc>
        <w:tc>
          <w:tcPr>
            <w:tcW w:w="1426" w:type="dxa"/>
          </w:tcPr>
          <w:p w:rsidR="00E5609C" w:rsidRDefault="00E5609C" w:rsidP="00E5609C">
            <w:pPr>
              <w:ind w:firstLine="12"/>
              <w:jc w:val="center"/>
              <w:rPr>
                <w:sz w:val="28"/>
                <w:szCs w:val="28"/>
              </w:rPr>
            </w:pPr>
            <w:r>
              <w:rPr>
                <w:sz w:val="28"/>
                <w:szCs w:val="28"/>
              </w:rPr>
              <w:t>1</w:t>
            </w:r>
          </w:p>
        </w:tc>
        <w:tc>
          <w:tcPr>
            <w:tcW w:w="1419" w:type="dxa"/>
          </w:tcPr>
          <w:p w:rsidR="00E5609C" w:rsidRDefault="00E5609C" w:rsidP="00E5609C">
            <w:pPr>
              <w:ind w:firstLine="12"/>
              <w:jc w:val="center"/>
            </w:pPr>
            <w:r>
              <w:rPr>
                <w:sz w:val="28"/>
                <w:szCs w:val="28"/>
              </w:rPr>
              <w:t>1</w:t>
            </w:r>
          </w:p>
        </w:tc>
      </w:tr>
      <w:tr w:rsidR="00E5609C" w:rsidRPr="00205EC1" w:rsidTr="007A4B32">
        <w:tc>
          <w:tcPr>
            <w:tcW w:w="690" w:type="dxa"/>
          </w:tcPr>
          <w:p w:rsidR="00E5609C" w:rsidRPr="00205EC1" w:rsidRDefault="00E5609C" w:rsidP="00E5609C">
            <w:pPr>
              <w:jc w:val="center"/>
              <w:rPr>
                <w:sz w:val="28"/>
                <w:szCs w:val="28"/>
                <w:lang w:val="uk-UA"/>
              </w:rPr>
            </w:pPr>
            <w:r>
              <w:rPr>
                <w:sz w:val="28"/>
                <w:szCs w:val="28"/>
                <w:lang w:val="uk-UA"/>
              </w:rPr>
              <w:t>2.3</w:t>
            </w:r>
          </w:p>
        </w:tc>
        <w:tc>
          <w:tcPr>
            <w:tcW w:w="4975" w:type="dxa"/>
          </w:tcPr>
          <w:p w:rsidR="00E5609C" w:rsidRDefault="00E5609C" w:rsidP="00E5609C">
            <w:pPr>
              <w:pStyle w:val="LO-Normal"/>
              <w:spacing w:line="240" w:lineRule="auto"/>
              <w:ind w:left="0" w:right="0" w:firstLine="69"/>
              <w:rPr>
                <w:sz w:val="28"/>
                <w:szCs w:val="28"/>
              </w:rPr>
            </w:pPr>
            <w:r>
              <w:rPr>
                <w:rFonts w:ascii="Times New Roman" w:hAnsi="Times New Roman" w:cs="Times New Roman"/>
                <w:sz w:val="28"/>
                <w:szCs w:val="28"/>
                <w:lang w:val="ru-RU"/>
              </w:rPr>
              <w:t>Удосконалення навичок з тактико-технічної підготовки</w:t>
            </w:r>
          </w:p>
        </w:tc>
        <w:tc>
          <w:tcPr>
            <w:tcW w:w="1276" w:type="dxa"/>
          </w:tcPr>
          <w:p w:rsidR="00E5609C" w:rsidRDefault="00E5609C" w:rsidP="00E5609C">
            <w:pPr>
              <w:ind w:firstLine="12"/>
              <w:jc w:val="center"/>
              <w:rPr>
                <w:sz w:val="28"/>
                <w:szCs w:val="28"/>
              </w:rPr>
            </w:pPr>
            <w:r>
              <w:rPr>
                <w:sz w:val="28"/>
                <w:szCs w:val="28"/>
              </w:rPr>
              <w:t>36</w:t>
            </w:r>
          </w:p>
        </w:tc>
        <w:tc>
          <w:tcPr>
            <w:tcW w:w="1426" w:type="dxa"/>
          </w:tcPr>
          <w:p w:rsidR="00E5609C" w:rsidRDefault="00E5609C" w:rsidP="00E5609C">
            <w:pPr>
              <w:ind w:firstLine="12"/>
              <w:jc w:val="center"/>
              <w:rPr>
                <w:sz w:val="28"/>
                <w:szCs w:val="28"/>
              </w:rPr>
            </w:pPr>
            <w:r>
              <w:rPr>
                <w:sz w:val="28"/>
                <w:szCs w:val="28"/>
              </w:rPr>
              <w:t>6</w:t>
            </w:r>
          </w:p>
        </w:tc>
        <w:tc>
          <w:tcPr>
            <w:tcW w:w="1419" w:type="dxa"/>
          </w:tcPr>
          <w:p w:rsidR="00E5609C" w:rsidRDefault="00E5609C" w:rsidP="00E5609C">
            <w:pPr>
              <w:ind w:firstLine="12"/>
              <w:jc w:val="center"/>
            </w:pPr>
            <w:r>
              <w:rPr>
                <w:sz w:val="28"/>
                <w:szCs w:val="28"/>
              </w:rPr>
              <w:t>30</w:t>
            </w:r>
          </w:p>
        </w:tc>
      </w:tr>
      <w:tr w:rsidR="00E5609C" w:rsidRPr="00205EC1" w:rsidTr="007A4B32">
        <w:tc>
          <w:tcPr>
            <w:tcW w:w="690" w:type="dxa"/>
          </w:tcPr>
          <w:p w:rsidR="00E5609C" w:rsidRPr="00205EC1" w:rsidRDefault="00E5609C" w:rsidP="00E5609C">
            <w:pPr>
              <w:jc w:val="center"/>
              <w:rPr>
                <w:sz w:val="28"/>
                <w:szCs w:val="28"/>
                <w:lang w:val="uk-UA"/>
              </w:rPr>
            </w:pPr>
            <w:r>
              <w:rPr>
                <w:sz w:val="28"/>
                <w:szCs w:val="28"/>
                <w:lang w:val="uk-UA"/>
              </w:rPr>
              <w:t>2.4</w:t>
            </w:r>
          </w:p>
        </w:tc>
        <w:tc>
          <w:tcPr>
            <w:tcW w:w="4975" w:type="dxa"/>
          </w:tcPr>
          <w:p w:rsidR="00E5609C" w:rsidRDefault="00E5609C" w:rsidP="00E5609C">
            <w:pPr>
              <w:ind w:firstLine="69"/>
              <w:rPr>
                <w:sz w:val="28"/>
                <w:szCs w:val="28"/>
              </w:rPr>
            </w:pPr>
            <w:r>
              <w:rPr>
                <w:sz w:val="28"/>
                <w:szCs w:val="28"/>
                <w:lang w:val="uk-UA"/>
              </w:rPr>
              <w:t>Аналіз дистанцій за результатами участі у змаганнях</w:t>
            </w:r>
          </w:p>
        </w:tc>
        <w:tc>
          <w:tcPr>
            <w:tcW w:w="1276" w:type="dxa"/>
          </w:tcPr>
          <w:p w:rsidR="00E5609C" w:rsidRDefault="00E5609C" w:rsidP="00E5609C">
            <w:pPr>
              <w:ind w:firstLine="12"/>
              <w:jc w:val="center"/>
              <w:rPr>
                <w:sz w:val="28"/>
                <w:szCs w:val="28"/>
              </w:rPr>
            </w:pPr>
            <w:r>
              <w:rPr>
                <w:sz w:val="28"/>
                <w:szCs w:val="28"/>
              </w:rPr>
              <w:t>18</w:t>
            </w:r>
          </w:p>
        </w:tc>
        <w:tc>
          <w:tcPr>
            <w:tcW w:w="1426" w:type="dxa"/>
          </w:tcPr>
          <w:p w:rsidR="00E5609C" w:rsidRDefault="00E5609C" w:rsidP="00E5609C">
            <w:pPr>
              <w:snapToGrid w:val="0"/>
              <w:ind w:firstLine="12"/>
              <w:jc w:val="center"/>
              <w:rPr>
                <w:sz w:val="28"/>
                <w:szCs w:val="28"/>
              </w:rPr>
            </w:pPr>
            <w:r>
              <w:rPr>
                <w:sz w:val="28"/>
                <w:szCs w:val="28"/>
              </w:rPr>
              <w:t>-</w:t>
            </w:r>
          </w:p>
        </w:tc>
        <w:tc>
          <w:tcPr>
            <w:tcW w:w="1419" w:type="dxa"/>
          </w:tcPr>
          <w:p w:rsidR="00E5609C" w:rsidRDefault="00E5609C" w:rsidP="00E5609C">
            <w:pPr>
              <w:snapToGrid w:val="0"/>
              <w:ind w:firstLine="12"/>
              <w:jc w:val="center"/>
            </w:pPr>
            <w:r>
              <w:rPr>
                <w:sz w:val="28"/>
                <w:szCs w:val="28"/>
              </w:rPr>
              <w:t>18</w:t>
            </w:r>
          </w:p>
        </w:tc>
      </w:tr>
      <w:tr w:rsidR="00E5609C" w:rsidRPr="00205EC1" w:rsidTr="007A4B32">
        <w:tc>
          <w:tcPr>
            <w:tcW w:w="690" w:type="dxa"/>
          </w:tcPr>
          <w:p w:rsidR="00E5609C" w:rsidRDefault="00E5609C" w:rsidP="00E5609C">
            <w:pPr>
              <w:jc w:val="center"/>
              <w:rPr>
                <w:sz w:val="28"/>
                <w:szCs w:val="28"/>
                <w:lang w:val="uk-UA"/>
              </w:rPr>
            </w:pPr>
            <w:r>
              <w:rPr>
                <w:sz w:val="28"/>
                <w:szCs w:val="28"/>
                <w:lang w:val="uk-UA"/>
              </w:rPr>
              <w:t>2.5</w:t>
            </w:r>
          </w:p>
        </w:tc>
        <w:tc>
          <w:tcPr>
            <w:tcW w:w="4975" w:type="dxa"/>
          </w:tcPr>
          <w:p w:rsidR="00E5609C" w:rsidRDefault="00E5609C" w:rsidP="00E5609C">
            <w:pPr>
              <w:ind w:firstLine="69"/>
              <w:rPr>
                <w:sz w:val="28"/>
                <w:szCs w:val="28"/>
              </w:rPr>
            </w:pPr>
            <w:r>
              <w:rPr>
                <w:sz w:val="28"/>
                <w:szCs w:val="28"/>
              </w:rPr>
              <w:t>Морально-вольова та психологічна підготовка.</w:t>
            </w:r>
          </w:p>
        </w:tc>
        <w:tc>
          <w:tcPr>
            <w:tcW w:w="1276" w:type="dxa"/>
          </w:tcPr>
          <w:p w:rsidR="00E5609C" w:rsidRDefault="00E5609C" w:rsidP="00E5609C">
            <w:pPr>
              <w:ind w:firstLine="12"/>
              <w:jc w:val="center"/>
              <w:rPr>
                <w:sz w:val="28"/>
                <w:szCs w:val="28"/>
              </w:rPr>
            </w:pPr>
            <w:r>
              <w:rPr>
                <w:sz w:val="28"/>
                <w:szCs w:val="28"/>
              </w:rPr>
              <w:t>10</w:t>
            </w:r>
          </w:p>
        </w:tc>
        <w:tc>
          <w:tcPr>
            <w:tcW w:w="1426" w:type="dxa"/>
          </w:tcPr>
          <w:p w:rsidR="00E5609C" w:rsidRDefault="00E5609C" w:rsidP="00E5609C">
            <w:pPr>
              <w:ind w:firstLine="12"/>
              <w:jc w:val="center"/>
              <w:rPr>
                <w:sz w:val="28"/>
                <w:szCs w:val="28"/>
              </w:rPr>
            </w:pPr>
            <w:r>
              <w:rPr>
                <w:sz w:val="28"/>
                <w:szCs w:val="28"/>
              </w:rPr>
              <w:t>2</w:t>
            </w:r>
          </w:p>
        </w:tc>
        <w:tc>
          <w:tcPr>
            <w:tcW w:w="1419" w:type="dxa"/>
          </w:tcPr>
          <w:p w:rsidR="00E5609C" w:rsidRDefault="00E5609C" w:rsidP="00E5609C">
            <w:pPr>
              <w:ind w:firstLine="12"/>
              <w:jc w:val="center"/>
            </w:pPr>
            <w:r>
              <w:rPr>
                <w:sz w:val="28"/>
                <w:szCs w:val="28"/>
              </w:rPr>
              <w:t>8</w:t>
            </w:r>
          </w:p>
        </w:tc>
      </w:tr>
      <w:tr w:rsidR="00E5609C" w:rsidRPr="00205EC1" w:rsidTr="007A4B32">
        <w:tc>
          <w:tcPr>
            <w:tcW w:w="690" w:type="dxa"/>
          </w:tcPr>
          <w:p w:rsidR="00E5609C" w:rsidRDefault="00E5609C" w:rsidP="00E5609C">
            <w:pPr>
              <w:jc w:val="center"/>
              <w:rPr>
                <w:sz w:val="28"/>
                <w:szCs w:val="28"/>
                <w:lang w:val="uk-UA"/>
              </w:rPr>
            </w:pPr>
            <w:r>
              <w:rPr>
                <w:sz w:val="28"/>
                <w:szCs w:val="28"/>
                <w:lang w:val="uk-UA"/>
              </w:rPr>
              <w:t>2.6</w:t>
            </w:r>
          </w:p>
        </w:tc>
        <w:tc>
          <w:tcPr>
            <w:tcW w:w="4975" w:type="dxa"/>
          </w:tcPr>
          <w:p w:rsidR="00E5609C" w:rsidRDefault="00E5609C" w:rsidP="00E5609C">
            <w:pPr>
              <w:ind w:firstLine="69"/>
              <w:rPr>
                <w:sz w:val="28"/>
                <w:szCs w:val="28"/>
              </w:rPr>
            </w:pPr>
            <w:r>
              <w:rPr>
                <w:sz w:val="28"/>
                <w:szCs w:val="28"/>
              </w:rPr>
              <w:t>Правила змагань зі спортивного орієнтування</w:t>
            </w:r>
          </w:p>
        </w:tc>
        <w:tc>
          <w:tcPr>
            <w:tcW w:w="1276" w:type="dxa"/>
          </w:tcPr>
          <w:p w:rsidR="00E5609C" w:rsidRDefault="00E5609C" w:rsidP="00E5609C">
            <w:pPr>
              <w:ind w:firstLine="12"/>
              <w:jc w:val="center"/>
              <w:rPr>
                <w:sz w:val="28"/>
                <w:szCs w:val="28"/>
              </w:rPr>
            </w:pPr>
            <w:r>
              <w:rPr>
                <w:sz w:val="28"/>
                <w:szCs w:val="28"/>
              </w:rPr>
              <w:t>10</w:t>
            </w:r>
          </w:p>
        </w:tc>
        <w:tc>
          <w:tcPr>
            <w:tcW w:w="1426" w:type="dxa"/>
          </w:tcPr>
          <w:p w:rsidR="00E5609C" w:rsidRDefault="00E5609C" w:rsidP="00E5609C">
            <w:pPr>
              <w:ind w:firstLine="12"/>
              <w:jc w:val="center"/>
              <w:rPr>
                <w:sz w:val="28"/>
                <w:szCs w:val="28"/>
              </w:rPr>
            </w:pPr>
            <w:r>
              <w:rPr>
                <w:sz w:val="28"/>
                <w:szCs w:val="28"/>
              </w:rPr>
              <w:t>6</w:t>
            </w:r>
          </w:p>
        </w:tc>
        <w:tc>
          <w:tcPr>
            <w:tcW w:w="1419" w:type="dxa"/>
          </w:tcPr>
          <w:p w:rsidR="00E5609C" w:rsidRDefault="00E5609C" w:rsidP="00E5609C">
            <w:pPr>
              <w:ind w:firstLine="12"/>
              <w:jc w:val="center"/>
            </w:pPr>
            <w:r>
              <w:rPr>
                <w:sz w:val="28"/>
                <w:szCs w:val="28"/>
              </w:rPr>
              <w:t>4</w:t>
            </w:r>
          </w:p>
        </w:tc>
      </w:tr>
      <w:tr w:rsidR="00E5609C" w:rsidRPr="00205EC1" w:rsidTr="007A4B32">
        <w:tc>
          <w:tcPr>
            <w:tcW w:w="690" w:type="dxa"/>
          </w:tcPr>
          <w:p w:rsidR="00E5609C" w:rsidRDefault="00E5609C" w:rsidP="00E5609C">
            <w:pPr>
              <w:jc w:val="center"/>
              <w:rPr>
                <w:sz w:val="28"/>
                <w:szCs w:val="28"/>
                <w:lang w:val="uk-UA"/>
              </w:rPr>
            </w:pPr>
            <w:r>
              <w:rPr>
                <w:sz w:val="28"/>
                <w:szCs w:val="28"/>
                <w:lang w:val="uk-UA"/>
              </w:rPr>
              <w:t>2.7</w:t>
            </w:r>
          </w:p>
        </w:tc>
        <w:tc>
          <w:tcPr>
            <w:tcW w:w="4975" w:type="dxa"/>
          </w:tcPr>
          <w:p w:rsidR="00E5609C" w:rsidRDefault="00E5609C" w:rsidP="00E5609C">
            <w:pPr>
              <w:ind w:firstLine="69"/>
              <w:rPr>
                <w:sz w:val="28"/>
                <w:szCs w:val="28"/>
              </w:rPr>
            </w:pPr>
            <w:r>
              <w:rPr>
                <w:sz w:val="28"/>
                <w:szCs w:val="28"/>
                <w:lang w:val="uk-UA"/>
              </w:rPr>
              <w:t>Масові заходи: навчально-тренувальні збори, змагання тощо</w:t>
            </w:r>
          </w:p>
        </w:tc>
        <w:tc>
          <w:tcPr>
            <w:tcW w:w="1276" w:type="dxa"/>
          </w:tcPr>
          <w:p w:rsidR="00E5609C" w:rsidRDefault="00E5609C" w:rsidP="00E5609C">
            <w:pPr>
              <w:ind w:firstLine="12"/>
              <w:jc w:val="center"/>
              <w:rPr>
                <w:sz w:val="28"/>
                <w:szCs w:val="28"/>
              </w:rPr>
            </w:pPr>
            <w:r>
              <w:rPr>
                <w:sz w:val="28"/>
                <w:szCs w:val="28"/>
              </w:rPr>
              <w:t>48</w:t>
            </w:r>
          </w:p>
        </w:tc>
        <w:tc>
          <w:tcPr>
            <w:tcW w:w="1426" w:type="dxa"/>
          </w:tcPr>
          <w:p w:rsidR="00E5609C" w:rsidRDefault="00E5609C" w:rsidP="00E5609C">
            <w:pPr>
              <w:ind w:firstLine="12"/>
              <w:jc w:val="center"/>
              <w:rPr>
                <w:sz w:val="28"/>
                <w:szCs w:val="28"/>
              </w:rPr>
            </w:pPr>
            <w:r>
              <w:rPr>
                <w:sz w:val="28"/>
                <w:szCs w:val="28"/>
              </w:rPr>
              <w:t>–</w:t>
            </w:r>
          </w:p>
        </w:tc>
        <w:tc>
          <w:tcPr>
            <w:tcW w:w="1419" w:type="dxa"/>
          </w:tcPr>
          <w:p w:rsidR="00E5609C" w:rsidRDefault="00E5609C" w:rsidP="00E5609C">
            <w:pPr>
              <w:ind w:firstLine="12"/>
              <w:jc w:val="center"/>
            </w:pPr>
            <w:r>
              <w:rPr>
                <w:sz w:val="28"/>
                <w:szCs w:val="28"/>
              </w:rPr>
              <w:t>48</w:t>
            </w:r>
          </w:p>
        </w:tc>
      </w:tr>
      <w:tr w:rsidR="00E5609C" w:rsidRPr="00205EC1" w:rsidTr="007A4B32">
        <w:tc>
          <w:tcPr>
            <w:tcW w:w="5665" w:type="dxa"/>
            <w:gridSpan w:val="2"/>
            <w:vAlign w:val="center"/>
          </w:tcPr>
          <w:p w:rsidR="00E5609C" w:rsidRPr="00205EC1" w:rsidRDefault="00E5609C" w:rsidP="007A4B32">
            <w:pPr>
              <w:ind w:left="1163" w:hanging="1163"/>
              <w:rPr>
                <w:b/>
                <w:caps/>
                <w:color w:val="000000"/>
                <w:sz w:val="28"/>
                <w:szCs w:val="28"/>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 xml:space="preserve">3. </w:t>
            </w:r>
            <w:r>
              <w:rPr>
                <w:b/>
                <w:color w:val="000000"/>
                <w:sz w:val="28"/>
                <w:szCs w:val="28"/>
                <w:lang w:val="uk-UA"/>
              </w:rPr>
              <w:t>Картографічна та суддівська практика</w:t>
            </w:r>
          </w:p>
        </w:tc>
        <w:tc>
          <w:tcPr>
            <w:tcW w:w="1276" w:type="dxa"/>
            <w:vAlign w:val="center"/>
          </w:tcPr>
          <w:p w:rsidR="00E5609C" w:rsidRPr="00492CC1" w:rsidRDefault="00E5609C" w:rsidP="00613243">
            <w:pPr>
              <w:ind w:firstLine="12"/>
              <w:jc w:val="center"/>
              <w:rPr>
                <w:b/>
                <w:sz w:val="28"/>
                <w:szCs w:val="28"/>
                <w:lang w:val="uk-UA"/>
              </w:rPr>
            </w:pPr>
            <w:r w:rsidRPr="000724F2">
              <w:rPr>
                <w:b/>
                <w:sz w:val="28"/>
                <w:szCs w:val="28"/>
              </w:rPr>
              <w:t>2</w:t>
            </w:r>
            <w:r w:rsidR="00613243">
              <w:rPr>
                <w:b/>
                <w:sz w:val="28"/>
                <w:szCs w:val="28"/>
                <w:lang w:val="uk-UA"/>
              </w:rPr>
              <w:t>8</w:t>
            </w:r>
          </w:p>
        </w:tc>
        <w:tc>
          <w:tcPr>
            <w:tcW w:w="1426" w:type="dxa"/>
            <w:vAlign w:val="center"/>
          </w:tcPr>
          <w:p w:rsidR="00E5609C" w:rsidRPr="000724F2" w:rsidRDefault="00E5609C" w:rsidP="007A4B32">
            <w:pPr>
              <w:ind w:firstLine="12"/>
              <w:jc w:val="center"/>
              <w:rPr>
                <w:b/>
                <w:sz w:val="28"/>
                <w:szCs w:val="28"/>
              </w:rPr>
            </w:pPr>
            <w:r w:rsidRPr="000724F2">
              <w:rPr>
                <w:b/>
                <w:sz w:val="28"/>
                <w:szCs w:val="28"/>
              </w:rPr>
              <w:t>-</w:t>
            </w:r>
          </w:p>
        </w:tc>
        <w:tc>
          <w:tcPr>
            <w:tcW w:w="1419" w:type="dxa"/>
            <w:vAlign w:val="center"/>
          </w:tcPr>
          <w:p w:rsidR="00E5609C" w:rsidRPr="00492CC1" w:rsidRDefault="00E5609C" w:rsidP="00613243">
            <w:pPr>
              <w:ind w:firstLine="12"/>
              <w:jc w:val="center"/>
              <w:rPr>
                <w:lang w:val="uk-UA"/>
              </w:rPr>
            </w:pPr>
            <w:r w:rsidRPr="000724F2">
              <w:rPr>
                <w:b/>
                <w:sz w:val="28"/>
                <w:szCs w:val="28"/>
              </w:rPr>
              <w:t>2</w:t>
            </w:r>
            <w:r w:rsidR="00613243">
              <w:rPr>
                <w:b/>
                <w:sz w:val="28"/>
                <w:szCs w:val="28"/>
                <w:lang w:val="uk-UA"/>
              </w:rPr>
              <w:t>8</w:t>
            </w:r>
          </w:p>
        </w:tc>
      </w:tr>
      <w:tr w:rsidR="00E5609C" w:rsidRPr="00205EC1" w:rsidTr="007A4B32">
        <w:tc>
          <w:tcPr>
            <w:tcW w:w="690" w:type="dxa"/>
          </w:tcPr>
          <w:p w:rsidR="00E5609C" w:rsidRDefault="00E5609C" w:rsidP="007A4B32">
            <w:pPr>
              <w:jc w:val="center"/>
              <w:rPr>
                <w:sz w:val="28"/>
                <w:szCs w:val="28"/>
                <w:lang w:val="uk-UA"/>
              </w:rPr>
            </w:pPr>
            <w:r>
              <w:rPr>
                <w:sz w:val="28"/>
                <w:szCs w:val="28"/>
                <w:lang w:val="uk-UA"/>
              </w:rPr>
              <w:t>3.1</w:t>
            </w:r>
          </w:p>
        </w:tc>
        <w:tc>
          <w:tcPr>
            <w:tcW w:w="4975" w:type="dxa"/>
          </w:tcPr>
          <w:p w:rsidR="00E5609C" w:rsidRPr="00FC69E6" w:rsidRDefault="00E5609C" w:rsidP="007A4B32">
            <w:pPr>
              <w:rPr>
                <w:sz w:val="28"/>
                <w:szCs w:val="28"/>
              </w:rPr>
            </w:pPr>
            <w:r w:rsidRPr="00FC69E6">
              <w:rPr>
                <w:sz w:val="28"/>
                <w:szCs w:val="28"/>
                <w:lang w:val="uk-UA"/>
              </w:rPr>
              <w:t>Картографіна практика</w:t>
            </w:r>
          </w:p>
        </w:tc>
        <w:tc>
          <w:tcPr>
            <w:tcW w:w="1276" w:type="dxa"/>
            <w:vAlign w:val="center"/>
          </w:tcPr>
          <w:p w:rsidR="00E5609C" w:rsidRPr="00492CC1" w:rsidRDefault="00E5609C" w:rsidP="00613243">
            <w:pPr>
              <w:jc w:val="center"/>
              <w:rPr>
                <w:sz w:val="28"/>
                <w:szCs w:val="28"/>
                <w:lang w:val="uk-UA"/>
              </w:rPr>
            </w:pPr>
            <w:r>
              <w:rPr>
                <w:sz w:val="28"/>
                <w:szCs w:val="28"/>
                <w:lang w:val="uk-UA"/>
              </w:rPr>
              <w:t>1</w:t>
            </w:r>
            <w:r w:rsidR="00613243">
              <w:rPr>
                <w:sz w:val="28"/>
                <w:szCs w:val="28"/>
                <w:lang w:val="uk-UA"/>
              </w:rPr>
              <w:t>4</w:t>
            </w:r>
          </w:p>
        </w:tc>
        <w:tc>
          <w:tcPr>
            <w:tcW w:w="1426" w:type="dxa"/>
            <w:vAlign w:val="center"/>
          </w:tcPr>
          <w:p w:rsidR="00E5609C" w:rsidRPr="00FC69E6" w:rsidRDefault="00E5609C" w:rsidP="007A4B32">
            <w:pPr>
              <w:jc w:val="center"/>
              <w:rPr>
                <w:sz w:val="28"/>
                <w:szCs w:val="28"/>
              </w:rPr>
            </w:pPr>
            <w:r w:rsidRPr="00FC69E6">
              <w:rPr>
                <w:sz w:val="28"/>
                <w:szCs w:val="28"/>
              </w:rPr>
              <w:t>-</w:t>
            </w:r>
          </w:p>
        </w:tc>
        <w:tc>
          <w:tcPr>
            <w:tcW w:w="1419" w:type="dxa"/>
            <w:vAlign w:val="center"/>
          </w:tcPr>
          <w:p w:rsidR="00E5609C" w:rsidRPr="00492CC1" w:rsidRDefault="00E5609C" w:rsidP="00613243">
            <w:pPr>
              <w:jc w:val="center"/>
              <w:rPr>
                <w:lang w:val="uk-UA"/>
              </w:rPr>
            </w:pPr>
            <w:r>
              <w:rPr>
                <w:sz w:val="28"/>
                <w:szCs w:val="28"/>
                <w:lang w:val="uk-UA"/>
              </w:rPr>
              <w:t>1</w:t>
            </w:r>
            <w:r w:rsidR="00613243">
              <w:rPr>
                <w:sz w:val="28"/>
                <w:szCs w:val="28"/>
                <w:lang w:val="uk-UA"/>
              </w:rPr>
              <w:t>4</w:t>
            </w:r>
          </w:p>
        </w:tc>
      </w:tr>
      <w:tr w:rsidR="00E5609C" w:rsidRPr="00205EC1" w:rsidTr="007A4B32">
        <w:tc>
          <w:tcPr>
            <w:tcW w:w="690" w:type="dxa"/>
          </w:tcPr>
          <w:p w:rsidR="00E5609C" w:rsidRDefault="00E5609C" w:rsidP="007A4B32">
            <w:pPr>
              <w:jc w:val="center"/>
              <w:rPr>
                <w:sz w:val="28"/>
                <w:szCs w:val="28"/>
                <w:lang w:val="uk-UA"/>
              </w:rPr>
            </w:pPr>
            <w:r>
              <w:rPr>
                <w:sz w:val="28"/>
                <w:szCs w:val="28"/>
                <w:lang w:val="uk-UA"/>
              </w:rPr>
              <w:t>3.2</w:t>
            </w:r>
          </w:p>
        </w:tc>
        <w:tc>
          <w:tcPr>
            <w:tcW w:w="4975" w:type="dxa"/>
          </w:tcPr>
          <w:p w:rsidR="00E5609C" w:rsidRPr="00FC69E6" w:rsidRDefault="00E5609C" w:rsidP="007A4B32">
            <w:pPr>
              <w:rPr>
                <w:sz w:val="28"/>
                <w:szCs w:val="28"/>
              </w:rPr>
            </w:pPr>
            <w:r w:rsidRPr="00FC69E6">
              <w:rPr>
                <w:sz w:val="28"/>
                <w:szCs w:val="28"/>
                <w:lang w:val="uk-UA"/>
              </w:rPr>
              <w:t>Суддівська практика</w:t>
            </w:r>
          </w:p>
        </w:tc>
        <w:tc>
          <w:tcPr>
            <w:tcW w:w="1276" w:type="dxa"/>
            <w:vAlign w:val="center"/>
          </w:tcPr>
          <w:p w:rsidR="00E5609C" w:rsidRPr="00613243" w:rsidRDefault="00E5609C" w:rsidP="00613243">
            <w:pPr>
              <w:jc w:val="center"/>
              <w:rPr>
                <w:sz w:val="28"/>
                <w:szCs w:val="28"/>
                <w:lang w:val="uk-UA"/>
              </w:rPr>
            </w:pPr>
            <w:r w:rsidRPr="00FC69E6">
              <w:rPr>
                <w:sz w:val="28"/>
                <w:szCs w:val="28"/>
              </w:rPr>
              <w:t>1</w:t>
            </w:r>
            <w:r w:rsidR="00613243">
              <w:rPr>
                <w:sz w:val="28"/>
                <w:szCs w:val="28"/>
                <w:lang w:val="uk-UA"/>
              </w:rPr>
              <w:t>4</w:t>
            </w:r>
          </w:p>
        </w:tc>
        <w:tc>
          <w:tcPr>
            <w:tcW w:w="1426" w:type="dxa"/>
            <w:vAlign w:val="center"/>
          </w:tcPr>
          <w:p w:rsidR="00E5609C" w:rsidRPr="00FC69E6" w:rsidRDefault="00E5609C" w:rsidP="007A4B32">
            <w:pPr>
              <w:jc w:val="center"/>
              <w:rPr>
                <w:sz w:val="28"/>
                <w:szCs w:val="28"/>
              </w:rPr>
            </w:pPr>
            <w:r w:rsidRPr="00FC69E6">
              <w:rPr>
                <w:sz w:val="28"/>
                <w:szCs w:val="28"/>
              </w:rPr>
              <w:t>-</w:t>
            </w:r>
          </w:p>
        </w:tc>
        <w:tc>
          <w:tcPr>
            <w:tcW w:w="1419" w:type="dxa"/>
            <w:vAlign w:val="center"/>
          </w:tcPr>
          <w:p w:rsidR="00E5609C" w:rsidRPr="00613243" w:rsidRDefault="00E5609C" w:rsidP="00613243">
            <w:pPr>
              <w:jc w:val="center"/>
              <w:rPr>
                <w:lang w:val="uk-UA"/>
              </w:rPr>
            </w:pPr>
            <w:r w:rsidRPr="00FC69E6">
              <w:rPr>
                <w:sz w:val="28"/>
                <w:szCs w:val="28"/>
              </w:rPr>
              <w:t>1</w:t>
            </w:r>
            <w:r w:rsidR="00613243">
              <w:rPr>
                <w:sz w:val="28"/>
                <w:szCs w:val="28"/>
                <w:lang w:val="uk-UA"/>
              </w:rPr>
              <w:t>4</w:t>
            </w:r>
          </w:p>
        </w:tc>
      </w:tr>
      <w:tr w:rsidR="00E5609C" w:rsidRPr="00205EC1" w:rsidTr="007A4B32">
        <w:tc>
          <w:tcPr>
            <w:tcW w:w="5665" w:type="dxa"/>
            <w:gridSpan w:val="2"/>
            <w:vAlign w:val="center"/>
          </w:tcPr>
          <w:p w:rsidR="00E5609C" w:rsidRPr="00205EC1" w:rsidRDefault="00E5609C" w:rsidP="007A4B32">
            <w:pPr>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4</w:t>
            </w:r>
            <w:r w:rsidRPr="00205EC1">
              <w:rPr>
                <w:b/>
                <w:caps/>
                <w:color w:val="000000"/>
                <w:sz w:val="28"/>
                <w:szCs w:val="28"/>
              </w:rPr>
              <w:t xml:space="preserve">. </w:t>
            </w:r>
            <w:r>
              <w:rPr>
                <w:b/>
                <w:sz w:val="28"/>
                <w:szCs w:val="28"/>
              </w:rPr>
              <w:t>Краєзнавство</w:t>
            </w:r>
          </w:p>
        </w:tc>
        <w:tc>
          <w:tcPr>
            <w:tcW w:w="1276" w:type="dxa"/>
            <w:vAlign w:val="center"/>
          </w:tcPr>
          <w:p w:rsidR="00E5609C" w:rsidRPr="00FC69E6" w:rsidRDefault="00E5609C" w:rsidP="007A4B32">
            <w:pPr>
              <w:ind w:firstLine="12"/>
              <w:jc w:val="center"/>
              <w:rPr>
                <w:b/>
                <w:sz w:val="28"/>
                <w:szCs w:val="28"/>
              </w:rPr>
            </w:pPr>
            <w:r w:rsidRPr="00FC69E6">
              <w:rPr>
                <w:b/>
                <w:sz w:val="28"/>
                <w:szCs w:val="28"/>
              </w:rPr>
              <w:t>6</w:t>
            </w:r>
          </w:p>
        </w:tc>
        <w:tc>
          <w:tcPr>
            <w:tcW w:w="1426" w:type="dxa"/>
            <w:vAlign w:val="center"/>
          </w:tcPr>
          <w:p w:rsidR="00E5609C" w:rsidRPr="00FC69E6" w:rsidRDefault="00E5609C" w:rsidP="007A4B32">
            <w:pPr>
              <w:ind w:firstLine="12"/>
              <w:jc w:val="center"/>
              <w:rPr>
                <w:b/>
                <w:sz w:val="28"/>
                <w:szCs w:val="28"/>
              </w:rPr>
            </w:pPr>
            <w:r w:rsidRPr="00FC69E6">
              <w:rPr>
                <w:b/>
                <w:sz w:val="28"/>
                <w:szCs w:val="28"/>
              </w:rPr>
              <w:t>1</w:t>
            </w:r>
          </w:p>
        </w:tc>
        <w:tc>
          <w:tcPr>
            <w:tcW w:w="1419" w:type="dxa"/>
            <w:vAlign w:val="center"/>
          </w:tcPr>
          <w:p w:rsidR="00E5609C" w:rsidRPr="00FC69E6" w:rsidRDefault="00E5609C" w:rsidP="007A4B32">
            <w:pPr>
              <w:ind w:firstLine="12"/>
              <w:jc w:val="center"/>
            </w:pPr>
            <w:r w:rsidRPr="00FC69E6">
              <w:rPr>
                <w:b/>
                <w:sz w:val="28"/>
                <w:szCs w:val="28"/>
              </w:rPr>
              <w:t>5</w:t>
            </w:r>
          </w:p>
        </w:tc>
      </w:tr>
      <w:tr w:rsidR="00E5609C" w:rsidRPr="00205EC1" w:rsidTr="007A4B32">
        <w:tc>
          <w:tcPr>
            <w:tcW w:w="690" w:type="dxa"/>
          </w:tcPr>
          <w:p w:rsidR="00E5609C" w:rsidRPr="00205EC1" w:rsidRDefault="00613243" w:rsidP="007A4B32">
            <w:pPr>
              <w:jc w:val="center"/>
              <w:rPr>
                <w:sz w:val="28"/>
                <w:szCs w:val="28"/>
                <w:lang w:val="uk-UA"/>
              </w:rPr>
            </w:pPr>
            <w:r>
              <w:rPr>
                <w:sz w:val="28"/>
                <w:szCs w:val="28"/>
                <w:lang w:val="uk-UA"/>
              </w:rPr>
              <w:t>4</w:t>
            </w:r>
            <w:r w:rsidR="00E5609C">
              <w:rPr>
                <w:sz w:val="28"/>
                <w:szCs w:val="28"/>
                <w:lang w:val="uk-UA"/>
              </w:rPr>
              <w:t>.1</w:t>
            </w:r>
          </w:p>
        </w:tc>
        <w:tc>
          <w:tcPr>
            <w:tcW w:w="4975" w:type="dxa"/>
          </w:tcPr>
          <w:p w:rsidR="00E5609C" w:rsidRDefault="00E5609C" w:rsidP="007A4B32">
            <w:pPr>
              <w:ind w:firstLine="32"/>
              <w:rPr>
                <w:sz w:val="28"/>
                <w:szCs w:val="28"/>
              </w:rPr>
            </w:pPr>
            <w:r>
              <w:rPr>
                <w:sz w:val="28"/>
                <w:szCs w:val="28"/>
                <w:lang w:val="uk-UA"/>
              </w:rPr>
              <w:t>Природоохоронна діяльність.</w:t>
            </w:r>
            <w:r>
              <w:rPr>
                <w:sz w:val="28"/>
                <w:szCs w:val="28"/>
              </w:rPr>
              <w:t xml:space="preserve"> Вивченння та охорона природи, пам'ятників історії і культури</w:t>
            </w:r>
          </w:p>
        </w:tc>
        <w:tc>
          <w:tcPr>
            <w:tcW w:w="1276" w:type="dxa"/>
          </w:tcPr>
          <w:p w:rsidR="00E5609C" w:rsidRDefault="00E5609C" w:rsidP="007A4B32">
            <w:pPr>
              <w:ind w:firstLine="12"/>
              <w:jc w:val="center"/>
              <w:rPr>
                <w:sz w:val="28"/>
                <w:szCs w:val="28"/>
              </w:rPr>
            </w:pPr>
            <w:r>
              <w:rPr>
                <w:sz w:val="28"/>
                <w:szCs w:val="28"/>
              </w:rPr>
              <w:t>6</w:t>
            </w:r>
          </w:p>
        </w:tc>
        <w:tc>
          <w:tcPr>
            <w:tcW w:w="1426" w:type="dxa"/>
          </w:tcPr>
          <w:p w:rsidR="00E5609C" w:rsidRDefault="00E5609C" w:rsidP="007A4B32">
            <w:pPr>
              <w:ind w:firstLine="12"/>
              <w:jc w:val="center"/>
              <w:rPr>
                <w:sz w:val="28"/>
                <w:szCs w:val="28"/>
              </w:rPr>
            </w:pPr>
            <w:r>
              <w:rPr>
                <w:sz w:val="28"/>
                <w:szCs w:val="28"/>
              </w:rPr>
              <w:t>1</w:t>
            </w:r>
          </w:p>
        </w:tc>
        <w:tc>
          <w:tcPr>
            <w:tcW w:w="1419" w:type="dxa"/>
          </w:tcPr>
          <w:p w:rsidR="00E5609C" w:rsidRDefault="00E5609C" w:rsidP="007A4B32">
            <w:pPr>
              <w:ind w:firstLine="12"/>
              <w:jc w:val="center"/>
            </w:pPr>
            <w:r>
              <w:rPr>
                <w:sz w:val="28"/>
                <w:szCs w:val="28"/>
              </w:rPr>
              <w:t>5</w:t>
            </w:r>
          </w:p>
        </w:tc>
      </w:tr>
      <w:tr w:rsidR="00E5609C" w:rsidRPr="00205EC1" w:rsidTr="007A4B32">
        <w:tc>
          <w:tcPr>
            <w:tcW w:w="5665" w:type="dxa"/>
            <w:gridSpan w:val="2"/>
            <w:vAlign w:val="center"/>
          </w:tcPr>
          <w:p w:rsidR="00E5609C" w:rsidRPr="00205EC1" w:rsidRDefault="00E5609C" w:rsidP="007A4B32">
            <w:pPr>
              <w:ind w:left="1166" w:hanging="1166"/>
              <w:rPr>
                <w:b/>
                <w:sz w:val="28"/>
                <w:szCs w:val="28"/>
                <w:lang w:val="uk-UA"/>
              </w:rPr>
            </w:pPr>
            <w:r w:rsidRPr="00205EC1">
              <w:rPr>
                <w:b/>
                <w:caps/>
                <w:color w:val="000000"/>
                <w:sz w:val="28"/>
                <w:szCs w:val="28"/>
              </w:rPr>
              <w:t>Р</w:t>
            </w:r>
            <w:r w:rsidRPr="00205EC1">
              <w:rPr>
                <w:b/>
                <w:color w:val="000000"/>
                <w:sz w:val="28"/>
                <w:szCs w:val="28"/>
                <w:lang w:val="uk-UA"/>
              </w:rPr>
              <w:t>озділ</w:t>
            </w:r>
            <w:r w:rsidRPr="00205EC1">
              <w:rPr>
                <w:b/>
                <w:caps/>
                <w:color w:val="000000"/>
                <w:sz w:val="28"/>
                <w:szCs w:val="28"/>
              </w:rPr>
              <w:t xml:space="preserve"> </w:t>
            </w:r>
            <w:r>
              <w:rPr>
                <w:b/>
                <w:caps/>
                <w:color w:val="000000"/>
                <w:sz w:val="28"/>
                <w:szCs w:val="28"/>
                <w:lang w:val="uk-UA"/>
              </w:rPr>
              <w:t>5</w:t>
            </w:r>
            <w:r w:rsidRPr="00205EC1">
              <w:rPr>
                <w:b/>
                <w:caps/>
                <w:color w:val="000000"/>
                <w:sz w:val="28"/>
                <w:szCs w:val="28"/>
              </w:rPr>
              <w:t xml:space="preserve">. </w:t>
            </w:r>
            <w:r>
              <w:rPr>
                <w:b/>
                <w:sz w:val="28"/>
                <w:szCs w:val="28"/>
              </w:rPr>
              <w:t>Фізична культура та безпека життєдіяльності</w:t>
            </w:r>
          </w:p>
        </w:tc>
        <w:tc>
          <w:tcPr>
            <w:tcW w:w="1276" w:type="dxa"/>
          </w:tcPr>
          <w:p w:rsidR="00E5609C" w:rsidRPr="00FC69E6" w:rsidRDefault="00E5609C" w:rsidP="007A4B32">
            <w:pPr>
              <w:ind w:firstLine="12"/>
              <w:jc w:val="center"/>
              <w:rPr>
                <w:b/>
                <w:sz w:val="28"/>
                <w:szCs w:val="28"/>
              </w:rPr>
            </w:pPr>
            <w:r w:rsidRPr="00FC69E6">
              <w:rPr>
                <w:b/>
                <w:sz w:val="28"/>
                <w:szCs w:val="28"/>
              </w:rPr>
              <w:t>150</w:t>
            </w:r>
          </w:p>
        </w:tc>
        <w:tc>
          <w:tcPr>
            <w:tcW w:w="1426" w:type="dxa"/>
          </w:tcPr>
          <w:p w:rsidR="00E5609C" w:rsidRPr="00FC69E6" w:rsidRDefault="00E5609C" w:rsidP="007A4B32">
            <w:pPr>
              <w:ind w:firstLine="12"/>
              <w:jc w:val="center"/>
              <w:rPr>
                <w:b/>
                <w:sz w:val="28"/>
                <w:szCs w:val="28"/>
              </w:rPr>
            </w:pPr>
            <w:r w:rsidRPr="00FC69E6">
              <w:rPr>
                <w:b/>
                <w:sz w:val="28"/>
                <w:szCs w:val="28"/>
                <w:lang w:val="uk-UA"/>
              </w:rPr>
              <w:t>4</w:t>
            </w:r>
          </w:p>
        </w:tc>
        <w:tc>
          <w:tcPr>
            <w:tcW w:w="1419" w:type="dxa"/>
          </w:tcPr>
          <w:p w:rsidR="00E5609C" w:rsidRPr="00FC69E6" w:rsidRDefault="00E5609C" w:rsidP="007A4B32">
            <w:pPr>
              <w:ind w:firstLine="12"/>
              <w:jc w:val="center"/>
            </w:pPr>
            <w:r w:rsidRPr="00FC69E6">
              <w:rPr>
                <w:b/>
                <w:sz w:val="28"/>
                <w:szCs w:val="28"/>
                <w:lang w:val="uk-UA"/>
              </w:rPr>
              <w:t>146</w:t>
            </w:r>
          </w:p>
        </w:tc>
      </w:tr>
      <w:tr w:rsidR="00E5609C" w:rsidRPr="00205EC1" w:rsidTr="007A4B32">
        <w:tc>
          <w:tcPr>
            <w:tcW w:w="690" w:type="dxa"/>
          </w:tcPr>
          <w:p w:rsidR="00E5609C" w:rsidRPr="00205EC1" w:rsidRDefault="00613243" w:rsidP="007A4B32">
            <w:pPr>
              <w:jc w:val="center"/>
              <w:rPr>
                <w:sz w:val="28"/>
                <w:szCs w:val="28"/>
                <w:lang w:val="uk-UA"/>
              </w:rPr>
            </w:pPr>
            <w:r>
              <w:rPr>
                <w:sz w:val="28"/>
                <w:szCs w:val="28"/>
                <w:lang w:val="uk-UA"/>
              </w:rPr>
              <w:t>5</w:t>
            </w:r>
            <w:r w:rsidR="00E5609C">
              <w:rPr>
                <w:sz w:val="28"/>
                <w:szCs w:val="28"/>
                <w:lang w:val="uk-UA"/>
              </w:rPr>
              <w:t>.1</w:t>
            </w:r>
          </w:p>
        </w:tc>
        <w:tc>
          <w:tcPr>
            <w:tcW w:w="4975" w:type="dxa"/>
          </w:tcPr>
          <w:p w:rsidR="00E5609C" w:rsidRPr="00FC69E6" w:rsidRDefault="00E5609C" w:rsidP="007A4B32">
            <w:pPr>
              <w:ind w:firstLine="32"/>
              <w:rPr>
                <w:sz w:val="28"/>
                <w:szCs w:val="28"/>
                <w:lang w:val="uk-UA"/>
              </w:rPr>
            </w:pPr>
            <w:r>
              <w:rPr>
                <w:sz w:val="28"/>
                <w:szCs w:val="28"/>
                <w:lang w:val="uk-UA"/>
              </w:rPr>
              <w:t>Загальна фізична підготовка. Спортивні ігри. Спеціальна фізична підготовка</w:t>
            </w:r>
          </w:p>
        </w:tc>
        <w:tc>
          <w:tcPr>
            <w:tcW w:w="1276" w:type="dxa"/>
          </w:tcPr>
          <w:p w:rsidR="00E5609C" w:rsidRDefault="00E5609C" w:rsidP="007A4B32">
            <w:pPr>
              <w:ind w:firstLine="12"/>
              <w:jc w:val="center"/>
              <w:rPr>
                <w:sz w:val="28"/>
                <w:szCs w:val="28"/>
                <w:lang w:val="uk-UA"/>
              </w:rPr>
            </w:pPr>
            <w:r>
              <w:rPr>
                <w:sz w:val="28"/>
                <w:szCs w:val="28"/>
              </w:rPr>
              <w:t>144</w:t>
            </w:r>
          </w:p>
        </w:tc>
        <w:tc>
          <w:tcPr>
            <w:tcW w:w="1426" w:type="dxa"/>
          </w:tcPr>
          <w:p w:rsidR="00E5609C" w:rsidRDefault="00E5609C" w:rsidP="007A4B32">
            <w:pPr>
              <w:ind w:firstLine="12"/>
              <w:jc w:val="center"/>
              <w:rPr>
                <w:sz w:val="28"/>
                <w:szCs w:val="28"/>
                <w:lang w:val="uk-UA"/>
              </w:rPr>
            </w:pPr>
            <w:r>
              <w:rPr>
                <w:sz w:val="28"/>
                <w:szCs w:val="28"/>
                <w:lang w:val="uk-UA"/>
              </w:rPr>
              <w:t>2</w:t>
            </w:r>
          </w:p>
        </w:tc>
        <w:tc>
          <w:tcPr>
            <w:tcW w:w="1419" w:type="dxa"/>
          </w:tcPr>
          <w:p w:rsidR="00E5609C" w:rsidRDefault="00E5609C" w:rsidP="007A4B32">
            <w:pPr>
              <w:ind w:firstLine="12"/>
              <w:jc w:val="center"/>
            </w:pPr>
            <w:r>
              <w:rPr>
                <w:sz w:val="28"/>
                <w:szCs w:val="28"/>
                <w:lang w:val="uk-UA"/>
              </w:rPr>
              <w:t>142</w:t>
            </w:r>
          </w:p>
        </w:tc>
      </w:tr>
      <w:tr w:rsidR="00E5609C" w:rsidRPr="00205EC1" w:rsidTr="007A4B32">
        <w:tc>
          <w:tcPr>
            <w:tcW w:w="690" w:type="dxa"/>
          </w:tcPr>
          <w:p w:rsidR="00E5609C" w:rsidRDefault="00613243" w:rsidP="007A4B32">
            <w:pPr>
              <w:jc w:val="center"/>
              <w:rPr>
                <w:sz w:val="28"/>
                <w:szCs w:val="28"/>
                <w:lang w:val="uk-UA"/>
              </w:rPr>
            </w:pPr>
            <w:r>
              <w:rPr>
                <w:sz w:val="28"/>
                <w:szCs w:val="28"/>
                <w:lang w:val="uk-UA"/>
              </w:rPr>
              <w:t>5</w:t>
            </w:r>
            <w:r w:rsidR="00E5609C">
              <w:rPr>
                <w:sz w:val="28"/>
                <w:szCs w:val="28"/>
                <w:lang w:val="uk-UA"/>
              </w:rPr>
              <w:t>.2</w:t>
            </w:r>
          </w:p>
        </w:tc>
        <w:tc>
          <w:tcPr>
            <w:tcW w:w="4975" w:type="dxa"/>
          </w:tcPr>
          <w:p w:rsidR="00E5609C" w:rsidRPr="00FC69E6" w:rsidRDefault="00E5609C" w:rsidP="007A4B32">
            <w:pPr>
              <w:ind w:firstLine="32"/>
              <w:rPr>
                <w:sz w:val="28"/>
                <w:szCs w:val="28"/>
                <w:lang w:val="uk-UA"/>
              </w:rPr>
            </w:pPr>
            <w:r>
              <w:rPr>
                <w:sz w:val="28"/>
                <w:szCs w:val="28"/>
                <w:lang w:val="uk-UA"/>
              </w:rPr>
              <w:t xml:space="preserve">Правила санітарії та гігієни. Перша (долікарська) медична допомога </w:t>
            </w:r>
          </w:p>
        </w:tc>
        <w:tc>
          <w:tcPr>
            <w:tcW w:w="1276" w:type="dxa"/>
          </w:tcPr>
          <w:p w:rsidR="00E5609C" w:rsidRDefault="00E5609C" w:rsidP="007A4B32">
            <w:pPr>
              <w:ind w:firstLine="12"/>
              <w:jc w:val="center"/>
              <w:rPr>
                <w:sz w:val="28"/>
                <w:szCs w:val="28"/>
              </w:rPr>
            </w:pPr>
            <w:r>
              <w:rPr>
                <w:sz w:val="28"/>
                <w:szCs w:val="28"/>
              </w:rPr>
              <w:t>6</w:t>
            </w:r>
          </w:p>
        </w:tc>
        <w:tc>
          <w:tcPr>
            <w:tcW w:w="1426" w:type="dxa"/>
          </w:tcPr>
          <w:p w:rsidR="00E5609C" w:rsidRDefault="00E5609C" w:rsidP="007A4B32">
            <w:pPr>
              <w:ind w:firstLine="12"/>
              <w:jc w:val="center"/>
              <w:rPr>
                <w:sz w:val="28"/>
                <w:szCs w:val="28"/>
              </w:rPr>
            </w:pPr>
            <w:r>
              <w:rPr>
                <w:sz w:val="28"/>
                <w:szCs w:val="28"/>
              </w:rPr>
              <w:t>2</w:t>
            </w:r>
          </w:p>
        </w:tc>
        <w:tc>
          <w:tcPr>
            <w:tcW w:w="1419" w:type="dxa"/>
          </w:tcPr>
          <w:p w:rsidR="00E5609C" w:rsidRDefault="00E5609C" w:rsidP="007A4B32">
            <w:pPr>
              <w:ind w:firstLine="12"/>
              <w:jc w:val="center"/>
            </w:pPr>
            <w:r>
              <w:rPr>
                <w:sz w:val="28"/>
                <w:szCs w:val="28"/>
              </w:rPr>
              <w:t>4</w:t>
            </w:r>
          </w:p>
        </w:tc>
      </w:tr>
      <w:tr w:rsidR="00E5609C" w:rsidRPr="00205EC1" w:rsidTr="007A4B32">
        <w:tc>
          <w:tcPr>
            <w:tcW w:w="5665" w:type="dxa"/>
            <w:gridSpan w:val="2"/>
            <w:vAlign w:val="center"/>
          </w:tcPr>
          <w:p w:rsidR="00E5609C" w:rsidRPr="00205EC1" w:rsidRDefault="00E5609C" w:rsidP="007A4B32">
            <w:pPr>
              <w:ind w:left="1166" w:hanging="1166"/>
              <w:rPr>
                <w:b/>
                <w:sz w:val="28"/>
                <w:szCs w:val="28"/>
                <w:lang w:val="uk-UA"/>
              </w:rPr>
            </w:pPr>
            <w:r w:rsidRPr="00FC69E6">
              <w:rPr>
                <w:b/>
                <w:caps/>
                <w:color w:val="000000"/>
                <w:sz w:val="28"/>
                <w:szCs w:val="28"/>
                <w:lang w:val="uk-UA"/>
              </w:rPr>
              <w:t>Р</w:t>
            </w:r>
            <w:r w:rsidRPr="00205EC1">
              <w:rPr>
                <w:b/>
                <w:color w:val="000000"/>
                <w:sz w:val="28"/>
                <w:szCs w:val="28"/>
                <w:lang w:val="uk-UA"/>
              </w:rPr>
              <w:t>озділ</w:t>
            </w:r>
            <w:r w:rsidRPr="00FC69E6">
              <w:rPr>
                <w:b/>
                <w:caps/>
                <w:color w:val="000000"/>
                <w:sz w:val="28"/>
                <w:szCs w:val="28"/>
                <w:lang w:val="uk-UA"/>
              </w:rPr>
              <w:t xml:space="preserve"> </w:t>
            </w:r>
            <w:r>
              <w:rPr>
                <w:b/>
                <w:caps/>
                <w:color w:val="000000"/>
                <w:sz w:val="28"/>
                <w:szCs w:val="28"/>
                <w:lang w:val="uk-UA"/>
              </w:rPr>
              <w:t>6</w:t>
            </w:r>
            <w:r w:rsidRPr="00FC69E6">
              <w:rPr>
                <w:b/>
                <w:caps/>
                <w:color w:val="000000"/>
                <w:sz w:val="28"/>
                <w:szCs w:val="28"/>
                <w:lang w:val="uk-UA"/>
              </w:rPr>
              <w:t xml:space="preserve">. </w:t>
            </w:r>
            <w:r>
              <w:rPr>
                <w:b/>
                <w:sz w:val="28"/>
                <w:szCs w:val="28"/>
                <w:lang w:val="uk-UA"/>
              </w:rPr>
              <w:t>Підсумкові заняття</w:t>
            </w:r>
          </w:p>
        </w:tc>
        <w:tc>
          <w:tcPr>
            <w:tcW w:w="1276" w:type="dxa"/>
            <w:vAlign w:val="center"/>
          </w:tcPr>
          <w:p w:rsidR="00E5609C" w:rsidRPr="00FF7064" w:rsidRDefault="00613243" w:rsidP="007A4B32">
            <w:pPr>
              <w:jc w:val="center"/>
              <w:rPr>
                <w:b/>
                <w:sz w:val="28"/>
                <w:szCs w:val="28"/>
                <w:lang w:val="uk-UA"/>
              </w:rPr>
            </w:pPr>
            <w:r>
              <w:rPr>
                <w:b/>
                <w:sz w:val="28"/>
                <w:szCs w:val="28"/>
                <w:lang w:val="uk-UA"/>
              </w:rPr>
              <w:t>8</w:t>
            </w:r>
          </w:p>
        </w:tc>
        <w:tc>
          <w:tcPr>
            <w:tcW w:w="1426" w:type="dxa"/>
            <w:vAlign w:val="center"/>
          </w:tcPr>
          <w:p w:rsidR="00E5609C" w:rsidRPr="00FC69E6" w:rsidRDefault="00613243" w:rsidP="007A4B32">
            <w:pPr>
              <w:jc w:val="center"/>
              <w:rPr>
                <w:b/>
                <w:sz w:val="28"/>
                <w:szCs w:val="28"/>
                <w:lang w:val="uk-UA"/>
              </w:rPr>
            </w:pPr>
            <w:r>
              <w:rPr>
                <w:b/>
                <w:sz w:val="28"/>
                <w:szCs w:val="28"/>
                <w:lang w:val="uk-UA"/>
              </w:rPr>
              <w:t>4</w:t>
            </w:r>
          </w:p>
        </w:tc>
        <w:tc>
          <w:tcPr>
            <w:tcW w:w="1419" w:type="dxa"/>
            <w:vAlign w:val="center"/>
          </w:tcPr>
          <w:p w:rsidR="00E5609C" w:rsidRPr="00FF7064" w:rsidRDefault="00E5609C" w:rsidP="007A4B32">
            <w:pPr>
              <w:jc w:val="center"/>
              <w:rPr>
                <w:lang w:val="uk-UA"/>
              </w:rPr>
            </w:pPr>
            <w:r>
              <w:rPr>
                <w:b/>
                <w:sz w:val="28"/>
                <w:szCs w:val="28"/>
                <w:lang w:val="uk-UA"/>
              </w:rPr>
              <w:t>4</w:t>
            </w:r>
          </w:p>
        </w:tc>
      </w:tr>
      <w:tr w:rsidR="00613243" w:rsidRPr="00205EC1" w:rsidTr="007A4B32">
        <w:tc>
          <w:tcPr>
            <w:tcW w:w="690" w:type="dxa"/>
          </w:tcPr>
          <w:p w:rsidR="00613243" w:rsidRPr="00205EC1" w:rsidRDefault="00613243" w:rsidP="00613243">
            <w:pPr>
              <w:jc w:val="center"/>
              <w:rPr>
                <w:sz w:val="28"/>
                <w:szCs w:val="28"/>
                <w:lang w:val="uk-UA"/>
              </w:rPr>
            </w:pPr>
            <w:r>
              <w:rPr>
                <w:sz w:val="28"/>
                <w:szCs w:val="28"/>
                <w:lang w:val="uk-UA"/>
              </w:rPr>
              <w:lastRenderedPageBreak/>
              <w:t>6.1</w:t>
            </w:r>
          </w:p>
        </w:tc>
        <w:tc>
          <w:tcPr>
            <w:tcW w:w="4975" w:type="dxa"/>
          </w:tcPr>
          <w:p w:rsidR="00613243" w:rsidRDefault="00613243" w:rsidP="00613243">
            <w:pPr>
              <w:rPr>
                <w:sz w:val="28"/>
                <w:szCs w:val="28"/>
              </w:rPr>
            </w:pPr>
            <w:r>
              <w:rPr>
                <w:sz w:val="28"/>
                <w:szCs w:val="28"/>
              </w:rPr>
              <w:t>Повторення курсу. Підготовка до підсумкової атестації</w:t>
            </w:r>
          </w:p>
        </w:tc>
        <w:tc>
          <w:tcPr>
            <w:tcW w:w="1276" w:type="dxa"/>
          </w:tcPr>
          <w:p w:rsidR="00613243" w:rsidRDefault="00613243" w:rsidP="00613243">
            <w:pPr>
              <w:ind w:firstLine="12"/>
              <w:jc w:val="center"/>
              <w:rPr>
                <w:sz w:val="28"/>
                <w:szCs w:val="28"/>
              </w:rPr>
            </w:pPr>
            <w:r>
              <w:rPr>
                <w:sz w:val="28"/>
                <w:szCs w:val="28"/>
              </w:rPr>
              <w:t>2</w:t>
            </w:r>
          </w:p>
        </w:tc>
        <w:tc>
          <w:tcPr>
            <w:tcW w:w="1426" w:type="dxa"/>
          </w:tcPr>
          <w:p w:rsidR="00613243" w:rsidRDefault="00613243" w:rsidP="00613243">
            <w:pPr>
              <w:ind w:firstLine="12"/>
              <w:jc w:val="center"/>
              <w:rPr>
                <w:sz w:val="28"/>
                <w:szCs w:val="28"/>
              </w:rPr>
            </w:pPr>
            <w:r>
              <w:rPr>
                <w:sz w:val="28"/>
                <w:szCs w:val="28"/>
              </w:rPr>
              <w:t>2</w:t>
            </w:r>
          </w:p>
        </w:tc>
        <w:tc>
          <w:tcPr>
            <w:tcW w:w="1419" w:type="dxa"/>
          </w:tcPr>
          <w:p w:rsidR="00613243" w:rsidRDefault="00613243" w:rsidP="00613243">
            <w:pPr>
              <w:ind w:firstLine="12"/>
              <w:jc w:val="center"/>
            </w:pPr>
            <w:r>
              <w:rPr>
                <w:sz w:val="28"/>
                <w:szCs w:val="28"/>
              </w:rPr>
              <w:t>-</w:t>
            </w:r>
          </w:p>
        </w:tc>
      </w:tr>
      <w:tr w:rsidR="00613243" w:rsidRPr="00205EC1" w:rsidTr="007A4B32">
        <w:tc>
          <w:tcPr>
            <w:tcW w:w="690" w:type="dxa"/>
          </w:tcPr>
          <w:p w:rsidR="00613243" w:rsidRDefault="00613243" w:rsidP="00613243">
            <w:pPr>
              <w:jc w:val="center"/>
              <w:rPr>
                <w:sz w:val="28"/>
                <w:szCs w:val="28"/>
                <w:lang w:val="uk-UA"/>
              </w:rPr>
            </w:pPr>
            <w:r>
              <w:rPr>
                <w:sz w:val="28"/>
                <w:szCs w:val="28"/>
                <w:lang w:val="uk-UA"/>
              </w:rPr>
              <w:t>6.2</w:t>
            </w:r>
          </w:p>
        </w:tc>
        <w:tc>
          <w:tcPr>
            <w:tcW w:w="4975" w:type="dxa"/>
          </w:tcPr>
          <w:p w:rsidR="00613243" w:rsidRDefault="00613243" w:rsidP="00613243">
            <w:pPr>
              <w:rPr>
                <w:sz w:val="28"/>
                <w:szCs w:val="28"/>
              </w:rPr>
            </w:pPr>
            <w:r>
              <w:rPr>
                <w:sz w:val="28"/>
                <w:szCs w:val="28"/>
              </w:rPr>
              <w:t>Участь у контрольних змаганнях</w:t>
            </w:r>
          </w:p>
        </w:tc>
        <w:tc>
          <w:tcPr>
            <w:tcW w:w="1276" w:type="dxa"/>
          </w:tcPr>
          <w:p w:rsidR="00613243" w:rsidRDefault="00613243" w:rsidP="00613243">
            <w:pPr>
              <w:ind w:firstLine="12"/>
              <w:jc w:val="center"/>
              <w:rPr>
                <w:sz w:val="28"/>
                <w:szCs w:val="28"/>
              </w:rPr>
            </w:pPr>
            <w:r>
              <w:rPr>
                <w:sz w:val="28"/>
                <w:szCs w:val="28"/>
              </w:rPr>
              <w:t>4</w:t>
            </w:r>
          </w:p>
        </w:tc>
        <w:tc>
          <w:tcPr>
            <w:tcW w:w="1426" w:type="dxa"/>
          </w:tcPr>
          <w:p w:rsidR="00613243" w:rsidRPr="00FC69E6" w:rsidRDefault="00613243" w:rsidP="00613243">
            <w:pPr>
              <w:ind w:firstLine="12"/>
              <w:jc w:val="center"/>
              <w:rPr>
                <w:sz w:val="28"/>
                <w:szCs w:val="28"/>
                <w:lang w:val="uk-UA"/>
              </w:rPr>
            </w:pPr>
            <w:r>
              <w:rPr>
                <w:sz w:val="28"/>
                <w:szCs w:val="28"/>
                <w:lang w:val="uk-UA"/>
              </w:rPr>
              <w:t>-</w:t>
            </w:r>
          </w:p>
        </w:tc>
        <w:tc>
          <w:tcPr>
            <w:tcW w:w="1419" w:type="dxa"/>
          </w:tcPr>
          <w:p w:rsidR="00613243" w:rsidRDefault="00613243" w:rsidP="00613243">
            <w:pPr>
              <w:ind w:firstLine="12"/>
              <w:jc w:val="center"/>
            </w:pPr>
            <w:r>
              <w:rPr>
                <w:sz w:val="28"/>
                <w:szCs w:val="28"/>
              </w:rPr>
              <w:t>4</w:t>
            </w:r>
          </w:p>
        </w:tc>
      </w:tr>
      <w:tr w:rsidR="00613243" w:rsidRPr="00205EC1" w:rsidTr="007A4B32">
        <w:tc>
          <w:tcPr>
            <w:tcW w:w="690" w:type="dxa"/>
          </w:tcPr>
          <w:p w:rsidR="00613243" w:rsidRDefault="00613243" w:rsidP="00613243">
            <w:pPr>
              <w:jc w:val="center"/>
              <w:rPr>
                <w:sz w:val="28"/>
                <w:szCs w:val="28"/>
                <w:lang w:val="uk-UA"/>
              </w:rPr>
            </w:pPr>
            <w:r>
              <w:rPr>
                <w:sz w:val="28"/>
                <w:szCs w:val="28"/>
                <w:lang w:val="uk-UA"/>
              </w:rPr>
              <w:t>6.3</w:t>
            </w:r>
          </w:p>
        </w:tc>
        <w:tc>
          <w:tcPr>
            <w:tcW w:w="4975" w:type="dxa"/>
          </w:tcPr>
          <w:p w:rsidR="00613243" w:rsidRDefault="00613243" w:rsidP="00613243">
            <w:pPr>
              <w:rPr>
                <w:sz w:val="28"/>
                <w:szCs w:val="28"/>
              </w:rPr>
            </w:pPr>
            <w:r>
              <w:rPr>
                <w:sz w:val="28"/>
                <w:szCs w:val="28"/>
              </w:rPr>
              <w:t>Підсумкове заняття</w:t>
            </w:r>
          </w:p>
        </w:tc>
        <w:tc>
          <w:tcPr>
            <w:tcW w:w="1276" w:type="dxa"/>
          </w:tcPr>
          <w:p w:rsidR="00613243" w:rsidRDefault="00613243" w:rsidP="00613243">
            <w:pPr>
              <w:ind w:firstLine="12"/>
              <w:jc w:val="center"/>
              <w:rPr>
                <w:sz w:val="28"/>
                <w:szCs w:val="28"/>
              </w:rPr>
            </w:pPr>
            <w:r>
              <w:rPr>
                <w:sz w:val="28"/>
                <w:szCs w:val="28"/>
              </w:rPr>
              <w:t>2</w:t>
            </w:r>
          </w:p>
        </w:tc>
        <w:tc>
          <w:tcPr>
            <w:tcW w:w="1426" w:type="dxa"/>
          </w:tcPr>
          <w:p w:rsidR="00613243" w:rsidRDefault="00613243" w:rsidP="00613243">
            <w:pPr>
              <w:ind w:firstLine="12"/>
              <w:jc w:val="center"/>
              <w:rPr>
                <w:sz w:val="28"/>
                <w:szCs w:val="28"/>
              </w:rPr>
            </w:pPr>
            <w:r>
              <w:rPr>
                <w:sz w:val="28"/>
                <w:szCs w:val="28"/>
              </w:rPr>
              <w:t>2</w:t>
            </w:r>
          </w:p>
        </w:tc>
        <w:tc>
          <w:tcPr>
            <w:tcW w:w="1419" w:type="dxa"/>
          </w:tcPr>
          <w:p w:rsidR="00613243" w:rsidRDefault="00613243" w:rsidP="00613243">
            <w:pPr>
              <w:ind w:firstLine="12"/>
              <w:jc w:val="center"/>
            </w:pPr>
            <w:r>
              <w:rPr>
                <w:sz w:val="28"/>
                <w:szCs w:val="28"/>
              </w:rPr>
              <w:t>-</w:t>
            </w:r>
          </w:p>
        </w:tc>
      </w:tr>
      <w:tr w:rsidR="00613243" w:rsidRPr="00205EC1" w:rsidTr="007A4B32">
        <w:tc>
          <w:tcPr>
            <w:tcW w:w="690" w:type="dxa"/>
          </w:tcPr>
          <w:p w:rsidR="00613243" w:rsidRDefault="00613243" w:rsidP="00613243">
            <w:pPr>
              <w:jc w:val="center"/>
              <w:rPr>
                <w:sz w:val="28"/>
                <w:szCs w:val="28"/>
                <w:lang w:val="uk-UA"/>
              </w:rPr>
            </w:pPr>
            <w:r>
              <w:rPr>
                <w:sz w:val="28"/>
                <w:szCs w:val="28"/>
                <w:lang w:val="uk-UA"/>
              </w:rPr>
              <w:t>6.4</w:t>
            </w:r>
          </w:p>
        </w:tc>
        <w:tc>
          <w:tcPr>
            <w:tcW w:w="4975" w:type="dxa"/>
          </w:tcPr>
          <w:p w:rsidR="00613243" w:rsidRDefault="00613243" w:rsidP="00613243">
            <w:r>
              <w:rPr>
                <w:sz w:val="28"/>
                <w:szCs w:val="28"/>
              </w:rPr>
              <w:t>Участь у навчально-тренувальних зборах (НТЗ)</w:t>
            </w:r>
          </w:p>
        </w:tc>
        <w:tc>
          <w:tcPr>
            <w:tcW w:w="1276" w:type="dxa"/>
          </w:tcPr>
          <w:p w:rsidR="00613243" w:rsidRPr="00205EC1" w:rsidRDefault="00613243" w:rsidP="00613243">
            <w:pPr>
              <w:widowControl w:val="0"/>
              <w:ind w:left="-110" w:right="-106"/>
              <w:jc w:val="center"/>
              <w:rPr>
                <w:sz w:val="28"/>
                <w:szCs w:val="28"/>
              </w:rPr>
            </w:pPr>
            <w:r w:rsidRPr="00205EC1">
              <w:t>Поза</w:t>
            </w:r>
            <w:r>
              <w:rPr>
                <w:lang w:val="uk-UA"/>
              </w:rPr>
              <w:t xml:space="preserve"> </w:t>
            </w:r>
            <w:r w:rsidRPr="00205EC1">
              <w:t>сіткою годин</w:t>
            </w:r>
            <w:r w:rsidRPr="00205EC1">
              <w:rPr>
                <w:sz w:val="28"/>
                <w:szCs w:val="28"/>
              </w:rPr>
              <w:t xml:space="preserve"> </w:t>
            </w:r>
          </w:p>
        </w:tc>
        <w:tc>
          <w:tcPr>
            <w:tcW w:w="1426" w:type="dxa"/>
          </w:tcPr>
          <w:p w:rsidR="00613243" w:rsidRPr="00205EC1" w:rsidRDefault="00613243" w:rsidP="00613243">
            <w:pPr>
              <w:snapToGrid w:val="0"/>
              <w:jc w:val="center"/>
              <w:rPr>
                <w:sz w:val="28"/>
                <w:szCs w:val="28"/>
              </w:rPr>
            </w:pPr>
          </w:p>
        </w:tc>
        <w:tc>
          <w:tcPr>
            <w:tcW w:w="1419" w:type="dxa"/>
          </w:tcPr>
          <w:p w:rsidR="00613243" w:rsidRPr="00205EC1" w:rsidRDefault="00613243" w:rsidP="00613243">
            <w:pPr>
              <w:snapToGrid w:val="0"/>
              <w:jc w:val="center"/>
              <w:rPr>
                <w:sz w:val="28"/>
                <w:szCs w:val="28"/>
              </w:rPr>
            </w:pPr>
          </w:p>
        </w:tc>
      </w:tr>
      <w:tr w:rsidR="00613243" w:rsidRPr="00962F20" w:rsidTr="007A4B32">
        <w:tc>
          <w:tcPr>
            <w:tcW w:w="5665" w:type="dxa"/>
            <w:gridSpan w:val="2"/>
          </w:tcPr>
          <w:p w:rsidR="00613243" w:rsidRPr="00962F20" w:rsidRDefault="00613243" w:rsidP="00613243">
            <w:pPr>
              <w:rPr>
                <w:b/>
                <w:sz w:val="28"/>
                <w:szCs w:val="28"/>
                <w:lang w:val="uk-UA"/>
              </w:rPr>
            </w:pPr>
            <w:r w:rsidRPr="00962F20">
              <w:rPr>
                <w:b/>
                <w:sz w:val="28"/>
                <w:szCs w:val="28"/>
                <w:lang w:val="uk-UA"/>
              </w:rPr>
              <w:t>Всього</w:t>
            </w:r>
            <w:r>
              <w:rPr>
                <w:b/>
                <w:sz w:val="28"/>
                <w:szCs w:val="28"/>
                <w:lang w:val="uk-UA"/>
              </w:rPr>
              <w:t xml:space="preserve"> </w:t>
            </w:r>
          </w:p>
        </w:tc>
        <w:tc>
          <w:tcPr>
            <w:tcW w:w="1276" w:type="dxa"/>
          </w:tcPr>
          <w:p w:rsidR="00613243" w:rsidRPr="00FF7064" w:rsidRDefault="00613243" w:rsidP="00613243">
            <w:pPr>
              <w:pStyle w:val="5"/>
              <w:spacing w:before="0" w:after="0" w:line="240" w:lineRule="auto"/>
              <w:ind w:firstLine="32"/>
              <w:jc w:val="center"/>
              <w:rPr>
                <w:i w:val="0"/>
                <w:sz w:val="28"/>
                <w:szCs w:val="28"/>
              </w:rPr>
            </w:pPr>
            <w:r w:rsidRPr="00FF7064">
              <w:rPr>
                <w:i w:val="0"/>
                <w:sz w:val="28"/>
                <w:szCs w:val="28"/>
              </w:rPr>
              <w:t>324</w:t>
            </w:r>
          </w:p>
        </w:tc>
        <w:tc>
          <w:tcPr>
            <w:tcW w:w="1426" w:type="dxa"/>
          </w:tcPr>
          <w:p w:rsidR="00613243" w:rsidRPr="00FF7064" w:rsidRDefault="00613243" w:rsidP="00613243">
            <w:pPr>
              <w:ind w:firstLine="32"/>
              <w:jc w:val="center"/>
              <w:rPr>
                <w:b/>
                <w:sz w:val="28"/>
                <w:szCs w:val="28"/>
                <w:lang w:val="uk-UA"/>
              </w:rPr>
            </w:pPr>
            <w:r>
              <w:rPr>
                <w:b/>
                <w:sz w:val="28"/>
                <w:szCs w:val="28"/>
                <w:lang w:val="uk-UA"/>
              </w:rPr>
              <w:t>32</w:t>
            </w:r>
          </w:p>
        </w:tc>
        <w:tc>
          <w:tcPr>
            <w:tcW w:w="1419" w:type="dxa"/>
          </w:tcPr>
          <w:p w:rsidR="00613243" w:rsidRPr="00FF7064" w:rsidRDefault="00613243" w:rsidP="00613243">
            <w:pPr>
              <w:ind w:firstLine="32"/>
              <w:jc w:val="center"/>
            </w:pPr>
            <w:r>
              <w:rPr>
                <w:b/>
                <w:sz w:val="28"/>
                <w:szCs w:val="28"/>
                <w:lang w:val="uk-UA"/>
              </w:rPr>
              <w:t>292</w:t>
            </w:r>
          </w:p>
        </w:tc>
      </w:tr>
    </w:tbl>
    <w:p w:rsidR="00E5609C" w:rsidRDefault="00E5609C" w:rsidP="00E5609C">
      <w:pPr>
        <w:jc w:val="center"/>
        <w:rPr>
          <w:b/>
          <w:sz w:val="28"/>
          <w:szCs w:val="28"/>
          <w:lang w:val="uk-UA"/>
        </w:rPr>
      </w:pPr>
    </w:p>
    <w:p w:rsidR="00365FDD" w:rsidRDefault="00365FDD" w:rsidP="00613243">
      <w:pPr>
        <w:keepNext/>
        <w:jc w:val="center"/>
        <w:rPr>
          <w:b/>
          <w:sz w:val="28"/>
          <w:szCs w:val="28"/>
          <w:lang w:val="uk-UA"/>
        </w:rPr>
      </w:pPr>
      <w:r>
        <w:rPr>
          <w:b/>
          <w:caps/>
          <w:sz w:val="28"/>
          <w:szCs w:val="28"/>
          <w:lang w:val="uk-UA"/>
        </w:rPr>
        <w:t>ЗМІСТ ПРОГРАМИ</w:t>
      </w:r>
    </w:p>
    <w:p w:rsidR="00365FDD" w:rsidRDefault="00365FDD" w:rsidP="00613243">
      <w:pPr>
        <w:keepNext/>
        <w:jc w:val="center"/>
        <w:rPr>
          <w:b/>
          <w:sz w:val="28"/>
          <w:szCs w:val="28"/>
          <w:lang w:val="uk-UA"/>
        </w:rPr>
      </w:pPr>
    </w:p>
    <w:p w:rsidR="00365FDD" w:rsidRDefault="00365FDD" w:rsidP="00613243">
      <w:pPr>
        <w:keepNext/>
        <w:jc w:val="center"/>
        <w:rPr>
          <w:b/>
          <w:sz w:val="28"/>
          <w:szCs w:val="28"/>
          <w:lang w:val="uk-UA"/>
        </w:rPr>
      </w:pPr>
      <w:r>
        <w:rPr>
          <w:b/>
          <w:sz w:val="28"/>
          <w:szCs w:val="28"/>
          <w:lang w:val="uk-UA"/>
        </w:rPr>
        <w:t xml:space="preserve">РОЗДІЛ </w:t>
      </w:r>
      <w:r w:rsidR="00613243">
        <w:rPr>
          <w:b/>
          <w:sz w:val="28"/>
          <w:szCs w:val="28"/>
          <w:lang w:val="uk-UA"/>
        </w:rPr>
        <w:t>1</w:t>
      </w:r>
    </w:p>
    <w:p w:rsidR="00365FDD" w:rsidRDefault="00365FDD" w:rsidP="00613243">
      <w:pPr>
        <w:jc w:val="center"/>
        <w:rPr>
          <w:sz w:val="28"/>
          <w:szCs w:val="28"/>
          <w:lang w:val="uk-UA"/>
        </w:rPr>
      </w:pPr>
      <w:r>
        <w:rPr>
          <w:b/>
          <w:sz w:val="28"/>
          <w:szCs w:val="28"/>
          <w:lang w:val="uk-UA"/>
        </w:rPr>
        <w:t>ВСТУПНА ЧАСТИНА (6 год</w:t>
      </w:r>
      <w:r w:rsidR="00613243">
        <w:rPr>
          <w:b/>
          <w:sz w:val="28"/>
          <w:szCs w:val="28"/>
          <w:lang w:val="uk-UA"/>
        </w:rPr>
        <w:t>.</w:t>
      </w:r>
      <w:r>
        <w:rPr>
          <w:b/>
          <w:sz w:val="28"/>
          <w:szCs w:val="28"/>
          <w:lang w:val="uk-UA"/>
        </w:rPr>
        <w:t>)</w:t>
      </w:r>
    </w:p>
    <w:p w:rsidR="00365FDD" w:rsidRDefault="00365FDD" w:rsidP="00613243">
      <w:pPr>
        <w:jc w:val="center"/>
        <w:rPr>
          <w:sz w:val="28"/>
          <w:szCs w:val="28"/>
        </w:rPr>
      </w:pPr>
      <w:r>
        <w:rPr>
          <w:b/>
          <w:sz w:val="28"/>
          <w:szCs w:val="28"/>
        </w:rPr>
        <w:t>1.1.</w:t>
      </w:r>
      <w:r>
        <w:rPr>
          <w:b/>
          <w:sz w:val="28"/>
          <w:szCs w:val="28"/>
          <w:lang w:val="uk-UA"/>
        </w:rPr>
        <w:t xml:space="preserve"> </w:t>
      </w:r>
      <w:r>
        <w:rPr>
          <w:b/>
          <w:sz w:val="28"/>
          <w:szCs w:val="28"/>
        </w:rPr>
        <w:t>Вступне заняття (2 год</w:t>
      </w:r>
      <w:r w:rsidR="00613243">
        <w:rPr>
          <w:b/>
          <w:sz w:val="28"/>
          <w:szCs w:val="28"/>
          <w:lang w:val="uk-UA"/>
        </w:rPr>
        <w:t>.</w:t>
      </w:r>
      <w:r>
        <w:rPr>
          <w:b/>
          <w:szCs w:val="28"/>
        </w:rPr>
        <w:t>)</w:t>
      </w:r>
    </w:p>
    <w:p w:rsidR="00365FDD" w:rsidRDefault="00365FDD" w:rsidP="00365FDD">
      <w:pPr>
        <w:ind w:firstLine="720"/>
        <w:jc w:val="both"/>
        <w:rPr>
          <w:sz w:val="28"/>
          <w:szCs w:val="28"/>
          <w:lang w:val="uk-UA"/>
        </w:rPr>
      </w:pPr>
      <w:r>
        <w:rPr>
          <w:sz w:val="28"/>
          <w:szCs w:val="28"/>
        </w:rPr>
        <w:t xml:space="preserve">Основна мета і завдання роботи </w:t>
      </w:r>
      <w:r>
        <w:rPr>
          <w:sz w:val="28"/>
          <w:szCs w:val="28"/>
          <w:lang w:val="uk-UA"/>
        </w:rPr>
        <w:t>гуртка (</w:t>
      </w:r>
      <w:r>
        <w:rPr>
          <w:sz w:val="28"/>
          <w:szCs w:val="28"/>
        </w:rPr>
        <w:t>об’єднання</w:t>
      </w:r>
      <w:r>
        <w:rPr>
          <w:sz w:val="28"/>
          <w:szCs w:val="28"/>
          <w:lang w:val="uk-UA"/>
        </w:rPr>
        <w:t>). К</w:t>
      </w:r>
      <w:r>
        <w:rPr>
          <w:sz w:val="28"/>
          <w:szCs w:val="28"/>
        </w:rPr>
        <w:t xml:space="preserve">алендарне планування роботи на навчальний рік, навчально-тренувальні цикли, час </w:t>
      </w:r>
      <w:r>
        <w:rPr>
          <w:sz w:val="28"/>
          <w:szCs w:val="28"/>
          <w:lang w:val="uk-UA"/>
        </w:rPr>
        <w:t>та</w:t>
      </w:r>
      <w:r>
        <w:rPr>
          <w:sz w:val="28"/>
          <w:szCs w:val="28"/>
        </w:rPr>
        <w:t xml:space="preserve"> місце</w:t>
      </w:r>
      <w:r w:rsidR="00343916">
        <w:rPr>
          <w:sz w:val="28"/>
          <w:szCs w:val="28"/>
        </w:rPr>
        <w:t xml:space="preserve"> </w:t>
      </w:r>
      <w:r>
        <w:rPr>
          <w:sz w:val="28"/>
          <w:szCs w:val="28"/>
        </w:rPr>
        <w:t xml:space="preserve">проведення зборів та змагань. </w:t>
      </w:r>
    </w:p>
    <w:p w:rsidR="00365FDD" w:rsidRDefault="00365FDD" w:rsidP="00613243">
      <w:pPr>
        <w:jc w:val="center"/>
        <w:rPr>
          <w:sz w:val="28"/>
          <w:szCs w:val="28"/>
          <w:lang w:val="uk-UA"/>
        </w:rPr>
      </w:pPr>
      <w:r>
        <w:rPr>
          <w:b/>
          <w:sz w:val="28"/>
          <w:szCs w:val="28"/>
        </w:rPr>
        <w:t>1.2.</w:t>
      </w:r>
      <w:r>
        <w:rPr>
          <w:b/>
          <w:sz w:val="28"/>
          <w:szCs w:val="28"/>
          <w:lang w:val="uk-UA"/>
        </w:rPr>
        <w:t xml:space="preserve"> Огляд розвитку спортивного орієнтування в Україні і світі</w:t>
      </w:r>
      <w:r>
        <w:rPr>
          <w:b/>
          <w:sz w:val="28"/>
          <w:szCs w:val="28"/>
        </w:rPr>
        <w:t xml:space="preserve"> (2 год</w:t>
      </w:r>
      <w:r w:rsidR="00613243">
        <w:rPr>
          <w:b/>
          <w:sz w:val="28"/>
          <w:szCs w:val="28"/>
          <w:lang w:val="uk-UA"/>
        </w:rPr>
        <w:t>.</w:t>
      </w:r>
      <w:r>
        <w:rPr>
          <w:b/>
          <w:sz w:val="28"/>
          <w:szCs w:val="28"/>
        </w:rPr>
        <w:t>)</w:t>
      </w:r>
    </w:p>
    <w:p w:rsidR="00365FDD" w:rsidRDefault="00365FDD" w:rsidP="00365FDD">
      <w:pPr>
        <w:ind w:firstLine="567"/>
        <w:jc w:val="both"/>
        <w:rPr>
          <w:sz w:val="28"/>
          <w:szCs w:val="28"/>
          <w:lang w:val="uk-UA"/>
        </w:rPr>
      </w:pPr>
      <w:r>
        <w:rPr>
          <w:sz w:val="28"/>
          <w:szCs w:val="28"/>
          <w:lang w:val="uk-UA"/>
        </w:rPr>
        <w:t>Розвиток орієнтування. Зміни у правилах змагань. Ведучі орієнтувальники України та світу. Аналіз міжнародних змагань попереднього сезону та участі в них українських спортменів.</w:t>
      </w:r>
    </w:p>
    <w:p w:rsidR="00365FDD" w:rsidRDefault="00365FDD" w:rsidP="00613243">
      <w:pPr>
        <w:jc w:val="center"/>
        <w:rPr>
          <w:sz w:val="28"/>
          <w:szCs w:val="28"/>
        </w:rPr>
      </w:pPr>
      <w:r>
        <w:rPr>
          <w:b/>
          <w:sz w:val="28"/>
          <w:szCs w:val="28"/>
          <w:lang w:val="uk-UA"/>
        </w:rPr>
        <w:t>1.3. Правила техніки безпеки (2 год</w:t>
      </w:r>
      <w:r w:rsidR="00613243">
        <w:rPr>
          <w:b/>
          <w:sz w:val="28"/>
          <w:szCs w:val="28"/>
          <w:lang w:val="uk-UA"/>
        </w:rPr>
        <w:t>.</w:t>
      </w:r>
      <w:r>
        <w:rPr>
          <w:b/>
          <w:sz w:val="28"/>
          <w:szCs w:val="28"/>
          <w:lang w:val="uk-UA"/>
        </w:rPr>
        <w:t>)</w:t>
      </w:r>
    </w:p>
    <w:p w:rsidR="00365FDD" w:rsidRDefault="00365FDD" w:rsidP="00365FDD">
      <w:pPr>
        <w:ind w:firstLine="720"/>
        <w:jc w:val="both"/>
        <w:rPr>
          <w:b/>
          <w:caps/>
          <w:color w:val="000000"/>
          <w:szCs w:val="28"/>
          <w:lang w:val="uk-UA"/>
        </w:rPr>
      </w:pPr>
      <w:r>
        <w:rPr>
          <w:sz w:val="28"/>
          <w:szCs w:val="28"/>
        </w:rPr>
        <w:t>Техніка безпеки під час проведення змагань</w:t>
      </w:r>
      <w:r>
        <w:rPr>
          <w:sz w:val="28"/>
          <w:szCs w:val="28"/>
          <w:lang w:val="uk-UA"/>
        </w:rPr>
        <w:t xml:space="preserve"> та тренувань</w:t>
      </w:r>
      <w:r>
        <w:rPr>
          <w:sz w:val="28"/>
          <w:szCs w:val="28"/>
        </w:rPr>
        <w:t xml:space="preserve"> у приміщеннях, спортивних залах, </w:t>
      </w:r>
      <w:r>
        <w:rPr>
          <w:sz w:val="28"/>
          <w:szCs w:val="28"/>
          <w:lang w:val="uk-UA"/>
        </w:rPr>
        <w:t xml:space="preserve">на </w:t>
      </w:r>
      <w:r>
        <w:rPr>
          <w:sz w:val="28"/>
          <w:szCs w:val="28"/>
        </w:rPr>
        <w:t>спортивних майданчиках та на місцевості. Безпечні умови організації тренувань, походів, екскурсій. Правила дорожнього руху. Норми поведінки у міському та міжміському транспорті. Інструктаж</w:t>
      </w:r>
      <w:r w:rsidR="00343916">
        <w:rPr>
          <w:sz w:val="28"/>
          <w:szCs w:val="28"/>
        </w:rPr>
        <w:t xml:space="preserve"> </w:t>
      </w:r>
      <w:r>
        <w:rPr>
          <w:sz w:val="28"/>
          <w:szCs w:val="28"/>
        </w:rPr>
        <w:t>з питань безпеки.</w:t>
      </w:r>
    </w:p>
    <w:p w:rsidR="00365FDD" w:rsidRDefault="00365FDD" w:rsidP="00365FDD">
      <w:pPr>
        <w:ind w:firstLine="720"/>
        <w:jc w:val="both"/>
        <w:rPr>
          <w:b/>
          <w:caps/>
          <w:color w:val="000000"/>
          <w:szCs w:val="28"/>
          <w:lang w:val="uk-UA"/>
        </w:rPr>
      </w:pPr>
    </w:p>
    <w:p w:rsidR="00365FDD" w:rsidRDefault="00365FDD" w:rsidP="00613243">
      <w:pPr>
        <w:jc w:val="center"/>
        <w:rPr>
          <w:b/>
          <w:sz w:val="28"/>
          <w:szCs w:val="28"/>
          <w:lang w:val="uk-UA"/>
        </w:rPr>
      </w:pPr>
      <w:r>
        <w:rPr>
          <w:b/>
          <w:sz w:val="28"/>
          <w:szCs w:val="28"/>
          <w:lang w:val="uk-UA"/>
        </w:rPr>
        <w:t xml:space="preserve">РОЗДІЛ </w:t>
      </w:r>
      <w:r w:rsidR="00613243">
        <w:rPr>
          <w:b/>
          <w:sz w:val="28"/>
          <w:szCs w:val="28"/>
          <w:lang w:val="uk-UA"/>
        </w:rPr>
        <w:t>2</w:t>
      </w:r>
    </w:p>
    <w:p w:rsidR="00365FDD" w:rsidRDefault="00365FDD" w:rsidP="00613243">
      <w:pPr>
        <w:pStyle w:val="9"/>
        <w:spacing w:before="0" w:after="0"/>
        <w:ind w:left="0" w:firstLine="0"/>
        <w:jc w:val="center"/>
        <w:rPr>
          <w:rFonts w:ascii="Times New Roman" w:hAnsi="Times New Roman" w:cs="Times New Roman"/>
          <w:b/>
          <w:sz w:val="28"/>
          <w:szCs w:val="28"/>
        </w:rPr>
      </w:pPr>
      <w:r>
        <w:rPr>
          <w:rFonts w:ascii="Times New Roman" w:hAnsi="Times New Roman" w:cs="Times New Roman"/>
          <w:b/>
          <w:sz w:val="28"/>
          <w:szCs w:val="28"/>
          <w:lang w:val="uk-UA"/>
        </w:rPr>
        <w:t>СПОРТИВНО-ТУРИСТСЬКА ПІДГОТОВКА</w:t>
      </w:r>
      <w:r>
        <w:rPr>
          <w:rFonts w:ascii="Times New Roman" w:hAnsi="Times New Roman" w:cs="Times New Roman"/>
          <w:b/>
          <w:sz w:val="28"/>
          <w:szCs w:val="28"/>
        </w:rPr>
        <w:t xml:space="preserve"> (128 год</w:t>
      </w:r>
      <w:r w:rsidR="00613243">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C17A84">
      <w:pPr>
        <w:pStyle w:val="9"/>
        <w:spacing w:before="0" w:after="0"/>
        <w:ind w:left="0" w:firstLine="0"/>
        <w:jc w:val="center"/>
        <w:rPr>
          <w:sz w:val="28"/>
          <w:szCs w:val="28"/>
        </w:rPr>
      </w:pPr>
      <w:r>
        <w:rPr>
          <w:rFonts w:ascii="Times New Roman" w:hAnsi="Times New Roman" w:cs="Times New Roman"/>
          <w:b/>
          <w:sz w:val="28"/>
          <w:szCs w:val="28"/>
        </w:rPr>
        <w:t>2.1.</w:t>
      </w:r>
      <w:r>
        <w:rPr>
          <w:rFonts w:ascii="Times New Roman" w:hAnsi="Times New Roman" w:cs="Times New Roman"/>
          <w:b/>
          <w:sz w:val="28"/>
          <w:szCs w:val="28"/>
          <w:lang w:val="uk-UA"/>
        </w:rPr>
        <w:t xml:space="preserve"> Актуалізація знань попереднього року навчання</w:t>
      </w:r>
      <w:r>
        <w:rPr>
          <w:rFonts w:ascii="Times New Roman" w:hAnsi="Times New Roman" w:cs="Times New Roman"/>
          <w:b/>
          <w:sz w:val="28"/>
          <w:szCs w:val="28"/>
        </w:rPr>
        <w:t xml:space="preserve"> </w:t>
      </w:r>
      <w:r>
        <w:rPr>
          <w:rFonts w:ascii="Times New Roman" w:hAnsi="Times New Roman" w:cs="Times New Roman"/>
          <w:b/>
          <w:bCs/>
          <w:sz w:val="28"/>
          <w:szCs w:val="28"/>
        </w:rPr>
        <w:t>(2 год</w:t>
      </w:r>
      <w:r w:rsidR="00613243">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pPr>
      <w:r>
        <w:rPr>
          <w:sz w:val="28"/>
          <w:szCs w:val="28"/>
        </w:rPr>
        <w:t>Повторення матеріалу програми попереднього року навчання за розділом «Спортивно-туристська підготовка»</w:t>
      </w:r>
    </w:p>
    <w:p w:rsidR="00365FDD" w:rsidRDefault="00365FDD" w:rsidP="00613243">
      <w:pPr>
        <w:jc w:val="center"/>
        <w:rPr>
          <w:sz w:val="28"/>
          <w:szCs w:val="28"/>
        </w:rPr>
      </w:pPr>
      <w:r>
        <w:rPr>
          <w:b/>
          <w:sz w:val="28"/>
          <w:szCs w:val="28"/>
        </w:rPr>
        <w:t>2.2.</w:t>
      </w:r>
      <w:r>
        <w:rPr>
          <w:b/>
          <w:sz w:val="28"/>
          <w:szCs w:val="28"/>
          <w:lang w:val="uk-UA"/>
        </w:rPr>
        <w:t xml:space="preserve"> Спорядження орієнтувальника, судді, картографа</w:t>
      </w:r>
      <w:r>
        <w:rPr>
          <w:b/>
          <w:sz w:val="28"/>
          <w:szCs w:val="28"/>
        </w:rPr>
        <w:t xml:space="preserve"> </w:t>
      </w:r>
      <w:r>
        <w:rPr>
          <w:b/>
          <w:bCs/>
          <w:sz w:val="28"/>
          <w:szCs w:val="28"/>
        </w:rPr>
        <w:t>(2 год</w:t>
      </w:r>
      <w:r w:rsidR="00613243">
        <w:rPr>
          <w:b/>
          <w:bCs/>
          <w:sz w:val="28"/>
          <w:szCs w:val="28"/>
          <w:lang w:val="uk-UA"/>
        </w:rPr>
        <w:t>.</w:t>
      </w:r>
      <w:r>
        <w:rPr>
          <w:b/>
          <w:bCs/>
          <w:sz w:val="28"/>
          <w:szCs w:val="28"/>
        </w:rPr>
        <w:t>)</w:t>
      </w:r>
    </w:p>
    <w:p w:rsidR="00365FDD" w:rsidRDefault="00365FDD" w:rsidP="00365FDD">
      <w:pPr>
        <w:ind w:firstLine="720"/>
        <w:jc w:val="both"/>
        <w:rPr>
          <w:sz w:val="28"/>
          <w:szCs w:val="28"/>
          <w:lang w:val="uk-UA"/>
        </w:rPr>
      </w:pPr>
      <w:r>
        <w:rPr>
          <w:sz w:val="28"/>
          <w:szCs w:val="28"/>
        </w:rPr>
        <w:t xml:space="preserve">Спеціальне спорядження орієнтувальника. Вимоги до одягу, взуття, захисного спорядження. Правила користування спорядженням. </w:t>
      </w:r>
      <w:r>
        <w:rPr>
          <w:sz w:val="28"/>
          <w:szCs w:val="28"/>
          <w:lang w:val="uk-UA"/>
        </w:rPr>
        <w:t>Підготовка</w:t>
      </w:r>
      <w:r>
        <w:rPr>
          <w:sz w:val="28"/>
          <w:szCs w:val="28"/>
        </w:rPr>
        <w:t xml:space="preserve"> спортивного спорядження орієнтувальника.</w:t>
      </w:r>
      <w:r>
        <w:rPr>
          <w:sz w:val="28"/>
          <w:szCs w:val="28"/>
          <w:lang w:val="uk-UA"/>
        </w:rPr>
        <w:t xml:space="preserve"> Засоби електронної відмітки.</w:t>
      </w:r>
    </w:p>
    <w:p w:rsidR="00365FDD" w:rsidRDefault="00365FDD" w:rsidP="00365FDD">
      <w:pPr>
        <w:ind w:firstLine="720"/>
        <w:jc w:val="both"/>
        <w:rPr>
          <w:b/>
          <w:sz w:val="28"/>
          <w:szCs w:val="28"/>
        </w:rPr>
      </w:pPr>
      <w:r>
        <w:rPr>
          <w:sz w:val="28"/>
          <w:szCs w:val="28"/>
          <w:lang w:val="uk-UA"/>
        </w:rPr>
        <w:t xml:space="preserve">Спорядження судді в залежності від виконуваних завдань. </w:t>
      </w:r>
    </w:p>
    <w:p w:rsidR="00365FDD" w:rsidRDefault="00365FDD" w:rsidP="00365FDD">
      <w:pPr>
        <w:pStyle w:val="9"/>
        <w:spacing w:before="0" w:after="0"/>
        <w:jc w:val="center"/>
        <w:rPr>
          <w:sz w:val="28"/>
          <w:szCs w:val="28"/>
          <w:lang w:val="uk-UA"/>
        </w:rPr>
      </w:pPr>
      <w:r>
        <w:rPr>
          <w:rFonts w:ascii="Times New Roman" w:hAnsi="Times New Roman" w:cs="Times New Roman"/>
          <w:b/>
          <w:sz w:val="28"/>
          <w:szCs w:val="28"/>
        </w:rPr>
        <w:t>2.3.</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Удосконалення навичок з тактико-технічної підготовки </w:t>
      </w:r>
      <w:r>
        <w:rPr>
          <w:rFonts w:ascii="Times New Roman" w:hAnsi="Times New Roman" w:cs="Times New Roman"/>
          <w:b/>
          <w:bCs/>
          <w:sz w:val="28"/>
          <w:szCs w:val="28"/>
        </w:rPr>
        <w:t>(</w:t>
      </w:r>
      <w:r>
        <w:rPr>
          <w:rFonts w:ascii="Times New Roman" w:hAnsi="Times New Roman" w:cs="Times New Roman"/>
          <w:b/>
          <w:bCs/>
          <w:sz w:val="28"/>
          <w:szCs w:val="28"/>
          <w:lang w:val="uk-UA"/>
        </w:rPr>
        <w:t>36</w:t>
      </w:r>
      <w:r>
        <w:rPr>
          <w:rFonts w:ascii="Times New Roman" w:hAnsi="Times New Roman" w:cs="Times New Roman"/>
          <w:b/>
          <w:bCs/>
          <w:sz w:val="28"/>
          <w:szCs w:val="28"/>
        </w:rPr>
        <w:t xml:space="preserve"> год</w:t>
      </w:r>
      <w:r w:rsidR="00613243">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567"/>
        <w:jc w:val="both"/>
        <w:rPr>
          <w:sz w:val="28"/>
          <w:szCs w:val="28"/>
          <w:lang w:val="uk-UA"/>
        </w:rPr>
      </w:pPr>
      <w:r>
        <w:rPr>
          <w:sz w:val="28"/>
          <w:szCs w:val="28"/>
          <w:lang w:val="uk-UA"/>
        </w:rPr>
        <w:t xml:space="preserve">Техніка і тактика проходження дистанцій в різних видах змагань, на різних відрізках дистанції. Технічні та тактичні помилки, їх аналіз і розбір. Вибір шляху руху (розрахований на ризик; переважний рух по азимуту, по опорних орієнтирах; на ситуативний вибір тощо) і його реалізація на різних відрізках дистанції. Варіанти підходу (і відходу) до (з) контрольного пункту. Реакція на суперників. Варіанти зміни тактики під час подолання різних ландшафтних зон тощо. </w:t>
      </w:r>
    </w:p>
    <w:p w:rsidR="00365FDD" w:rsidRDefault="00365FDD" w:rsidP="00613243">
      <w:pPr>
        <w:ind w:firstLine="567"/>
        <w:jc w:val="both"/>
        <w:rPr>
          <w:b/>
          <w:sz w:val="28"/>
          <w:szCs w:val="28"/>
        </w:rPr>
      </w:pPr>
      <w:r>
        <w:rPr>
          <w:sz w:val="28"/>
          <w:szCs w:val="28"/>
          <w:lang w:val="uk-UA"/>
        </w:rPr>
        <w:lastRenderedPageBreak/>
        <w:t>Особливості тактики проходження дистанцій в особистих, командних змаганнях; в різні пори року; в залежності від особливостей організації старту тощо.</w:t>
      </w:r>
    </w:p>
    <w:p w:rsidR="00365FDD" w:rsidRDefault="00365FDD" w:rsidP="00613243">
      <w:pPr>
        <w:ind w:firstLine="567"/>
        <w:jc w:val="both"/>
        <w:rPr>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w:t>
      </w:r>
    </w:p>
    <w:p w:rsidR="00365FDD" w:rsidRPr="00070DE6" w:rsidRDefault="00365FDD" w:rsidP="00613243">
      <w:pPr>
        <w:ind w:firstLine="567"/>
        <w:jc w:val="both"/>
        <w:rPr>
          <w:b/>
          <w:sz w:val="28"/>
          <w:szCs w:val="28"/>
          <w:lang w:val="uk-UA"/>
        </w:rPr>
      </w:pPr>
      <w:r>
        <w:rPr>
          <w:sz w:val="28"/>
          <w:szCs w:val="28"/>
          <w:lang w:val="uk-UA"/>
        </w:rPr>
        <w:t>Проходження модельних дистанцій, відрізків дистанцій, удосконалення тактико-технічних умінь (комплексне читання і запам’ятовування спортивних карт під час бігу; вимірювання відстаней на місцевості; біг «по горизонталі», по азимуту, з максимальною швидкістю, без використання компасу, «в мішок», «з упередженням», «зустрічний біг» тощо.</w:t>
      </w:r>
      <w:r w:rsidR="00343916">
        <w:rPr>
          <w:sz w:val="28"/>
          <w:szCs w:val="28"/>
          <w:lang w:val="uk-UA"/>
        </w:rPr>
        <w:t xml:space="preserve"> </w:t>
      </w:r>
      <w:r>
        <w:rPr>
          <w:sz w:val="28"/>
          <w:szCs w:val="28"/>
          <w:lang w:val="uk-UA"/>
        </w:rPr>
        <w:t>Виконання вправ з елементами орієнтування у тривалому кросі (на вибір найраціональніших шляхів руху між КП, планування дистанцій тощо).</w:t>
      </w:r>
    </w:p>
    <w:p w:rsidR="00365FDD" w:rsidRDefault="00365FDD" w:rsidP="00365FDD">
      <w:pPr>
        <w:pStyle w:val="9"/>
        <w:spacing w:before="0" w:after="0"/>
        <w:jc w:val="center"/>
        <w:rPr>
          <w:sz w:val="28"/>
          <w:szCs w:val="28"/>
          <w:lang w:val="uk-UA"/>
        </w:rPr>
      </w:pPr>
      <w:r>
        <w:rPr>
          <w:rFonts w:ascii="Times New Roman" w:hAnsi="Times New Roman" w:cs="Times New Roman"/>
          <w:b/>
          <w:sz w:val="28"/>
          <w:szCs w:val="28"/>
        </w:rPr>
        <w:t>2.4.</w:t>
      </w:r>
      <w:r>
        <w:rPr>
          <w:rFonts w:ascii="Times New Roman" w:hAnsi="Times New Roman" w:cs="Times New Roman"/>
          <w:b/>
          <w:sz w:val="28"/>
          <w:szCs w:val="28"/>
          <w:lang w:val="uk-UA"/>
        </w:rPr>
        <w:t xml:space="preserve"> Аналіз дистанцій за результатами участі у змаганнях </w:t>
      </w:r>
      <w:r w:rsidR="00931F89">
        <w:rPr>
          <w:rFonts w:ascii="Times New Roman" w:hAnsi="Times New Roman" w:cs="Times New Roman"/>
          <w:b/>
          <w:bCs/>
          <w:sz w:val="28"/>
          <w:szCs w:val="28"/>
        </w:rPr>
        <w:t>(</w:t>
      </w:r>
      <w:r>
        <w:rPr>
          <w:rFonts w:ascii="Times New Roman" w:hAnsi="Times New Roman" w:cs="Times New Roman"/>
          <w:b/>
          <w:bCs/>
          <w:sz w:val="28"/>
          <w:szCs w:val="28"/>
        </w:rPr>
        <w:t>18 год</w:t>
      </w:r>
      <w:r w:rsidR="00931F89">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Pr="00070DE6" w:rsidRDefault="00365FDD" w:rsidP="00365FDD">
      <w:pPr>
        <w:ind w:firstLine="567"/>
        <w:jc w:val="both"/>
        <w:rPr>
          <w:b/>
          <w:sz w:val="28"/>
          <w:szCs w:val="28"/>
          <w:lang w:val="uk-UA"/>
        </w:rPr>
      </w:pPr>
      <w:r>
        <w:rPr>
          <w:sz w:val="28"/>
          <w:szCs w:val="28"/>
          <w:lang w:val="uk-UA"/>
        </w:rPr>
        <w:t xml:space="preserve">Аналіз виступу членів команди та команди в цілому в змаганнях. Аналіз дій спортсменів, розбір та виправлення їх помилок щодо правильності проходження дистанції, виконання окремого технічного елементу або сполучення технічних елементів і т. ін. </w:t>
      </w:r>
    </w:p>
    <w:p w:rsidR="00365FDD" w:rsidRDefault="00365FDD" w:rsidP="00931F89">
      <w:pPr>
        <w:pStyle w:val="9"/>
        <w:spacing w:before="0" w:after="0"/>
        <w:ind w:left="0" w:firstLine="0"/>
        <w:jc w:val="center"/>
        <w:rPr>
          <w:sz w:val="28"/>
          <w:szCs w:val="28"/>
        </w:rPr>
      </w:pPr>
      <w:r>
        <w:rPr>
          <w:rFonts w:ascii="Times New Roman" w:hAnsi="Times New Roman" w:cs="Times New Roman"/>
          <w:b/>
          <w:sz w:val="28"/>
          <w:szCs w:val="28"/>
        </w:rPr>
        <w:t>2.5.</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Морально-вольова та психологічна підготовка </w:t>
      </w:r>
      <w:r w:rsidR="00931F89">
        <w:rPr>
          <w:rFonts w:ascii="Times New Roman" w:hAnsi="Times New Roman" w:cs="Times New Roman"/>
          <w:b/>
          <w:bCs/>
          <w:sz w:val="28"/>
          <w:szCs w:val="28"/>
        </w:rPr>
        <w:t>(</w:t>
      </w:r>
      <w:r>
        <w:rPr>
          <w:rFonts w:ascii="Times New Roman" w:hAnsi="Times New Roman" w:cs="Times New Roman"/>
          <w:b/>
          <w:bCs/>
          <w:sz w:val="28"/>
          <w:szCs w:val="28"/>
        </w:rPr>
        <w:t>10 год</w:t>
      </w:r>
      <w:r w:rsidR="00931F89">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sz w:val="28"/>
          <w:szCs w:val="28"/>
        </w:rPr>
      </w:pPr>
      <w:r>
        <w:rPr>
          <w:sz w:val="28"/>
          <w:szCs w:val="28"/>
        </w:rPr>
        <w:t xml:space="preserve">Саморозвиток та самовдосконалення як необхідний елемент підготовки спортсмена. Вправи для розвитку когнітивних здібностей. </w:t>
      </w:r>
    </w:p>
    <w:p w:rsidR="00365FDD" w:rsidRDefault="00365FDD" w:rsidP="00365FDD">
      <w:pPr>
        <w:ind w:firstLine="720"/>
        <w:jc w:val="both"/>
        <w:rPr>
          <w:b/>
          <w:sz w:val="28"/>
          <w:szCs w:val="28"/>
        </w:rPr>
      </w:pPr>
      <w:r>
        <w:rPr>
          <w:sz w:val="28"/>
          <w:szCs w:val="28"/>
        </w:rPr>
        <w:t>Лідерство.</w:t>
      </w:r>
    </w:p>
    <w:p w:rsidR="00365FDD" w:rsidRDefault="00365FDD" w:rsidP="00365FDD">
      <w:pPr>
        <w:ind w:firstLine="720"/>
        <w:jc w:val="both"/>
        <w:rPr>
          <w:sz w:val="28"/>
          <w:szCs w:val="28"/>
        </w:rPr>
      </w:pPr>
      <w:r>
        <w:rPr>
          <w:b/>
          <w:sz w:val="28"/>
          <w:szCs w:val="28"/>
        </w:rPr>
        <w:t>Практичн</w:t>
      </w:r>
      <w:r>
        <w:rPr>
          <w:b/>
          <w:sz w:val="28"/>
          <w:szCs w:val="28"/>
          <w:lang w:val="uk-UA"/>
        </w:rPr>
        <w:t xml:space="preserve">і </w:t>
      </w:r>
      <w:r>
        <w:rPr>
          <w:b/>
          <w:sz w:val="28"/>
          <w:szCs w:val="28"/>
        </w:rPr>
        <w:t>заняття</w:t>
      </w:r>
      <w:r>
        <w:rPr>
          <w:sz w:val="28"/>
          <w:szCs w:val="28"/>
        </w:rPr>
        <w:t>.</w:t>
      </w:r>
    </w:p>
    <w:p w:rsidR="00365FDD" w:rsidRDefault="00365FDD" w:rsidP="00365FDD">
      <w:pPr>
        <w:ind w:firstLine="720"/>
        <w:jc w:val="both"/>
        <w:rPr>
          <w:sz w:val="28"/>
          <w:szCs w:val="28"/>
        </w:rPr>
      </w:pPr>
      <w:r>
        <w:rPr>
          <w:sz w:val="28"/>
          <w:szCs w:val="28"/>
        </w:rPr>
        <w:t xml:space="preserve">Вправи на розвиток когнітивних та вольових якостей. </w:t>
      </w:r>
    </w:p>
    <w:p w:rsidR="00365FDD" w:rsidRDefault="00365FDD" w:rsidP="00365FDD">
      <w:pPr>
        <w:ind w:firstLine="720"/>
        <w:jc w:val="both"/>
        <w:rPr>
          <w:sz w:val="28"/>
          <w:szCs w:val="28"/>
          <w:lang w:val="uk-UA"/>
        </w:rPr>
      </w:pPr>
      <w:r>
        <w:rPr>
          <w:sz w:val="28"/>
          <w:szCs w:val="28"/>
        </w:rPr>
        <w:t>Вправи на саморегуляцію.</w:t>
      </w:r>
    </w:p>
    <w:p w:rsidR="00365FDD" w:rsidRDefault="00365FDD" w:rsidP="00365FDD">
      <w:pPr>
        <w:ind w:firstLine="720"/>
        <w:jc w:val="both"/>
      </w:pPr>
      <w:r>
        <w:rPr>
          <w:sz w:val="28"/>
          <w:szCs w:val="28"/>
          <w:lang w:val="uk-UA"/>
        </w:rPr>
        <w:t xml:space="preserve">Ігри та вправи, спрямовані на </w:t>
      </w:r>
      <w:r>
        <w:rPr>
          <w:sz w:val="28"/>
          <w:szCs w:val="28"/>
        </w:rPr>
        <w:t>формування колективу, розвиток комунікативних та лідерських якостей.</w:t>
      </w:r>
    </w:p>
    <w:p w:rsidR="00365FDD" w:rsidRDefault="00365FDD" w:rsidP="00931F89">
      <w:pPr>
        <w:pStyle w:val="9"/>
        <w:spacing w:before="0" w:after="0"/>
        <w:ind w:left="0" w:firstLine="0"/>
        <w:jc w:val="center"/>
        <w:rPr>
          <w:sz w:val="28"/>
          <w:szCs w:val="28"/>
        </w:rPr>
      </w:pPr>
      <w:r>
        <w:rPr>
          <w:rFonts w:ascii="Times New Roman" w:hAnsi="Times New Roman" w:cs="Times New Roman"/>
          <w:b/>
          <w:sz w:val="28"/>
          <w:szCs w:val="28"/>
        </w:rPr>
        <w:t>2.6.</w:t>
      </w:r>
      <w:r>
        <w:rPr>
          <w:rFonts w:ascii="Times New Roman" w:hAnsi="Times New Roman" w:cs="Times New Roman"/>
          <w:b/>
          <w:sz w:val="28"/>
          <w:szCs w:val="28"/>
          <w:lang w:val="uk-UA"/>
        </w:rPr>
        <w:t xml:space="preserve"> </w:t>
      </w:r>
      <w:r>
        <w:rPr>
          <w:rFonts w:ascii="Times New Roman" w:hAnsi="Times New Roman" w:cs="Times New Roman"/>
          <w:b/>
          <w:sz w:val="28"/>
          <w:szCs w:val="28"/>
        </w:rPr>
        <w:t xml:space="preserve">Правила змагань </w:t>
      </w:r>
      <w:r>
        <w:rPr>
          <w:rFonts w:ascii="Times New Roman" w:hAnsi="Times New Roman" w:cs="Times New Roman"/>
          <w:b/>
          <w:bCs/>
          <w:sz w:val="28"/>
          <w:szCs w:val="28"/>
        </w:rPr>
        <w:t>(10 год</w:t>
      </w:r>
      <w:r w:rsidR="00931F89">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ind w:firstLine="720"/>
        <w:jc w:val="both"/>
        <w:rPr>
          <w:b/>
          <w:sz w:val="28"/>
          <w:szCs w:val="28"/>
        </w:rPr>
      </w:pPr>
      <w:r>
        <w:rPr>
          <w:sz w:val="28"/>
          <w:szCs w:val="28"/>
        </w:rPr>
        <w:t>Права та обов’язки тренера. Обов'язки суддів. Принцип «</w:t>
      </w:r>
      <w:r>
        <w:rPr>
          <w:sz w:val="28"/>
          <w:szCs w:val="28"/>
          <w:lang w:val="en-US"/>
        </w:rPr>
        <w:t>Fair</w:t>
      </w:r>
      <w:r>
        <w:rPr>
          <w:sz w:val="28"/>
          <w:szCs w:val="28"/>
        </w:rPr>
        <w:t xml:space="preserve"> </w:t>
      </w:r>
      <w:r>
        <w:rPr>
          <w:sz w:val="28"/>
          <w:szCs w:val="28"/>
          <w:lang w:val="en-US"/>
        </w:rPr>
        <w:t>play</w:t>
      </w:r>
      <w:r>
        <w:rPr>
          <w:sz w:val="28"/>
          <w:szCs w:val="28"/>
        </w:rPr>
        <w:t>»</w:t>
      </w:r>
    </w:p>
    <w:p w:rsidR="00365FDD" w:rsidRDefault="00365FDD" w:rsidP="00365FDD">
      <w:pPr>
        <w:keepNext/>
        <w:widowControl w:val="0"/>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sz w:val="28"/>
          <w:szCs w:val="28"/>
          <w:lang w:val="uk-UA"/>
        </w:rPr>
      </w:pPr>
      <w:r>
        <w:rPr>
          <w:sz w:val="28"/>
          <w:szCs w:val="28"/>
        </w:rPr>
        <w:t>Планування навчальних та модельних дистанцій.</w:t>
      </w:r>
    </w:p>
    <w:p w:rsidR="00365FDD" w:rsidRDefault="00365FDD" w:rsidP="00931F89">
      <w:pPr>
        <w:jc w:val="center"/>
        <w:rPr>
          <w:sz w:val="28"/>
          <w:szCs w:val="28"/>
          <w:lang w:val="uk-UA"/>
        </w:rPr>
      </w:pPr>
      <w:r>
        <w:rPr>
          <w:b/>
          <w:sz w:val="28"/>
          <w:szCs w:val="28"/>
          <w:lang w:val="uk-UA"/>
        </w:rPr>
        <w:t>2.7. Масові заходи: навчально-тренувальні збори, змагання</w:t>
      </w:r>
      <w:r w:rsidR="00931F89">
        <w:rPr>
          <w:b/>
          <w:sz w:val="28"/>
          <w:szCs w:val="28"/>
          <w:lang w:val="uk-UA"/>
        </w:rPr>
        <w:t xml:space="preserve"> </w:t>
      </w:r>
      <w:r>
        <w:rPr>
          <w:b/>
          <w:sz w:val="28"/>
          <w:szCs w:val="28"/>
          <w:lang w:val="uk-UA"/>
        </w:rPr>
        <w:t>(48 год</w:t>
      </w:r>
      <w:r w:rsidR="00931F89">
        <w:rPr>
          <w:b/>
          <w:sz w:val="28"/>
          <w:szCs w:val="28"/>
          <w:lang w:val="uk-UA"/>
        </w:rPr>
        <w:t>.</w:t>
      </w:r>
      <w:r>
        <w:rPr>
          <w:b/>
          <w:sz w:val="28"/>
          <w:szCs w:val="28"/>
          <w:lang w:val="uk-UA"/>
        </w:rPr>
        <w:t>)</w:t>
      </w:r>
    </w:p>
    <w:p w:rsidR="00365FDD" w:rsidRDefault="00365FDD" w:rsidP="00365FDD">
      <w:pPr>
        <w:ind w:firstLine="720"/>
        <w:jc w:val="both"/>
        <w:rPr>
          <w:sz w:val="28"/>
          <w:szCs w:val="28"/>
          <w:lang w:val="uk-UA"/>
        </w:rPr>
      </w:pPr>
      <w:r>
        <w:rPr>
          <w:sz w:val="28"/>
          <w:szCs w:val="28"/>
          <w:lang w:val="uk-UA"/>
        </w:rPr>
        <w:t>Участь у змаганнях зі спортивного орієнтування та туристських зльотах.</w:t>
      </w:r>
    </w:p>
    <w:p w:rsidR="00365FDD" w:rsidRDefault="00365FDD" w:rsidP="00365FDD">
      <w:pPr>
        <w:ind w:firstLine="720"/>
        <w:jc w:val="both"/>
        <w:rPr>
          <w:b/>
          <w:caps/>
          <w:color w:val="000000"/>
          <w:sz w:val="28"/>
          <w:szCs w:val="28"/>
          <w:lang w:val="uk-UA"/>
        </w:rPr>
      </w:pPr>
      <w:r>
        <w:rPr>
          <w:sz w:val="28"/>
          <w:szCs w:val="28"/>
          <w:lang w:val="uk-UA"/>
        </w:rPr>
        <w:t>Проведення навчально-тренувальних зборів. Закріплення практичних умінь і навичок з техніки, тактики спортивного орієнтування та супутніх видів спорту (туризм, легка атлетика, лижні гонки тощо).</w:t>
      </w:r>
    </w:p>
    <w:p w:rsidR="00933907" w:rsidRDefault="00933907" w:rsidP="00365FDD">
      <w:pPr>
        <w:ind w:firstLine="720"/>
        <w:jc w:val="center"/>
        <w:rPr>
          <w:b/>
          <w:caps/>
          <w:color w:val="000000"/>
          <w:sz w:val="28"/>
          <w:szCs w:val="28"/>
        </w:rPr>
      </w:pPr>
    </w:p>
    <w:p w:rsidR="00365FDD" w:rsidRPr="00931F89" w:rsidRDefault="00365FDD" w:rsidP="00931F89">
      <w:pPr>
        <w:jc w:val="center"/>
        <w:rPr>
          <w:b/>
          <w:sz w:val="28"/>
          <w:szCs w:val="28"/>
          <w:lang w:val="uk-UA"/>
        </w:rPr>
      </w:pPr>
      <w:r>
        <w:rPr>
          <w:b/>
          <w:caps/>
          <w:color w:val="000000"/>
          <w:sz w:val="28"/>
          <w:szCs w:val="28"/>
        </w:rPr>
        <w:t xml:space="preserve">Розділ </w:t>
      </w:r>
      <w:r w:rsidR="00931F89">
        <w:rPr>
          <w:b/>
          <w:caps/>
          <w:color w:val="000000"/>
          <w:sz w:val="28"/>
          <w:szCs w:val="28"/>
          <w:lang w:val="uk-UA"/>
        </w:rPr>
        <w:t>3</w:t>
      </w:r>
    </w:p>
    <w:p w:rsidR="00365FDD" w:rsidRDefault="00365FDD" w:rsidP="00931F89">
      <w:pPr>
        <w:jc w:val="center"/>
        <w:rPr>
          <w:b/>
          <w:sz w:val="28"/>
          <w:szCs w:val="28"/>
          <w:lang w:val="uk-UA"/>
        </w:rPr>
      </w:pPr>
      <w:r>
        <w:rPr>
          <w:b/>
          <w:sz w:val="28"/>
          <w:szCs w:val="28"/>
          <w:lang w:val="uk-UA"/>
        </w:rPr>
        <w:t>КАРТОГРАФІЧНА ТА СУДДІВСЬКА ПРАКТИКА (28 год</w:t>
      </w:r>
      <w:r w:rsidR="00931F89">
        <w:rPr>
          <w:b/>
          <w:sz w:val="28"/>
          <w:szCs w:val="28"/>
          <w:lang w:val="uk-UA"/>
        </w:rPr>
        <w:t>.</w:t>
      </w:r>
      <w:r>
        <w:rPr>
          <w:b/>
          <w:sz w:val="28"/>
          <w:szCs w:val="28"/>
          <w:lang w:val="uk-UA"/>
        </w:rPr>
        <w:t>)</w:t>
      </w:r>
    </w:p>
    <w:p w:rsidR="00365FDD" w:rsidRDefault="00365FDD" w:rsidP="00931F89">
      <w:pPr>
        <w:pStyle w:val="9"/>
        <w:spacing w:before="0" w:after="0"/>
        <w:ind w:left="0" w:firstLine="0"/>
        <w:jc w:val="center"/>
        <w:rPr>
          <w:rFonts w:cs="Times New Roman"/>
          <w:sz w:val="28"/>
          <w:szCs w:val="28"/>
          <w:lang w:val="uk-UA"/>
        </w:rPr>
      </w:pPr>
      <w:r>
        <w:rPr>
          <w:rFonts w:ascii="Times New Roman" w:hAnsi="Times New Roman" w:cs="Times New Roman"/>
          <w:b/>
          <w:sz w:val="28"/>
          <w:szCs w:val="28"/>
          <w:lang w:val="uk-UA"/>
        </w:rPr>
        <w:t xml:space="preserve">3.1. </w:t>
      </w:r>
      <w:r>
        <w:rPr>
          <w:rFonts w:ascii="Times New Roman" w:hAnsi="Times New Roman" w:cs="Times New Roman"/>
          <w:b/>
          <w:bCs/>
          <w:sz w:val="28"/>
          <w:szCs w:val="28"/>
          <w:lang w:val="uk-UA"/>
        </w:rPr>
        <w:t>Картографічна практика</w:t>
      </w:r>
      <w:r>
        <w:rPr>
          <w:rFonts w:ascii="Times New Roman" w:hAnsi="Times New Roman" w:cs="Times New Roman"/>
          <w:sz w:val="28"/>
          <w:szCs w:val="28"/>
          <w:lang w:val="uk-UA"/>
        </w:rPr>
        <w:t xml:space="preserve"> </w:t>
      </w:r>
      <w:r>
        <w:rPr>
          <w:rFonts w:ascii="Times New Roman" w:hAnsi="Times New Roman" w:cs="Times New Roman"/>
          <w:b/>
          <w:caps/>
          <w:sz w:val="28"/>
          <w:szCs w:val="28"/>
        </w:rPr>
        <w:t xml:space="preserve">(14 </w:t>
      </w:r>
      <w:r>
        <w:rPr>
          <w:rFonts w:ascii="Times New Roman" w:hAnsi="Times New Roman" w:cs="Times New Roman"/>
          <w:b/>
          <w:sz w:val="28"/>
          <w:szCs w:val="28"/>
          <w:lang w:val="uk-UA"/>
        </w:rPr>
        <w:t>год</w:t>
      </w:r>
      <w:r w:rsidR="00931F89">
        <w:rPr>
          <w:rFonts w:ascii="Times New Roman" w:hAnsi="Times New Roman" w:cs="Times New Roman"/>
          <w:b/>
          <w:sz w:val="28"/>
          <w:szCs w:val="28"/>
          <w:lang w:val="uk-UA"/>
        </w:rPr>
        <w:t>.</w:t>
      </w:r>
      <w:r>
        <w:rPr>
          <w:rFonts w:ascii="Times New Roman" w:hAnsi="Times New Roman" w:cs="Times New Roman"/>
          <w:b/>
          <w:sz w:val="28"/>
          <w:szCs w:val="28"/>
          <w:lang w:val="uk-UA"/>
        </w:rPr>
        <w:t>)</w:t>
      </w:r>
      <w:r>
        <w:rPr>
          <w:rFonts w:ascii="Times New Roman" w:hAnsi="Times New Roman" w:cs="Times New Roman"/>
          <w:b/>
          <w:caps/>
          <w:sz w:val="28"/>
          <w:szCs w:val="28"/>
        </w:rPr>
        <w:t xml:space="preserve"> </w:t>
      </w:r>
    </w:p>
    <w:p w:rsidR="00365FDD" w:rsidRDefault="00365FDD" w:rsidP="00365FDD">
      <w:pPr>
        <w:numPr>
          <w:ilvl w:val="8"/>
          <w:numId w:val="2"/>
        </w:numPr>
        <w:snapToGrid w:val="0"/>
        <w:ind w:left="0" w:firstLine="567"/>
        <w:jc w:val="both"/>
        <w:rPr>
          <w:b/>
          <w:caps/>
          <w:sz w:val="28"/>
          <w:szCs w:val="28"/>
          <w:lang w:val="uk-UA"/>
        </w:rPr>
      </w:pPr>
      <w:r>
        <w:rPr>
          <w:sz w:val="28"/>
          <w:szCs w:val="28"/>
          <w:lang w:val="uk-UA"/>
        </w:rPr>
        <w:t xml:space="preserve">Польові роботи (топографічне коректування та зйомка місцевості). Комп’ютерне креслення за матеріалами зйомки. </w:t>
      </w:r>
    </w:p>
    <w:p w:rsidR="00365FDD" w:rsidRDefault="00365FDD" w:rsidP="00365FDD">
      <w:pPr>
        <w:pStyle w:val="9"/>
        <w:spacing w:before="0" w:after="0"/>
        <w:jc w:val="center"/>
        <w:rPr>
          <w:sz w:val="28"/>
          <w:szCs w:val="28"/>
          <w:lang w:val="uk-UA"/>
        </w:rPr>
      </w:pPr>
      <w:r>
        <w:rPr>
          <w:rFonts w:ascii="Times New Roman" w:hAnsi="Times New Roman" w:cs="Times New Roman"/>
          <w:b/>
          <w:caps/>
          <w:sz w:val="28"/>
          <w:szCs w:val="28"/>
          <w:lang w:val="uk-UA"/>
        </w:rPr>
        <w:t xml:space="preserve">3.1. </w:t>
      </w:r>
      <w:r>
        <w:rPr>
          <w:rFonts w:ascii="Times New Roman" w:hAnsi="Times New Roman" w:cs="Times New Roman"/>
          <w:b/>
          <w:sz w:val="28"/>
          <w:szCs w:val="28"/>
          <w:lang w:val="uk-UA"/>
        </w:rPr>
        <w:t>Суддівська</w:t>
      </w:r>
      <w:r>
        <w:rPr>
          <w:rFonts w:ascii="Times New Roman" w:hAnsi="Times New Roman" w:cs="Times New Roman"/>
          <w:b/>
          <w:bCs/>
          <w:sz w:val="28"/>
          <w:szCs w:val="28"/>
          <w:lang w:val="uk-UA"/>
        </w:rPr>
        <w:t xml:space="preserve"> практика</w:t>
      </w:r>
      <w:r>
        <w:rPr>
          <w:rFonts w:ascii="Times New Roman" w:hAnsi="Times New Roman" w:cs="Times New Roman"/>
          <w:sz w:val="28"/>
          <w:szCs w:val="28"/>
          <w:lang w:val="uk-UA"/>
        </w:rPr>
        <w:t xml:space="preserve"> </w:t>
      </w:r>
      <w:r w:rsidR="00931F89">
        <w:rPr>
          <w:rFonts w:ascii="Times New Roman" w:hAnsi="Times New Roman" w:cs="Times New Roman"/>
          <w:b/>
          <w:caps/>
          <w:sz w:val="28"/>
          <w:szCs w:val="28"/>
        </w:rPr>
        <w:t>(</w:t>
      </w:r>
      <w:r>
        <w:rPr>
          <w:rFonts w:ascii="Times New Roman" w:hAnsi="Times New Roman" w:cs="Times New Roman"/>
          <w:b/>
          <w:caps/>
          <w:sz w:val="28"/>
          <w:szCs w:val="28"/>
        </w:rPr>
        <w:t xml:space="preserve">14 </w:t>
      </w:r>
      <w:r>
        <w:rPr>
          <w:rFonts w:ascii="Times New Roman" w:hAnsi="Times New Roman" w:cs="Times New Roman"/>
          <w:b/>
          <w:sz w:val="28"/>
          <w:szCs w:val="28"/>
          <w:lang w:val="uk-UA"/>
        </w:rPr>
        <w:t>год</w:t>
      </w:r>
      <w:r w:rsidR="00931F89">
        <w:rPr>
          <w:rFonts w:ascii="Times New Roman" w:hAnsi="Times New Roman" w:cs="Times New Roman"/>
          <w:b/>
          <w:sz w:val="28"/>
          <w:szCs w:val="28"/>
          <w:lang w:val="uk-UA"/>
        </w:rPr>
        <w:t>.</w:t>
      </w:r>
      <w:r>
        <w:rPr>
          <w:rFonts w:ascii="Times New Roman" w:hAnsi="Times New Roman" w:cs="Times New Roman"/>
          <w:b/>
          <w:sz w:val="28"/>
          <w:szCs w:val="28"/>
          <w:lang w:val="uk-UA"/>
        </w:rPr>
        <w:t>)</w:t>
      </w:r>
    </w:p>
    <w:p w:rsidR="00365FDD" w:rsidRDefault="00365FDD" w:rsidP="00365FDD">
      <w:pPr>
        <w:shd w:val="clear" w:color="auto" w:fill="FFFFFF"/>
        <w:ind w:left="14" w:firstLine="567"/>
        <w:jc w:val="both"/>
        <w:rPr>
          <w:sz w:val="28"/>
          <w:szCs w:val="28"/>
          <w:lang w:val="uk-UA"/>
        </w:rPr>
      </w:pPr>
      <w:r>
        <w:rPr>
          <w:sz w:val="28"/>
          <w:szCs w:val="28"/>
          <w:lang w:val="uk-UA"/>
        </w:rPr>
        <w:t xml:space="preserve">Загальні обов’язки та порядок дій суддів (у складі служби дистанцій, бригад старту-фінішу, суддівсько-допоміжного персоналу). </w:t>
      </w:r>
      <w:r>
        <w:rPr>
          <w:spacing w:val="-5"/>
          <w:sz w:val="28"/>
          <w:szCs w:val="28"/>
          <w:lang w:val="uk-UA"/>
        </w:rPr>
        <w:t xml:space="preserve">Основні суддівські </w:t>
      </w:r>
      <w:r>
        <w:rPr>
          <w:spacing w:val="-4"/>
          <w:sz w:val="28"/>
          <w:szCs w:val="28"/>
          <w:lang w:val="uk-UA"/>
        </w:rPr>
        <w:t>терміни.</w:t>
      </w:r>
      <w:r>
        <w:rPr>
          <w:sz w:val="28"/>
          <w:szCs w:val="28"/>
          <w:lang w:val="uk-UA"/>
        </w:rPr>
        <w:t xml:space="preserve"> Заходи безпеки при проведенні змагань.</w:t>
      </w:r>
    </w:p>
    <w:p w:rsidR="00365FDD" w:rsidRPr="00070DE6" w:rsidRDefault="00365FDD" w:rsidP="00365FDD">
      <w:pPr>
        <w:shd w:val="clear" w:color="auto" w:fill="FFFFFF"/>
        <w:ind w:left="14" w:firstLine="567"/>
        <w:jc w:val="both"/>
        <w:rPr>
          <w:lang w:val="uk-UA"/>
        </w:rPr>
      </w:pPr>
      <w:r>
        <w:rPr>
          <w:sz w:val="28"/>
          <w:szCs w:val="28"/>
          <w:lang w:val="uk-UA"/>
        </w:rPr>
        <w:lastRenderedPageBreak/>
        <w:t>Залучення вихованців гуртка до суддівства змагань зі спортивного орієнтування (виконання обов’язків суддів у складі служби дистанцій, бригад старту-фінішу, суддівсько-допоміжного персоналу)</w:t>
      </w:r>
    </w:p>
    <w:p w:rsidR="00365FDD" w:rsidRPr="00070DE6" w:rsidRDefault="00365FDD" w:rsidP="00365FDD">
      <w:pPr>
        <w:jc w:val="center"/>
        <w:rPr>
          <w:lang w:val="uk-UA"/>
        </w:rPr>
      </w:pPr>
    </w:p>
    <w:p w:rsidR="00365FDD" w:rsidRDefault="00365FDD" w:rsidP="00931F89">
      <w:pPr>
        <w:jc w:val="center"/>
        <w:rPr>
          <w:b/>
          <w:sz w:val="28"/>
          <w:szCs w:val="28"/>
          <w:lang w:val="uk-UA"/>
        </w:rPr>
      </w:pPr>
      <w:r>
        <w:rPr>
          <w:b/>
          <w:caps/>
          <w:color w:val="000000"/>
          <w:sz w:val="28"/>
          <w:szCs w:val="28"/>
          <w:lang w:val="uk-UA"/>
        </w:rPr>
        <w:t xml:space="preserve">Розділ </w:t>
      </w:r>
      <w:r w:rsidR="00931F89">
        <w:rPr>
          <w:b/>
          <w:caps/>
          <w:color w:val="000000"/>
          <w:sz w:val="28"/>
          <w:szCs w:val="28"/>
          <w:lang w:val="uk-UA"/>
        </w:rPr>
        <w:t>4</w:t>
      </w:r>
    </w:p>
    <w:p w:rsidR="00365FDD" w:rsidRDefault="00365FDD" w:rsidP="00931F89">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КРАЄЗНАВСТВО</w:t>
      </w:r>
      <w:r>
        <w:rPr>
          <w:rFonts w:ascii="Times New Roman" w:hAnsi="Times New Roman" w:cs="Times New Roman"/>
          <w:b/>
          <w:sz w:val="28"/>
          <w:szCs w:val="28"/>
        </w:rPr>
        <w:t xml:space="preserve"> (6 год</w:t>
      </w:r>
      <w:r w:rsidR="00931F89">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931F89">
      <w:pPr>
        <w:pStyle w:val="9"/>
        <w:spacing w:before="0" w:after="0"/>
        <w:ind w:left="0" w:firstLine="0"/>
        <w:jc w:val="center"/>
        <w:rPr>
          <w:sz w:val="28"/>
          <w:szCs w:val="28"/>
        </w:rPr>
      </w:pPr>
      <w:r>
        <w:rPr>
          <w:rFonts w:ascii="Times New Roman" w:hAnsi="Times New Roman" w:cs="Times New Roman"/>
          <w:b/>
          <w:sz w:val="28"/>
          <w:szCs w:val="28"/>
          <w:lang w:val="uk-UA"/>
        </w:rPr>
        <w:t>4.1. Природоохоронна діяльність. Вивчення та охорона природи, пам'ятників історії та культури</w:t>
      </w:r>
      <w:r>
        <w:rPr>
          <w:rFonts w:ascii="Times New Roman" w:hAnsi="Times New Roman" w:cs="Times New Roman"/>
          <w:b/>
          <w:sz w:val="28"/>
          <w:szCs w:val="28"/>
        </w:rPr>
        <w:t xml:space="preserve"> (6 год</w:t>
      </w:r>
      <w:r w:rsidR="00931F89">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Охорона природи. Закон</w:t>
      </w:r>
      <w:r>
        <w:rPr>
          <w:sz w:val="28"/>
          <w:szCs w:val="28"/>
          <w:lang w:val="uk-UA"/>
        </w:rPr>
        <w:t>одавство України про охоро</w:t>
      </w:r>
      <w:r>
        <w:rPr>
          <w:sz w:val="28"/>
          <w:szCs w:val="28"/>
        </w:rPr>
        <w:t xml:space="preserve">ну природи. Охорона пам'ятників. Культурні, історичні та природні пам’ятки місць проведення тренуваннь, зборів, змагань. </w:t>
      </w:r>
    </w:p>
    <w:p w:rsidR="00365FDD" w:rsidRDefault="00365FDD" w:rsidP="00365FDD">
      <w:pPr>
        <w:ind w:firstLine="720"/>
        <w:jc w:val="both"/>
        <w:rPr>
          <w:sz w:val="28"/>
          <w:szCs w:val="28"/>
        </w:rPr>
      </w:pPr>
      <w:r>
        <w:rPr>
          <w:b/>
          <w:sz w:val="28"/>
          <w:szCs w:val="28"/>
        </w:rPr>
        <w:t>Практичн</w:t>
      </w:r>
      <w:r>
        <w:rPr>
          <w:b/>
          <w:sz w:val="28"/>
          <w:szCs w:val="28"/>
          <w:lang w:val="uk-UA"/>
        </w:rPr>
        <w:t>і</w:t>
      </w:r>
      <w:r>
        <w:rPr>
          <w:b/>
          <w:sz w:val="28"/>
          <w:szCs w:val="28"/>
        </w:rPr>
        <w:t xml:space="preserve"> заняття</w:t>
      </w:r>
      <w:r>
        <w:rPr>
          <w:i/>
          <w:sz w:val="28"/>
          <w:szCs w:val="28"/>
        </w:rPr>
        <w:t>.</w:t>
      </w:r>
    </w:p>
    <w:p w:rsidR="00365FDD" w:rsidRDefault="00365FDD" w:rsidP="00365FDD">
      <w:pPr>
        <w:ind w:firstLine="720"/>
        <w:jc w:val="both"/>
        <w:rPr>
          <w:caps/>
          <w:color w:val="000000"/>
          <w:sz w:val="28"/>
          <w:szCs w:val="28"/>
          <w:lang w:val="uk-UA"/>
        </w:rPr>
      </w:pPr>
      <w:r>
        <w:rPr>
          <w:sz w:val="28"/>
          <w:szCs w:val="28"/>
        </w:rPr>
        <w:t xml:space="preserve">Дотримування вимог щодо охорони природи, пам'ятників історії та культури. Участь в природоохоронних акціях, знайомство із пам'ятками природи, історії, культури. </w:t>
      </w:r>
    </w:p>
    <w:p w:rsidR="00365FDD" w:rsidRDefault="00365FDD" w:rsidP="00365FDD">
      <w:pPr>
        <w:ind w:firstLine="720"/>
        <w:jc w:val="center"/>
        <w:rPr>
          <w:caps/>
          <w:color w:val="000000"/>
          <w:sz w:val="28"/>
          <w:szCs w:val="28"/>
          <w:lang w:val="uk-UA"/>
        </w:rPr>
      </w:pPr>
    </w:p>
    <w:p w:rsidR="00365FDD" w:rsidRPr="00931F89" w:rsidRDefault="00365FDD" w:rsidP="00931F89">
      <w:pPr>
        <w:jc w:val="center"/>
        <w:rPr>
          <w:b/>
          <w:sz w:val="28"/>
          <w:szCs w:val="28"/>
          <w:lang w:val="uk-UA"/>
        </w:rPr>
      </w:pPr>
      <w:r>
        <w:rPr>
          <w:b/>
          <w:caps/>
          <w:color w:val="000000"/>
          <w:sz w:val="28"/>
          <w:szCs w:val="28"/>
        </w:rPr>
        <w:t xml:space="preserve">Розділ </w:t>
      </w:r>
      <w:r w:rsidR="00931F89">
        <w:rPr>
          <w:b/>
          <w:caps/>
          <w:color w:val="000000"/>
          <w:sz w:val="28"/>
          <w:szCs w:val="28"/>
          <w:lang w:val="uk-UA"/>
        </w:rPr>
        <w:t>5</w:t>
      </w:r>
    </w:p>
    <w:p w:rsidR="00365FDD" w:rsidRPr="00931F89" w:rsidRDefault="00365FDD" w:rsidP="00931F89">
      <w:pPr>
        <w:pStyle w:val="9"/>
        <w:spacing w:before="0" w:after="0"/>
        <w:ind w:left="0" w:firstLine="0"/>
        <w:jc w:val="center"/>
        <w:rPr>
          <w:rFonts w:ascii="Times New Roman" w:hAnsi="Times New Roman" w:cs="Times New Roman"/>
          <w:b/>
          <w:sz w:val="28"/>
          <w:szCs w:val="28"/>
          <w:lang w:val="uk-UA"/>
        </w:rPr>
      </w:pPr>
      <w:r w:rsidRPr="00931F89">
        <w:rPr>
          <w:rFonts w:ascii="Times New Roman" w:hAnsi="Times New Roman" w:cs="Times New Roman"/>
          <w:b/>
          <w:sz w:val="28"/>
          <w:szCs w:val="28"/>
          <w:lang w:val="uk-UA"/>
        </w:rPr>
        <w:t>ФІЗИЧНА КУЛЬТУРА ТА БЕЗПЕКА ЖИТТТЄДІЯЛЬНОСТІ</w:t>
      </w:r>
      <w:r w:rsidR="00931F89" w:rsidRPr="00931F89">
        <w:rPr>
          <w:rFonts w:ascii="Times New Roman" w:hAnsi="Times New Roman" w:cs="Times New Roman"/>
          <w:b/>
          <w:sz w:val="28"/>
          <w:szCs w:val="28"/>
          <w:lang w:val="uk-UA"/>
        </w:rPr>
        <w:t xml:space="preserve"> </w:t>
      </w:r>
      <w:r w:rsidRPr="00931F89">
        <w:rPr>
          <w:rFonts w:ascii="Times New Roman" w:hAnsi="Times New Roman" w:cs="Times New Roman"/>
          <w:b/>
          <w:sz w:val="28"/>
          <w:szCs w:val="28"/>
        </w:rPr>
        <w:t>(150 год</w:t>
      </w:r>
      <w:r w:rsidR="00931F89" w:rsidRPr="00931F89">
        <w:rPr>
          <w:rFonts w:ascii="Times New Roman" w:hAnsi="Times New Roman" w:cs="Times New Roman"/>
          <w:b/>
          <w:sz w:val="28"/>
          <w:szCs w:val="28"/>
          <w:lang w:val="uk-UA"/>
        </w:rPr>
        <w:t>.</w:t>
      </w:r>
      <w:r w:rsidRPr="00931F89">
        <w:rPr>
          <w:rFonts w:ascii="Times New Roman" w:hAnsi="Times New Roman" w:cs="Times New Roman"/>
          <w:b/>
          <w:sz w:val="28"/>
          <w:szCs w:val="28"/>
        </w:rPr>
        <w:t>)</w:t>
      </w:r>
    </w:p>
    <w:p w:rsidR="00931F89" w:rsidRPr="00931F89" w:rsidRDefault="00365FDD" w:rsidP="00931F89">
      <w:pPr>
        <w:pStyle w:val="9"/>
        <w:spacing w:before="0" w:after="0"/>
        <w:ind w:left="0" w:firstLine="0"/>
        <w:jc w:val="center"/>
        <w:rPr>
          <w:rFonts w:eastAsia="Calibri"/>
          <w:sz w:val="28"/>
          <w:szCs w:val="28"/>
          <w:lang w:val="uk-UA"/>
        </w:rPr>
      </w:pPr>
      <w:r>
        <w:rPr>
          <w:rFonts w:ascii="Times New Roman" w:hAnsi="Times New Roman" w:cs="Times New Roman"/>
          <w:b/>
          <w:sz w:val="28"/>
          <w:szCs w:val="28"/>
          <w:lang w:val="uk-UA"/>
        </w:rPr>
        <w:t>5.1.</w:t>
      </w:r>
      <w:r>
        <w:rPr>
          <w:sz w:val="28"/>
          <w:szCs w:val="28"/>
          <w:lang w:val="uk-UA"/>
        </w:rPr>
        <w:t xml:space="preserve"> </w:t>
      </w:r>
      <w:r>
        <w:rPr>
          <w:rFonts w:ascii="Times New Roman" w:hAnsi="Times New Roman" w:cs="Times New Roman"/>
          <w:b/>
          <w:sz w:val="28"/>
          <w:szCs w:val="28"/>
          <w:lang w:val="uk-UA"/>
        </w:rPr>
        <w:t xml:space="preserve">Загальна фізична підготовка. Спортивні ігри. </w:t>
      </w:r>
    </w:p>
    <w:p w:rsidR="00365FDD" w:rsidRDefault="00365FDD" w:rsidP="00931F89">
      <w:pPr>
        <w:pStyle w:val="9"/>
        <w:spacing w:before="0" w:after="0"/>
        <w:ind w:left="0" w:firstLine="0"/>
        <w:jc w:val="center"/>
        <w:rPr>
          <w:rFonts w:eastAsia="Calibri"/>
          <w:sz w:val="28"/>
          <w:szCs w:val="28"/>
          <w:lang w:val="uk-UA"/>
        </w:rPr>
      </w:pPr>
      <w:r>
        <w:rPr>
          <w:rFonts w:ascii="Times New Roman" w:hAnsi="Times New Roman" w:cs="Times New Roman"/>
          <w:b/>
          <w:sz w:val="28"/>
          <w:szCs w:val="28"/>
          <w:lang w:val="uk-UA"/>
        </w:rPr>
        <w:t xml:space="preserve">Спеціальна фізична підготовка </w:t>
      </w:r>
      <w:r>
        <w:rPr>
          <w:rFonts w:ascii="Times New Roman" w:hAnsi="Times New Roman" w:cs="Times New Roman"/>
          <w:b/>
          <w:bCs/>
          <w:sz w:val="28"/>
          <w:szCs w:val="28"/>
        </w:rPr>
        <w:t>(144 год</w:t>
      </w:r>
      <w:r w:rsidR="00931F89">
        <w:rPr>
          <w:rFonts w:ascii="Times New Roman" w:hAnsi="Times New Roman" w:cs="Times New Roman"/>
          <w:b/>
          <w:bCs/>
          <w:sz w:val="28"/>
          <w:szCs w:val="28"/>
          <w:lang w:val="uk-UA"/>
        </w:rPr>
        <w:t>.</w:t>
      </w:r>
      <w:r>
        <w:rPr>
          <w:rFonts w:ascii="Times New Roman" w:hAnsi="Times New Roman" w:cs="Times New Roman"/>
          <w:b/>
          <w:bCs/>
          <w:sz w:val="28"/>
          <w:szCs w:val="28"/>
        </w:rPr>
        <w:t>)</w:t>
      </w:r>
    </w:p>
    <w:p w:rsidR="00365FDD" w:rsidRDefault="00365FDD" w:rsidP="00365FDD">
      <w:pPr>
        <w:widowControl w:val="0"/>
        <w:ind w:firstLine="567"/>
        <w:jc w:val="both"/>
        <w:rPr>
          <w:rFonts w:eastAsia="Calibri"/>
          <w:sz w:val="28"/>
          <w:szCs w:val="28"/>
          <w:lang w:val="uk-UA"/>
        </w:rPr>
      </w:pPr>
      <w:r>
        <w:rPr>
          <w:rFonts w:eastAsia="Calibri"/>
          <w:sz w:val="28"/>
          <w:szCs w:val="28"/>
          <w:lang w:val="uk-UA"/>
        </w:rPr>
        <w:t xml:space="preserve">Основні фізичні якості спортсмена-орієнтувальника, їх розвиток. </w:t>
      </w:r>
    </w:p>
    <w:p w:rsidR="00365FDD" w:rsidRDefault="00365FDD" w:rsidP="00365FDD">
      <w:pPr>
        <w:widowControl w:val="0"/>
        <w:ind w:firstLine="567"/>
        <w:jc w:val="both"/>
        <w:rPr>
          <w:rFonts w:eastAsia="Calibri"/>
          <w:sz w:val="28"/>
          <w:szCs w:val="28"/>
          <w:lang w:val="uk-UA"/>
        </w:rPr>
      </w:pPr>
      <w:r>
        <w:rPr>
          <w:rFonts w:eastAsia="Calibri"/>
          <w:sz w:val="28"/>
          <w:szCs w:val="28"/>
          <w:lang w:val="uk-UA"/>
        </w:rPr>
        <w:t>Лікарський контроль та самоконтроль в спорті.</w:t>
      </w:r>
    </w:p>
    <w:p w:rsidR="00365FDD" w:rsidRPr="00070DE6" w:rsidRDefault="00365FDD" w:rsidP="00931F89">
      <w:pPr>
        <w:widowControl w:val="0"/>
        <w:ind w:firstLine="567"/>
        <w:jc w:val="both"/>
        <w:rPr>
          <w:b/>
          <w:sz w:val="28"/>
          <w:szCs w:val="28"/>
          <w:lang w:val="uk-UA"/>
        </w:rPr>
      </w:pPr>
      <w:r>
        <w:rPr>
          <w:rFonts w:eastAsia="Calibri"/>
          <w:sz w:val="28"/>
          <w:szCs w:val="28"/>
          <w:lang w:val="uk-UA"/>
        </w:rPr>
        <w:t>Втома при фізичній і розумовій роботі. Критерії перевтоми. Тренувальне навантаження. Відновлення працездатності після тренування. Гігієнічні та фізеотерапічні засоби відновлення. Відновлювальний масаж. Засоби захисту імунної системи (повноцінний сон, здорове харчування, вітаміни, особиста гігієна, фізичні вправи, лазня та сауна, позитивні думки). Харчування - головний чинник відновлення працездатності. Питний режим.</w:t>
      </w:r>
    </w:p>
    <w:p w:rsidR="00365FDD" w:rsidRDefault="00365FDD" w:rsidP="00931F89">
      <w:pPr>
        <w:ind w:firstLine="567"/>
        <w:jc w:val="both"/>
        <w:rPr>
          <w:sz w:val="28"/>
          <w:szCs w:val="28"/>
          <w:lang w:val="uk-UA"/>
        </w:rPr>
      </w:pPr>
      <w:r w:rsidRPr="00070DE6">
        <w:rPr>
          <w:b/>
          <w:sz w:val="28"/>
          <w:szCs w:val="28"/>
          <w:lang w:val="uk-UA"/>
        </w:rPr>
        <w:t>Практичн</w:t>
      </w:r>
      <w:r>
        <w:rPr>
          <w:b/>
          <w:sz w:val="28"/>
          <w:szCs w:val="28"/>
          <w:lang w:val="uk-UA"/>
        </w:rPr>
        <w:t>і</w:t>
      </w:r>
      <w:r w:rsidRPr="00070DE6">
        <w:rPr>
          <w:b/>
          <w:sz w:val="28"/>
          <w:szCs w:val="28"/>
          <w:lang w:val="uk-UA"/>
        </w:rPr>
        <w:t xml:space="preserve"> заняття. </w:t>
      </w:r>
    </w:p>
    <w:p w:rsidR="00365FDD" w:rsidRDefault="00365FDD" w:rsidP="00931F89">
      <w:pPr>
        <w:shd w:val="clear" w:color="auto" w:fill="FFFFFF"/>
        <w:tabs>
          <w:tab w:val="left" w:pos="269"/>
        </w:tabs>
        <w:ind w:firstLine="567"/>
        <w:jc w:val="both"/>
        <w:rPr>
          <w:sz w:val="28"/>
          <w:szCs w:val="28"/>
          <w:lang w:val="uk-UA"/>
        </w:rPr>
      </w:pPr>
      <w:r>
        <w:rPr>
          <w:sz w:val="28"/>
          <w:szCs w:val="28"/>
          <w:lang w:val="uk-UA"/>
        </w:rPr>
        <w:t>Виконання комплексів загально-розвиваючих вправ для м'язів тіла (рук, плечового пояса, тулуба, шиї, ніг): без предметів, із предметами (ціпками, набивними м'ячами, гантелями, з короткою і довгою скакалками, палицями, штангою, мішками з піском і т. ін), на гімнастичних приладах (стінці, колоді, лаві, поперечці й т. ін.), на розтягування (нахили, махи; за допомогою партнера; збереження нерухомого положення тіла за умов максимальної амплітуди).</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 xml:space="preserve">Біг з максимальною швидкістю, із прискоренням на короткі (30-400м) дистанції; з рівною і зменшеною інтенсивністю на середні та довгі (600-6000м) дистанції; стрибки в довжину, висоту, з місця і розбігу, багатоскоки; присідання. </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Біг на лижах (1000 -10000 м)</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Плавання. Ігри і вправи у воді.</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 xml:space="preserve">Рухливі ігри та естафети. </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Cтрибки зі скакалкою (з обтяженням і без нього).</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Спортивні ігри: баскетбол, футбол, гандбол, волейбол</w:t>
      </w:r>
    </w:p>
    <w:p w:rsidR="00365FDD" w:rsidRDefault="00365FDD" w:rsidP="00365FDD">
      <w:pPr>
        <w:ind w:firstLine="567"/>
        <w:jc w:val="both"/>
        <w:rPr>
          <w:sz w:val="28"/>
          <w:szCs w:val="28"/>
          <w:lang w:val="uk-UA"/>
        </w:rPr>
      </w:pPr>
      <w:r>
        <w:rPr>
          <w:sz w:val="28"/>
          <w:szCs w:val="28"/>
          <w:lang w:val="uk-UA"/>
        </w:rPr>
        <w:t>Рухливі ігри та вправи на ковзанах, ролікових ковзанах.</w:t>
      </w:r>
    </w:p>
    <w:p w:rsidR="00365FDD" w:rsidRDefault="00365FDD" w:rsidP="00365FDD">
      <w:pPr>
        <w:widowControl w:val="0"/>
        <w:ind w:firstLine="567"/>
        <w:jc w:val="both"/>
        <w:rPr>
          <w:sz w:val="28"/>
          <w:szCs w:val="28"/>
          <w:lang w:val="uk-UA"/>
        </w:rPr>
      </w:pPr>
      <w:r>
        <w:rPr>
          <w:sz w:val="28"/>
          <w:szCs w:val="28"/>
          <w:lang w:val="uk-UA"/>
        </w:rPr>
        <w:t xml:space="preserve">Виконання спеціальних фізичних вправ зі значно підвищеними вимогами до </w:t>
      </w:r>
      <w:r>
        <w:rPr>
          <w:sz w:val="28"/>
          <w:szCs w:val="28"/>
          <w:lang w:val="uk-UA"/>
        </w:rPr>
        <w:lastRenderedPageBreak/>
        <w:t xml:space="preserve">сили, силової витривалості, швидкісно-силових якостей, витривалості. </w:t>
      </w:r>
    </w:p>
    <w:p w:rsidR="00365FDD" w:rsidRDefault="00365FDD" w:rsidP="00365FDD">
      <w:pPr>
        <w:widowControl w:val="0"/>
        <w:ind w:firstLine="567"/>
        <w:jc w:val="both"/>
        <w:rPr>
          <w:sz w:val="28"/>
          <w:szCs w:val="28"/>
          <w:lang w:val="uk-UA"/>
        </w:rPr>
      </w:pPr>
      <w:r>
        <w:rPr>
          <w:sz w:val="28"/>
          <w:szCs w:val="28"/>
          <w:lang w:val="uk-UA"/>
        </w:rPr>
        <w:t xml:space="preserve"> Біг по лісу на короткі, середні і довгі відстані в ускладнених умовах: через болото, по коліно у воді, по піску, у підйом, з волокушею, з обтяженням, у важкому взутті, по схилу («по горизонталі», «серпантином», через чагарники тощо). Включення до тренувальних режимів роботи рухової діяльності, що за інтенсивністю перевищує змагальну. Застосування тренувальних навантажень, які в 2-3 рази перевищують змагальні.</w:t>
      </w:r>
    </w:p>
    <w:p w:rsidR="00365FDD" w:rsidRDefault="00365FDD" w:rsidP="00365FDD">
      <w:pPr>
        <w:shd w:val="clear" w:color="auto" w:fill="FFFFFF"/>
        <w:tabs>
          <w:tab w:val="left" w:pos="269"/>
        </w:tabs>
        <w:ind w:firstLine="567"/>
        <w:jc w:val="both"/>
        <w:rPr>
          <w:sz w:val="28"/>
          <w:szCs w:val="28"/>
          <w:lang w:val="uk-UA"/>
        </w:rPr>
      </w:pPr>
      <w:r>
        <w:rPr>
          <w:sz w:val="28"/>
          <w:szCs w:val="28"/>
          <w:lang w:val="uk-UA"/>
        </w:rPr>
        <w:t>Подолання з максимальною швидкістю штучних і природних перешкод (стрибки через рів, потічок, повалене дерево, по купинах; переправа по колоді і т. ін.).</w:t>
      </w:r>
    </w:p>
    <w:p w:rsidR="00365FDD" w:rsidRDefault="00365FDD" w:rsidP="00365FDD">
      <w:pPr>
        <w:widowControl w:val="0"/>
        <w:ind w:firstLine="567"/>
        <w:jc w:val="both"/>
        <w:rPr>
          <w:b/>
          <w:sz w:val="28"/>
          <w:szCs w:val="28"/>
          <w:lang w:val="uk-UA"/>
        </w:rPr>
      </w:pPr>
      <w:r>
        <w:rPr>
          <w:sz w:val="28"/>
          <w:szCs w:val="28"/>
          <w:lang w:val="uk-UA"/>
        </w:rPr>
        <w:t>Моделювання змагальної діяльності у тренувальному процесі. Подолання навчальних дистанцій з орієнтування на місцевості (з рівномірною швидкістю), повторне проходження відрізків дистанції або дистанції в цілому (зі зменшеною або максимальною швидкістю).</w:t>
      </w:r>
    </w:p>
    <w:p w:rsidR="00365FDD" w:rsidRDefault="00365FDD" w:rsidP="00931F89">
      <w:pPr>
        <w:pStyle w:val="9"/>
        <w:spacing w:before="0" w:after="0"/>
        <w:ind w:left="0"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5.2</w:t>
      </w:r>
      <w:r>
        <w:rPr>
          <w:rFonts w:ascii="Times New Roman" w:hAnsi="Times New Roman" w:cs="Times New Roman"/>
          <w:sz w:val="28"/>
          <w:szCs w:val="28"/>
          <w:lang w:val="uk-UA"/>
        </w:rPr>
        <w:t xml:space="preserve">. </w:t>
      </w:r>
      <w:r>
        <w:rPr>
          <w:rFonts w:ascii="Times New Roman" w:hAnsi="Times New Roman" w:cs="Times New Roman"/>
          <w:b/>
          <w:sz w:val="28"/>
          <w:szCs w:val="28"/>
          <w:lang w:val="uk-UA"/>
        </w:rPr>
        <w:t xml:space="preserve">Правила санітарії та гігієни. </w:t>
      </w:r>
    </w:p>
    <w:p w:rsidR="00365FDD" w:rsidRDefault="00365FDD" w:rsidP="00931F89">
      <w:pPr>
        <w:pStyle w:val="9"/>
        <w:spacing w:before="0" w:after="0"/>
        <w:ind w:left="0" w:firstLine="0"/>
        <w:jc w:val="center"/>
        <w:rPr>
          <w:sz w:val="28"/>
          <w:szCs w:val="28"/>
        </w:rPr>
      </w:pPr>
      <w:r>
        <w:rPr>
          <w:rFonts w:ascii="Times New Roman" w:hAnsi="Times New Roman" w:cs="Times New Roman"/>
          <w:b/>
          <w:sz w:val="28"/>
          <w:szCs w:val="28"/>
          <w:lang w:val="uk-UA"/>
        </w:rPr>
        <w:t>Перша (долікарська) медична допомога</w:t>
      </w:r>
      <w:r w:rsidR="00931F89">
        <w:rPr>
          <w:rFonts w:ascii="Times New Roman" w:hAnsi="Times New Roman" w:cs="Times New Roman"/>
          <w:b/>
          <w:sz w:val="28"/>
          <w:szCs w:val="28"/>
        </w:rPr>
        <w:t xml:space="preserve"> (</w:t>
      </w:r>
      <w:r>
        <w:rPr>
          <w:rFonts w:ascii="Times New Roman" w:hAnsi="Times New Roman" w:cs="Times New Roman"/>
          <w:b/>
          <w:sz w:val="28"/>
          <w:szCs w:val="28"/>
        </w:rPr>
        <w:t>6 год</w:t>
      </w:r>
      <w:r w:rsidR="00931F89">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365FDD">
      <w:pPr>
        <w:ind w:firstLine="720"/>
        <w:jc w:val="both"/>
        <w:rPr>
          <w:b/>
          <w:sz w:val="28"/>
          <w:szCs w:val="28"/>
        </w:rPr>
      </w:pPr>
      <w:r>
        <w:rPr>
          <w:sz w:val="28"/>
          <w:szCs w:val="28"/>
        </w:rPr>
        <w:t>Спортивні травми і їх попередження. Перша медична допомога при травмах.</w:t>
      </w:r>
    </w:p>
    <w:p w:rsidR="00365FDD" w:rsidRDefault="00365FDD" w:rsidP="00365FDD">
      <w:pPr>
        <w:ind w:firstLine="720"/>
        <w:jc w:val="both"/>
        <w:rPr>
          <w:b/>
          <w:caps/>
          <w:color w:val="000000"/>
          <w:sz w:val="28"/>
          <w:szCs w:val="28"/>
          <w:lang w:val="uk-UA"/>
        </w:rPr>
      </w:pPr>
      <w:r>
        <w:rPr>
          <w:b/>
          <w:sz w:val="28"/>
          <w:szCs w:val="28"/>
        </w:rPr>
        <w:t>Практичн</w:t>
      </w:r>
      <w:r>
        <w:rPr>
          <w:b/>
          <w:sz w:val="28"/>
          <w:szCs w:val="28"/>
          <w:lang w:val="uk-UA"/>
        </w:rPr>
        <w:t>і</w:t>
      </w:r>
      <w:r>
        <w:rPr>
          <w:b/>
          <w:sz w:val="28"/>
          <w:szCs w:val="28"/>
        </w:rPr>
        <w:t xml:space="preserve"> заняття</w:t>
      </w:r>
      <w:r>
        <w:rPr>
          <w:i/>
          <w:sz w:val="28"/>
          <w:szCs w:val="28"/>
        </w:rPr>
        <w:t>.</w:t>
      </w:r>
      <w:r>
        <w:rPr>
          <w:sz w:val="28"/>
          <w:szCs w:val="28"/>
        </w:rPr>
        <w:t xml:space="preserve"> Практикум з надання першої (долікарської) медичної </w:t>
      </w:r>
      <w:r>
        <w:rPr>
          <w:sz w:val="28"/>
          <w:szCs w:val="28"/>
          <w:lang w:val="uk-UA"/>
        </w:rPr>
        <w:t>допомоги</w:t>
      </w:r>
      <w:r>
        <w:rPr>
          <w:sz w:val="28"/>
          <w:szCs w:val="28"/>
        </w:rPr>
        <w:t>.</w:t>
      </w:r>
    </w:p>
    <w:p w:rsidR="00365FDD" w:rsidRDefault="00365FDD" w:rsidP="00365FDD">
      <w:pPr>
        <w:ind w:firstLine="720"/>
        <w:jc w:val="center"/>
        <w:rPr>
          <w:b/>
          <w:caps/>
          <w:color w:val="000000"/>
          <w:sz w:val="28"/>
          <w:szCs w:val="28"/>
          <w:lang w:val="uk-UA"/>
        </w:rPr>
      </w:pPr>
    </w:p>
    <w:p w:rsidR="00365FDD" w:rsidRPr="00931F89" w:rsidRDefault="00365FDD" w:rsidP="00931F89">
      <w:pPr>
        <w:jc w:val="center"/>
        <w:rPr>
          <w:b/>
          <w:sz w:val="28"/>
          <w:szCs w:val="28"/>
          <w:lang w:val="uk-UA"/>
        </w:rPr>
      </w:pPr>
      <w:r>
        <w:rPr>
          <w:b/>
          <w:caps/>
          <w:color w:val="000000"/>
          <w:sz w:val="28"/>
          <w:szCs w:val="28"/>
        </w:rPr>
        <w:t xml:space="preserve">Розділ </w:t>
      </w:r>
      <w:r w:rsidR="00931F89">
        <w:rPr>
          <w:b/>
          <w:caps/>
          <w:color w:val="000000"/>
          <w:sz w:val="28"/>
          <w:szCs w:val="28"/>
          <w:lang w:val="uk-UA"/>
        </w:rPr>
        <w:t>6</w:t>
      </w:r>
    </w:p>
    <w:p w:rsidR="00365FDD" w:rsidRDefault="00365FDD" w:rsidP="00931F89">
      <w:pPr>
        <w:pStyle w:val="9"/>
        <w:spacing w:before="0" w:after="0"/>
        <w:ind w:left="0" w:firstLine="0"/>
        <w:jc w:val="center"/>
        <w:rPr>
          <w:lang w:val="uk-UA"/>
        </w:rPr>
      </w:pPr>
      <w:r>
        <w:rPr>
          <w:rFonts w:ascii="Times New Roman" w:hAnsi="Times New Roman" w:cs="Times New Roman"/>
          <w:b/>
          <w:sz w:val="28"/>
          <w:szCs w:val="28"/>
        </w:rPr>
        <w:t>П</w:t>
      </w:r>
      <w:r>
        <w:rPr>
          <w:rFonts w:ascii="Times New Roman" w:hAnsi="Times New Roman" w:cs="Times New Roman"/>
          <w:b/>
          <w:sz w:val="28"/>
          <w:szCs w:val="28"/>
          <w:lang w:val="uk-UA"/>
        </w:rPr>
        <w:t>ІДСУМКОВІ ЗАНЯТТЯ</w:t>
      </w:r>
      <w:r>
        <w:rPr>
          <w:rFonts w:ascii="Times New Roman" w:hAnsi="Times New Roman" w:cs="Times New Roman"/>
          <w:b/>
          <w:sz w:val="28"/>
          <w:szCs w:val="28"/>
        </w:rPr>
        <w:t xml:space="preserve"> (8 год</w:t>
      </w:r>
      <w:r w:rsidR="00931F89">
        <w:rPr>
          <w:rFonts w:ascii="Times New Roman" w:hAnsi="Times New Roman" w:cs="Times New Roman"/>
          <w:b/>
          <w:sz w:val="28"/>
          <w:szCs w:val="28"/>
          <w:lang w:val="uk-UA"/>
        </w:rPr>
        <w:t>.</w:t>
      </w:r>
      <w:r>
        <w:rPr>
          <w:rFonts w:ascii="Times New Roman" w:hAnsi="Times New Roman" w:cs="Times New Roman"/>
          <w:b/>
          <w:sz w:val="28"/>
          <w:szCs w:val="28"/>
        </w:rPr>
        <w:t>)</w:t>
      </w:r>
    </w:p>
    <w:p w:rsidR="00365FDD" w:rsidRDefault="00365FDD" w:rsidP="00931F89">
      <w:pPr>
        <w:jc w:val="center"/>
        <w:rPr>
          <w:b/>
          <w:bCs/>
          <w:sz w:val="28"/>
          <w:szCs w:val="28"/>
        </w:rPr>
      </w:pPr>
      <w:r>
        <w:rPr>
          <w:b/>
          <w:bCs/>
          <w:sz w:val="28"/>
          <w:szCs w:val="28"/>
        </w:rPr>
        <w:t>6.</w:t>
      </w:r>
      <w:r w:rsidR="00931F89">
        <w:rPr>
          <w:b/>
          <w:bCs/>
          <w:sz w:val="28"/>
          <w:szCs w:val="28"/>
          <w:lang w:val="uk-UA"/>
        </w:rPr>
        <w:t>1.</w:t>
      </w:r>
      <w:r>
        <w:rPr>
          <w:b/>
          <w:bCs/>
          <w:sz w:val="28"/>
          <w:szCs w:val="28"/>
        </w:rPr>
        <w:t xml:space="preserve"> Повторення курсу. Підготовка до підсумкової атестації (2 год</w:t>
      </w:r>
      <w:r w:rsidR="00931F89">
        <w:rPr>
          <w:b/>
          <w:bCs/>
          <w:sz w:val="28"/>
          <w:szCs w:val="28"/>
          <w:lang w:val="uk-UA"/>
        </w:rPr>
        <w:t>.</w:t>
      </w:r>
      <w:r>
        <w:rPr>
          <w:b/>
          <w:bCs/>
          <w:sz w:val="28"/>
          <w:szCs w:val="28"/>
        </w:rPr>
        <w:t>)</w:t>
      </w:r>
    </w:p>
    <w:p w:rsidR="00365FDD" w:rsidRDefault="00365FDD" w:rsidP="00931F89">
      <w:pPr>
        <w:jc w:val="center"/>
        <w:rPr>
          <w:sz w:val="28"/>
          <w:szCs w:val="28"/>
          <w:lang w:val="uk-UA"/>
        </w:rPr>
      </w:pPr>
      <w:r>
        <w:rPr>
          <w:b/>
          <w:sz w:val="28"/>
          <w:szCs w:val="28"/>
          <w:lang w:val="uk-UA"/>
        </w:rPr>
        <w:t>6.</w:t>
      </w:r>
      <w:r w:rsidR="00931F89">
        <w:rPr>
          <w:b/>
          <w:sz w:val="28"/>
          <w:szCs w:val="28"/>
          <w:lang w:val="uk-UA"/>
        </w:rPr>
        <w:t>2</w:t>
      </w:r>
      <w:r>
        <w:rPr>
          <w:b/>
          <w:sz w:val="28"/>
          <w:szCs w:val="28"/>
          <w:lang w:val="uk-UA"/>
        </w:rPr>
        <w:t xml:space="preserve">. </w:t>
      </w:r>
      <w:r>
        <w:rPr>
          <w:b/>
          <w:sz w:val="28"/>
          <w:szCs w:val="28"/>
        </w:rPr>
        <w:t xml:space="preserve">Участь </w:t>
      </w:r>
      <w:r>
        <w:rPr>
          <w:b/>
          <w:sz w:val="28"/>
          <w:szCs w:val="28"/>
          <w:lang w:val="uk-UA"/>
        </w:rPr>
        <w:t xml:space="preserve">у контрольних </w:t>
      </w:r>
      <w:r>
        <w:rPr>
          <w:b/>
          <w:sz w:val="28"/>
          <w:szCs w:val="28"/>
        </w:rPr>
        <w:t>змаганнях</w:t>
      </w:r>
      <w:r>
        <w:rPr>
          <w:b/>
          <w:sz w:val="28"/>
          <w:szCs w:val="28"/>
          <w:lang w:val="uk-UA"/>
        </w:rPr>
        <w:t xml:space="preserve"> (4 год</w:t>
      </w:r>
      <w:r w:rsidR="00931F89">
        <w:rPr>
          <w:b/>
          <w:sz w:val="28"/>
          <w:szCs w:val="28"/>
          <w:lang w:val="uk-UA"/>
        </w:rPr>
        <w:t>.</w:t>
      </w:r>
      <w:r>
        <w:rPr>
          <w:b/>
          <w:sz w:val="28"/>
          <w:szCs w:val="28"/>
          <w:lang w:val="uk-UA"/>
        </w:rPr>
        <w:t>)</w:t>
      </w:r>
    </w:p>
    <w:p w:rsidR="00365FDD" w:rsidRDefault="00365FDD" w:rsidP="00365FDD">
      <w:pPr>
        <w:ind w:firstLine="720"/>
        <w:jc w:val="both"/>
        <w:rPr>
          <w:b/>
          <w:sz w:val="28"/>
          <w:szCs w:val="28"/>
          <w:lang w:val="uk-UA"/>
        </w:rPr>
      </w:pPr>
      <w:r>
        <w:rPr>
          <w:sz w:val="28"/>
          <w:szCs w:val="28"/>
          <w:lang w:val="uk-UA"/>
        </w:rPr>
        <w:t xml:space="preserve">Участь у змаганнях. Комплексне закріплення та реалізація набутих вихованцями знань, умінь та навичок під час контрольних змагань. Оцінка досягнень гуртківців. </w:t>
      </w:r>
    </w:p>
    <w:p w:rsidR="00365FDD" w:rsidRDefault="00365FDD" w:rsidP="00931F89">
      <w:pPr>
        <w:jc w:val="center"/>
        <w:rPr>
          <w:sz w:val="28"/>
          <w:szCs w:val="28"/>
        </w:rPr>
      </w:pPr>
      <w:r>
        <w:rPr>
          <w:b/>
          <w:sz w:val="28"/>
          <w:szCs w:val="28"/>
          <w:lang w:val="uk-UA"/>
        </w:rPr>
        <w:t>6.</w:t>
      </w:r>
      <w:r w:rsidR="00931F89">
        <w:rPr>
          <w:b/>
          <w:sz w:val="28"/>
          <w:szCs w:val="28"/>
          <w:lang w:val="uk-UA"/>
        </w:rPr>
        <w:t>3</w:t>
      </w:r>
      <w:r>
        <w:rPr>
          <w:b/>
          <w:sz w:val="28"/>
          <w:szCs w:val="28"/>
          <w:lang w:val="uk-UA"/>
        </w:rPr>
        <w:t xml:space="preserve">. </w:t>
      </w:r>
      <w:r>
        <w:rPr>
          <w:b/>
          <w:sz w:val="28"/>
          <w:szCs w:val="28"/>
        </w:rPr>
        <w:t>Підсумкове заняття (2 год</w:t>
      </w:r>
      <w:r w:rsidR="00931F89">
        <w:rPr>
          <w:b/>
          <w:sz w:val="28"/>
          <w:szCs w:val="28"/>
          <w:lang w:val="uk-UA"/>
        </w:rPr>
        <w:t>.</w:t>
      </w:r>
      <w:r>
        <w:rPr>
          <w:b/>
          <w:sz w:val="28"/>
          <w:szCs w:val="28"/>
        </w:rPr>
        <w:t>)</w:t>
      </w:r>
    </w:p>
    <w:p w:rsidR="00365FDD" w:rsidRDefault="00365FDD" w:rsidP="00365FDD">
      <w:pPr>
        <w:ind w:firstLine="720"/>
        <w:rPr>
          <w:lang w:val="uk-UA"/>
        </w:rPr>
      </w:pPr>
      <w:r>
        <w:rPr>
          <w:sz w:val="28"/>
          <w:szCs w:val="28"/>
        </w:rPr>
        <w:t>Підведення підсумків роботи гуртка за рік. Відзначення кращих вихованців гуртка</w:t>
      </w:r>
      <w:r>
        <w:rPr>
          <w:sz w:val="28"/>
          <w:szCs w:val="28"/>
          <w:lang w:val="uk-UA"/>
        </w:rPr>
        <w:t xml:space="preserve"> за підсумками навчання. Завдання на літо.</w:t>
      </w:r>
    </w:p>
    <w:p w:rsidR="00365FDD" w:rsidRDefault="00365FDD" w:rsidP="00931F89">
      <w:pPr>
        <w:jc w:val="center"/>
        <w:rPr>
          <w:sz w:val="28"/>
          <w:szCs w:val="28"/>
          <w:lang w:val="uk-UA"/>
        </w:rPr>
      </w:pPr>
      <w:r>
        <w:rPr>
          <w:b/>
          <w:sz w:val="28"/>
          <w:szCs w:val="28"/>
          <w:lang w:val="uk-UA"/>
        </w:rPr>
        <w:t>6.</w:t>
      </w:r>
      <w:r w:rsidR="00931F89">
        <w:rPr>
          <w:b/>
          <w:sz w:val="28"/>
          <w:szCs w:val="28"/>
          <w:lang w:val="uk-UA"/>
        </w:rPr>
        <w:t>4</w:t>
      </w:r>
      <w:r>
        <w:rPr>
          <w:b/>
          <w:sz w:val="28"/>
          <w:szCs w:val="28"/>
          <w:lang w:val="uk-UA"/>
        </w:rPr>
        <w:t>. Навчально-тренувальні збори</w:t>
      </w:r>
    </w:p>
    <w:p w:rsidR="00365FDD" w:rsidRDefault="00365FDD" w:rsidP="00365FDD">
      <w:pPr>
        <w:tabs>
          <w:tab w:val="left" w:pos="840"/>
        </w:tabs>
        <w:ind w:firstLine="720"/>
        <w:jc w:val="both"/>
        <w:rPr>
          <w:sz w:val="28"/>
          <w:szCs w:val="28"/>
          <w:lang w:val="uk-UA"/>
        </w:rPr>
      </w:pPr>
      <w:r>
        <w:rPr>
          <w:sz w:val="28"/>
          <w:szCs w:val="28"/>
          <w:lang w:val="uk-UA"/>
        </w:rPr>
        <w:t>Підготовка та проведення літніх навчально-тренувальних зборів як форми комплексного закріплення та реалізації набутих вихованцями знань, умінь та навичок у навчальному році (проводиться поза сіткою навчальних годин та, як правило, під час літніх канікул).</w:t>
      </w:r>
    </w:p>
    <w:p w:rsidR="00365FDD" w:rsidRDefault="00365FDD" w:rsidP="00365FDD">
      <w:pPr>
        <w:ind w:firstLine="720"/>
        <w:jc w:val="both"/>
        <w:rPr>
          <w:sz w:val="28"/>
          <w:szCs w:val="28"/>
          <w:lang w:val="uk-UA"/>
        </w:rPr>
      </w:pPr>
    </w:p>
    <w:p w:rsidR="00365FDD" w:rsidRDefault="00365FDD" w:rsidP="00C17A84">
      <w:pPr>
        <w:jc w:val="center"/>
        <w:rPr>
          <w:b/>
          <w:sz w:val="28"/>
          <w:szCs w:val="28"/>
          <w:lang w:val="uk-UA"/>
        </w:rPr>
      </w:pPr>
      <w:r>
        <w:rPr>
          <w:b/>
          <w:caps/>
          <w:sz w:val="28"/>
          <w:szCs w:val="28"/>
          <w:lang w:val="uk-UA"/>
        </w:rPr>
        <w:t>Прогнозований результат</w:t>
      </w:r>
    </w:p>
    <w:p w:rsidR="00365FDD" w:rsidRDefault="00365FDD" w:rsidP="00365FDD">
      <w:pPr>
        <w:ind w:firstLine="720"/>
        <w:jc w:val="both"/>
        <w:rPr>
          <w:sz w:val="28"/>
          <w:szCs w:val="28"/>
          <w:lang w:val="uk-UA"/>
        </w:rPr>
      </w:pPr>
      <w:r>
        <w:rPr>
          <w:b/>
          <w:sz w:val="28"/>
          <w:szCs w:val="28"/>
          <w:lang w:val="uk-UA"/>
        </w:rPr>
        <w:t>Учні повинні</w:t>
      </w:r>
      <w:r>
        <w:rPr>
          <w:sz w:val="28"/>
          <w:szCs w:val="28"/>
          <w:lang w:val="uk-UA"/>
        </w:rPr>
        <w:t xml:space="preserve"> </w:t>
      </w:r>
      <w:r>
        <w:rPr>
          <w:b/>
          <w:sz w:val="28"/>
          <w:szCs w:val="28"/>
          <w:lang w:val="uk-UA"/>
        </w:rPr>
        <w:t>знати</w:t>
      </w:r>
      <w:r>
        <w:rPr>
          <w:sz w:val="28"/>
          <w:szCs w:val="28"/>
          <w:lang w:val="uk-UA"/>
        </w:rPr>
        <w:t>:</w:t>
      </w:r>
    </w:p>
    <w:p w:rsidR="00365FDD" w:rsidRDefault="00365FDD" w:rsidP="00365FDD">
      <w:pPr>
        <w:ind w:firstLine="720"/>
        <w:jc w:val="both"/>
        <w:rPr>
          <w:sz w:val="28"/>
          <w:szCs w:val="28"/>
          <w:lang w:val="uk-UA"/>
        </w:rPr>
      </w:pPr>
      <w:r>
        <w:rPr>
          <w:sz w:val="28"/>
          <w:szCs w:val="28"/>
          <w:lang w:val="uk-UA"/>
        </w:rPr>
        <w:t>• правила безпеки під час тренувань та змагань зі спортивного орієнтування, подорожей, екскурсій;</w:t>
      </w:r>
    </w:p>
    <w:p w:rsidR="00365FDD" w:rsidRDefault="00365FDD" w:rsidP="00365FDD">
      <w:pPr>
        <w:ind w:firstLine="720"/>
        <w:jc w:val="both"/>
        <w:rPr>
          <w:sz w:val="28"/>
          <w:szCs w:val="28"/>
          <w:lang w:val="uk-UA"/>
        </w:rPr>
      </w:pPr>
      <w:r>
        <w:rPr>
          <w:sz w:val="28"/>
          <w:szCs w:val="28"/>
          <w:lang w:val="uk-UA"/>
        </w:rPr>
        <w:t>• особливості видів спортивного орієнтування;</w:t>
      </w:r>
    </w:p>
    <w:p w:rsidR="00365FDD" w:rsidRDefault="00365FDD" w:rsidP="00365FDD">
      <w:pPr>
        <w:ind w:firstLine="720"/>
        <w:jc w:val="both"/>
        <w:rPr>
          <w:sz w:val="28"/>
          <w:szCs w:val="28"/>
          <w:lang w:val="uk-UA"/>
        </w:rPr>
      </w:pPr>
      <w:r>
        <w:rPr>
          <w:sz w:val="28"/>
          <w:szCs w:val="28"/>
          <w:lang w:val="uk-UA"/>
        </w:rPr>
        <w:t>• теоретичні основи техніки навігації під час бігу незнайомою місцевістю;</w:t>
      </w:r>
    </w:p>
    <w:p w:rsidR="00365FDD" w:rsidRDefault="00365FDD" w:rsidP="00365FDD">
      <w:pPr>
        <w:ind w:firstLine="720"/>
        <w:jc w:val="both"/>
        <w:rPr>
          <w:sz w:val="28"/>
          <w:szCs w:val="28"/>
          <w:lang w:val="uk-UA"/>
        </w:rPr>
      </w:pPr>
      <w:r>
        <w:rPr>
          <w:sz w:val="28"/>
          <w:szCs w:val="28"/>
          <w:lang w:val="uk-UA"/>
        </w:rPr>
        <w:t xml:space="preserve">• </w:t>
      </w:r>
      <w:r>
        <w:rPr>
          <w:sz w:val="28"/>
          <w:szCs w:val="28"/>
        </w:rPr>
        <w:t>основні прийоми та засоби роботи зі спортивною картою, компасом;</w:t>
      </w:r>
    </w:p>
    <w:p w:rsidR="00365FDD" w:rsidRDefault="00365FDD" w:rsidP="00365FDD">
      <w:pPr>
        <w:ind w:firstLine="720"/>
        <w:jc w:val="both"/>
        <w:rPr>
          <w:sz w:val="28"/>
          <w:szCs w:val="28"/>
          <w:lang w:val="uk-UA"/>
        </w:rPr>
      </w:pPr>
      <w:r>
        <w:rPr>
          <w:sz w:val="28"/>
          <w:szCs w:val="28"/>
          <w:lang w:val="uk-UA"/>
        </w:rPr>
        <w:lastRenderedPageBreak/>
        <w:t>• особливості різних видів карт спортивного орієнтування, основні прийоми складання та коректування карт.</w:t>
      </w:r>
    </w:p>
    <w:p w:rsidR="00365FDD" w:rsidRDefault="00365FDD" w:rsidP="00365FDD">
      <w:pPr>
        <w:ind w:firstLine="720"/>
        <w:jc w:val="both"/>
        <w:rPr>
          <w:sz w:val="28"/>
          <w:szCs w:val="28"/>
          <w:lang w:val="uk-UA"/>
        </w:rPr>
      </w:pPr>
      <w:r>
        <w:rPr>
          <w:sz w:val="28"/>
          <w:szCs w:val="28"/>
          <w:lang w:val="uk-UA"/>
        </w:rPr>
        <w:t xml:space="preserve">• </w:t>
      </w:r>
      <w:r>
        <w:rPr>
          <w:sz w:val="28"/>
          <w:szCs w:val="28"/>
        </w:rPr>
        <w:t>основи тактики спортивного орієнтування в різних видах змагань;</w:t>
      </w:r>
    </w:p>
    <w:p w:rsidR="00365FDD" w:rsidRDefault="00365FDD" w:rsidP="00365FDD">
      <w:pPr>
        <w:ind w:firstLine="720"/>
        <w:rPr>
          <w:sz w:val="28"/>
          <w:szCs w:val="28"/>
          <w:lang w:val="uk-UA"/>
        </w:rPr>
      </w:pPr>
      <w:r>
        <w:rPr>
          <w:sz w:val="28"/>
          <w:szCs w:val="28"/>
          <w:lang w:val="uk-UA"/>
        </w:rPr>
        <w:t xml:space="preserve">• </w:t>
      </w:r>
      <w:r>
        <w:rPr>
          <w:sz w:val="28"/>
          <w:szCs w:val="28"/>
        </w:rPr>
        <w:t>правила поведінки учасника змагань зі спортивного орієнтування (на старті, КП, між КП, на фінішній прямій);</w:t>
      </w:r>
    </w:p>
    <w:p w:rsidR="00365FDD" w:rsidRDefault="00365FDD" w:rsidP="00365FDD">
      <w:pPr>
        <w:ind w:firstLine="720"/>
        <w:rPr>
          <w:sz w:val="28"/>
          <w:szCs w:val="28"/>
          <w:lang w:val="uk-UA"/>
        </w:rPr>
      </w:pPr>
      <w:r>
        <w:rPr>
          <w:sz w:val="28"/>
          <w:szCs w:val="28"/>
          <w:lang w:val="uk-UA"/>
        </w:rPr>
        <w:t xml:space="preserve">• </w:t>
      </w:r>
      <w:r>
        <w:rPr>
          <w:sz w:val="28"/>
          <w:szCs w:val="28"/>
        </w:rPr>
        <w:t>правила поведінки та обов’язки судді змагань зі спортивного орієнтування;</w:t>
      </w:r>
    </w:p>
    <w:p w:rsidR="00365FDD" w:rsidRDefault="00365FDD" w:rsidP="00365FDD">
      <w:pPr>
        <w:ind w:firstLine="720"/>
        <w:jc w:val="both"/>
        <w:rPr>
          <w:sz w:val="28"/>
          <w:szCs w:val="28"/>
          <w:lang w:val="uk-UA"/>
        </w:rPr>
      </w:pPr>
      <w:r>
        <w:rPr>
          <w:sz w:val="28"/>
          <w:szCs w:val="28"/>
          <w:lang w:val="uk-UA"/>
        </w:rPr>
        <w:t xml:space="preserve">• </w:t>
      </w:r>
      <w:r>
        <w:rPr>
          <w:sz w:val="28"/>
          <w:szCs w:val="28"/>
        </w:rPr>
        <w:t>фізичні вправи для розвитку гнучкості, швидкості, сили, витривалості тощо;</w:t>
      </w:r>
    </w:p>
    <w:p w:rsidR="00365FDD" w:rsidRDefault="00365FDD" w:rsidP="00365FDD">
      <w:pPr>
        <w:ind w:firstLine="720"/>
        <w:jc w:val="both"/>
        <w:rPr>
          <w:sz w:val="28"/>
          <w:szCs w:val="28"/>
          <w:lang w:val="uk-UA"/>
        </w:rPr>
      </w:pPr>
      <w:r>
        <w:rPr>
          <w:sz w:val="28"/>
          <w:szCs w:val="28"/>
          <w:lang w:val="uk-UA"/>
        </w:rPr>
        <w:t xml:space="preserve">• </w:t>
      </w:r>
      <w:r>
        <w:rPr>
          <w:sz w:val="28"/>
          <w:szCs w:val="28"/>
        </w:rPr>
        <w:t>спеціальні вправи для розвитку окомір</w:t>
      </w:r>
      <w:r>
        <w:rPr>
          <w:sz w:val="28"/>
          <w:szCs w:val="28"/>
          <w:lang w:val="uk-UA"/>
        </w:rPr>
        <w:t>ного способу визначення відстані</w:t>
      </w:r>
      <w:r>
        <w:rPr>
          <w:sz w:val="28"/>
          <w:szCs w:val="28"/>
        </w:rPr>
        <w:t>,</w:t>
      </w:r>
      <w:r>
        <w:rPr>
          <w:sz w:val="28"/>
          <w:szCs w:val="28"/>
          <w:lang w:val="uk-UA"/>
        </w:rPr>
        <w:t xml:space="preserve"> тренування</w:t>
      </w:r>
      <w:r>
        <w:rPr>
          <w:sz w:val="28"/>
          <w:szCs w:val="28"/>
        </w:rPr>
        <w:t xml:space="preserve"> пам’яті</w:t>
      </w:r>
      <w:r>
        <w:rPr>
          <w:sz w:val="28"/>
          <w:szCs w:val="28"/>
          <w:lang w:val="uk-UA"/>
        </w:rPr>
        <w:t xml:space="preserve"> та</w:t>
      </w:r>
      <w:r>
        <w:rPr>
          <w:sz w:val="28"/>
          <w:szCs w:val="28"/>
        </w:rPr>
        <w:t xml:space="preserve"> уваги</w:t>
      </w:r>
      <w:r>
        <w:rPr>
          <w:sz w:val="28"/>
          <w:szCs w:val="28"/>
          <w:lang w:val="uk-UA"/>
        </w:rPr>
        <w:t>;</w:t>
      </w:r>
    </w:p>
    <w:p w:rsidR="00365FDD" w:rsidRDefault="00365FDD" w:rsidP="00365FDD">
      <w:pPr>
        <w:ind w:firstLine="720"/>
        <w:jc w:val="both"/>
        <w:rPr>
          <w:sz w:val="28"/>
          <w:szCs w:val="28"/>
          <w:lang w:val="uk-UA"/>
        </w:rPr>
      </w:pPr>
      <w:r>
        <w:rPr>
          <w:sz w:val="28"/>
          <w:szCs w:val="28"/>
          <w:lang w:val="uk-UA"/>
        </w:rPr>
        <w:t>• умовні знаки спортивної карти, порядок проходження дистанцій на змаганнях зі спортивного орієнтування;</w:t>
      </w:r>
    </w:p>
    <w:p w:rsidR="00365FDD" w:rsidRDefault="00365FDD" w:rsidP="00365FDD">
      <w:pPr>
        <w:ind w:firstLine="720"/>
        <w:jc w:val="both"/>
        <w:rPr>
          <w:sz w:val="28"/>
          <w:szCs w:val="28"/>
          <w:lang w:val="uk-UA"/>
        </w:rPr>
      </w:pPr>
      <w:r>
        <w:rPr>
          <w:sz w:val="28"/>
          <w:szCs w:val="28"/>
          <w:lang w:val="uk-UA"/>
        </w:rPr>
        <w:t>• основні історичні та природні пам’ятки України;</w:t>
      </w:r>
    </w:p>
    <w:p w:rsidR="00365FDD" w:rsidRDefault="00365FDD" w:rsidP="00365FDD">
      <w:pPr>
        <w:ind w:firstLine="720"/>
        <w:jc w:val="both"/>
        <w:rPr>
          <w:sz w:val="28"/>
          <w:szCs w:val="28"/>
          <w:lang w:val="uk-UA"/>
        </w:rPr>
      </w:pPr>
      <w:r>
        <w:rPr>
          <w:sz w:val="28"/>
          <w:szCs w:val="28"/>
          <w:lang w:val="uk-UA"/>
        </w:rPr>
        <w:t>• місцеві ознаки погіршення та покращення погоди;</w:t>
      </w:r>
    </w:p>
    <w:p w:rsidR="00365FDD" w:rsidRDefault="00365FDD" w:rsidP="00365FDD">
      <w:pPr>
        <w:ind w:firstLine="720"/>
        <w:jc w:val="both"/>
        <w:rPr>
          <w:sz w:val="28"/>
          <w:szCs w:val="28"/>
          <w:lang w:val="uk-UA"/>
        </w:rPr>
      </w:pPr>
      <w:r>
        <w:rPr>
          <w:sz w:val="28"/>
          <w:szCs w:val="28"/>
          <w:lang w:val="uk-UA"/>
        </w:rPr>
        <w:t>• симптоми основних видів травм та захворювань, які можуть статися під час тренувань та змагань, та пправила надання першої долікарської допомоги;</w:t>
      </w:r>
    </w:p>
    <w:p w:rsidR="00365FDD" w:rsidRDefault="00365FDD" w:rsidP="00365FDD">
      <w:pPr>
        <w:ind w:firstLine="720"/>
        <w:jc w:val="both"/>
        <w:rPr>
          <w:b/>
          <w:sz w:val="28"/>
          <w:szCs w:val="28"/>
          <w:lang w:val="uk-UA"/>
        </w:rPr>
      </w:pPr>
      <w:r>
        <w:rPr>
          <w:sz w:val="28"/>
          <w:szCs w:val="28"/>
          <w:lang w:val="uk-UA"/>
        </w:rPr>
        <w:t>• порядок дій в екстремальній (аварійній) ситуації на тренуваннях чи змаганнях.</w:t>
      </w:r>
    </w:p>
    <w:p w:rsidR="00365FDD" w:rsidRDefault="00365FDD" w:rsidP="00365FDD">
      <w:pPr>
        <w:ind w:firstLine="720"/>
        <w:jc w:val="both"/>
        <w:rPr>
          <w:sz w:val="28"/>
          <w:szCs w:val="28"/>
          <w:lang w:val="uk-UA"/>
        </w:rPr>
      </w:pPr>
      <w:r>
        <w:rPr>
          <w:b/>
          <w:sz w:val="28"/>
          <w:szCs w:val="28"/>
          <w:lang w:val="uk-UA"/>
        </w:rPr>
        <w:t>Вихованці повинні</w:t>
      </w:r>
      <w:r>
        <w:rPr>
          <w:sz w:val="28"/>
          <w:szCs w:val="28"/>
          <w:lang w:val="uk-UA"/>
        </w:rPr>
        <w:t xml:space="preserve"> </w:t>
      </w:r>
      <w:r>
        <w:rPr>
          <w:b/>
          <w:sz w:val="28"/>
          <w:szCs w:val="28"/>
          <w:lang w:val="uk-UA"/>
        </w:rPr>
        <w:t>вміти</w:t>
      </w:r>
      <w:r>
        <w:rPr>
          <w:sz w:val="28"/>
          <w:szCs w:val="28"/>
          <w:lang w:val="uk-UA"/>
        </w:rPr>
        <w:t>:</w:t>
      </w:r>
    </w:p>
    <w:p w:rsidR="00365FDD" w:rsidRDefault="00365FDD" w:rsidP="00365FDD">
      <w:pPr>
        <w:ind w:firstLine="720"/>
        <w:jc w:val="both"/>
        <w:rPr>
          <w:sz w:val="28"/>
          <w:szCs w:val="28"/>
          <w:lang w:val="uk-UA"/>
        </w:rPr>
      </w:pPr>
      <w:r>
        <w:rPr>
          <w:sz w:val="28"/>
          <w:szCs w:val="28"/>
          <w:lang w:val="uk-UA"/>
        </w:rPr>
        <w:t>• орієнтуватися на місцевості за допомогою карти та компасу, проходити маршрут за легендою,</w:t>
      </w:r>
      <w:r>
        <w:rPr>
          <w:lang w:val="uk-UA"/>
        </w:rPr>
        <w:t xml:space="preserve"> </w:t>
      </w:r>
      <w:r>
        <w:rPr>
          <w:sz w:val="28"/>
          <w:szCs w:val="28"/>
          <w:lang w:val="uk-UA"/>
        </w:rPr>
        <w:t>по лінії;</w:t>
      </w:r>
      <w:r>
        <w:rPr>
          <w:lang w:val="uk-UA"/>
        </w:rPr>
        <w:t xml:space="preserve"> </w:t>
      </w:r>
      <w:r>
        <w:rPr>
          <w:sz w:val="28"/>
          <w:szCs w:val="28"/>
          <w:lang w:val="uk-UA"/>
        </w:rPr>
        <w:t>долати дистанцію спортивного орієнтування в заданому напрямку та за вибором,</w:t>
      </w:r>
      <w:r>
        <w:rPr>
          <w:sz w:val="28"/>
          <w:szCs w:val="28"/>
        </w:rPr>
        <w:t xml:space="preserve"> розмічену дистанцію, дистанцію Трейл-О, що відповідає класу массових розрядів</w:t>
      </w:r>
      <w:r>
        <w:rPr>
          <w:sz w:val="28"/>
          <w:szCs w:val="28"/>
          <w:lang w:val="uk-UA"/>
        </w:rPr>
        <w:t xml:space="preserve">; </w:t>
      </w:r>
    </w:p>
    <w:p w:rsidR="00365FDD" w:rsidRDefault="00365FDD" w:rsidP="00365FDD">
      <w:pPr>
        <w:ind w:firstLine="720"/>
        <w:jc w:val="both"/>
        <w:rPr>
          <w:sz w:val="28"/>
          <w:szCs w:val="28"/>
          <w:lang w:val="uk-UA"/>
        </w:rPr>
      </w:pPr>
      <w:r>
        <w:rPr>
          <w:sz w:val="28"/>
          <w:szCs w:val="28"/>
          <w:lang w:val="uk-UA"/>
        </w:rPr>
        <w:t>• діяти</w:t>
      </w:r>
      <w:r>
        <w:rPr>
          <w:sz w:val="28"/>
          <w:szCs w:val="28"/>
        </w:rPr>
        <w:t xml:space="preserve"> у складних ситуаціях (при втраті карти, компасу, розуміння свого місцезнаходження, при фізичному напруженні та травмуванні тощо);</w:t>
      </w:r>
    </w:p>
    <w:p w:rsidR="00365FDD" w:rsidRDefault="00365FDD" w:rsidP="00365FDD">
      <w:pPr>
        <w:ind w:firstLine="720"/>
        <w:jc w:val="both"/>
        <w:rPr>
          <w:sz w:val="28"/>
          <w:szCs w:val="28"/>
          <w:lang w:val="uk-UA"/>
        </w:rPr>
      </w:pPr>
      <w:r>
        <w:rPr>
          <w:sz w:val="28"/>
          <w:szCs w:val="28"/>
          <w:lang w:val="uk-UA"/>
        </w:rPr>
        <w:t>• визначати</w:t>
      </w:r>
      <w:r>
        <w:rPr>
          <w:sz w:val="28"/>
          <w:szCs w:val="28"/>
        </w:rPr>
        <w:t xml:space="preserve"> аварійний напрям (азимут) та рухатись за ним;</w:t>
      </w:r>
    </w:p>
    <w:p w:rsidR="00365FDD" w:rsidRDefault="00365FDD" w:rsidP="00365FDD">
      <w:pPr>
        <w:ind w:firstLine="720"/>
        <w:jc w:val="both"/>
        <w:rPr>
          <w:sz w:val="28"/>
          <w:szCs w:val="28"/>
          <w:lang w:val="uk-UA"/>
        </w:rPr>
      </w:pPr>
      <w:r>
        <w:rPr>
          <w:sz w:val="28"/>
          <w:szCs w:val="28"/>
          <w:lang w:val="uk-UA"/>
        </w:rPr>
        <w:t>• вимірювати відстані та визначати висоту предметів на місцевості різним способами;</w:t>
      </w:r>
    </w:p>
    <w:p w:rsidR="00365FDD" w:rsidRDefault="00365FDD" w:rsidP="00365FDD">
      <w:pPr>
        <w:ind w:firstLine="720"/>
        <w:jc w:val="both"/>
        <w:rPr>
          <w:sz w:val="28"/>
          <w:szCs w:val="28"/>
          <w:lang w:val="uk-UA"/>
        </w:rPr>
      </w:pPr>
      <w:r>
        <w:rPr>
          <w:sz w:val="28"/>
          <w:szCs w:val="28"/>
          <w:lang w:val="uk-UA"/>
        </w:rPr>
        <w:t>• дотримуватися правил санітарії, гігієни і техніки безпеки;</w:t>
      </w:r>
    </w:p>
    <w:p w:rsidR="00365FDD" w:rsidRDefault="00365FDD" w:rsidP="00365FDD">
      <w:pPr>
        <w:ind w:firstLine="720"/>
        <w:jc w:val="both"/>
        <w:rPr>
          <w:sz w:val="28"/>
          <w:szCs w:val="28"/>
          <w:lang w:val="uk-UA"/>
        </w:rPr>
      </w:pPr>
      <w:r>
        <w:rPr>
          <w:sz w:val="28"/>
          <w:szCs w:val="28"/>
          <w:lang w:val="uk-UA"/>
        </w:rPr>
        <w:t>• бережливо ставитися до обладнання та спорядження;</w:t>
      </w:r>
    </w:p>
    <w:p w:rsidR="00365FDD" w:rsidRDefault="00365FDD" w:rsidP="00365FDD">
      <w:pPr>
        <w:ind w:firstLine="720"/>
        <w:jc w:val="both"/>
        <w:rPr>
          <w:sz w:val="28"/>
          <w:szCs w:val="28"/>
          <w:lang w:val="uk-UA"/>
        </w:rPr>
      </w:pPr>
      <w:r>
        <w:rPr>
          <w:sz w:val="28"/>
          <w:szCs w:val="28"/>
          <w:lang w:val="uk-UA"/>
        </w:rPr>
        <w:t>• оцінювати власні досягнення та досягнення інших гуртківців;</w:t>
      </w:r>
    </w:p>
    <w:p w:rsidR="00365FDD" w:rsidRDefault="00365FDD" w:rsidP="00365FDD">
      <w:pPr>
        <w:ind w:firstLine="720"/>
        <w:jc w:val="both"/>
        <w:rPr>
          <w:sz w:val="28"/>
          <w:szCs w:val="28"/>
          <w:lang w:val="uk-UA"/>
        </w:rPr>
      </w:pPr>
      <w:r>
        <w:rPr>
          <w:sz w:val="28"/>
          <w:szCs w:val="28"/>
          <w:lang w:val="uk-UA"/>
        </w:rPr>
        <w:t>• співпрацювати та розподіляти обов’язки під час колективної та командної роботи;</w:t>
      </w:r>
    </w:p>
    <w:p w:rsidR="00365FDD" w:rsidRDefault="00365FDD" w:rsidP="00365FDD">
      <w:pPr>
        <w:ind w:firstLine="720"/>
        <w:jc w:val="both"/>
        <w:rPr>
          <w:sz w:val="28"/>
          <w:szCs w:val="28"/>
          <w:lang w:val="uk-UA"/>
        </w:rPr>
      </w:pPr>
      <w:r>
        <w:rPr>
          <w:sz w:val="28"/>
          <w:szCs w:val="28"/>
          <w:lang w:val="uk-UA"/>
        </w:rPr>
        <w:t>• виконувати обовязки судді на КП, судді бригади старту, фінішу;</w:t>
      </w:r>
    </w:p>
    <w:p w:rsidR="00365FDD" w:rsidRDefault="00365FDD" w:rsidP="00365FDD">
      <w:pPr>
        <w:ind w:firstLine="720"/>
        <w:jc w:val="both"/>
        <w:rPr>
          <w:sz w:val="28"/>
          <w:szCs w:val="28"/>
          <w:lang w:val="uk-UA"/>
        </w:rPr>
      </w:pPr>
      <w:r>
        <w:rPr>
          <w:sz w:val="28"/>
          <w:szCs w:val="28"/>
          <w:lang w:val="uk-UA"/>
        </w:rPr>
        <w:t>• виконувати незначне коректування карт спортивного орієнтування;</w:t>
      </w:r>
    </w:p>
    <w:p w:rsidR="00365FDD" w:rsidRDefault="00365FDD" w:rsidP="00365FDD">
      <w:pPr>
        <w:ind w:firstLine="720"/>
        <w:jc w:val="both"/>
      </w:pPr>
      <w:r>
        <w:rPr>
          <w:sz w:val="28"/>
          <w:szCs w:val="28"/>
          <w:lang w:val="uk-UA"/>
        </w:rPr>
        <w:t>• надавати першу долікарську допомогу при травмах.</w:t>
      </w:r>
    </w:p>
    <w:p w:rsidR="00365FDD" w:rsidRDefault="00365FDD" w:rsidP="00365FDD">
      <w:pPr>
        <w:pStyle w:val="a4"/>
        <w:ind w:firstLine="720"/>
      </w:pPr>
      <w:r>
        <w:t>Вихованці (не менше половини) за підсумками навчання в гуртку мають виконувати норматив не нижче 2 розряду зі спортивного орієнтування.</w:t>
      </w:r>
    </w:p>
    <w:p w:rsidR="00365FDD" w:rsidRDefault="00365FDD" w:rsidP="00365FDD">
      <w:pPr>
        <w:ind w:firstLine="720"/>
        <w:jc w:val="both"/>
        <w:rPr>
          <w:sz w:val="28"/>
          <w:szCs w:val="28"/>
          <w:lang w:val="uk-UA"/>
        </w:rPr>
      </w:pPr>
    </w:p>
    <w:p w:rsidR="00933907" w:rsidRDefault="00933907">
      <w:pPr>
        <w:suppressAutoHyphens w:val="0"/>
        <w:rPr>
          <w:sz w:val="28"/>
          <w:szCs w:val="28"/>
          <w:lang w:val="uk-UA"/>
        </w:rPr>
      </w:pPr>
      <w:r>
        <w:rPr>
          <w:sz w:val="28"/>
          <w:szCs w:val="28"/>
          <w:lang w:val="uk-UA"/>
        </w:rPr>
        <w:br w:type="page"/>
      </w:r>
    </w:p>
    <w:p w:rsidR="002C197B" w:rsidRPr="0030683B" w:rsidRDefault="002C197B" w:rsidP="002C197B">
      <w:pPr>
        <w:jc w:val="center"/>
        <w:rPr>
          <w:b/>
          <w:sz w:val="28"/>
          <w:szCs w:val="28"/>
          <w:lang w:val="uk-UA"/>
        </w:rPr>
      </w:pPr>
      <w:r w:rsidRPr="0030683B">
        <w:rPr>
          <w:b/>
          <w:sz w:val="28"/>
          <w:szCs w:val="28"/>
          <w:lang w:val="uk-UA"/>
        </w:rPr>
        <w:lastRenderedPageBreak/>
        <w:t>ЛІТЕРАТУРА</w:t>
      </w:r>
    </w:p>
    <w:p w:rsidR="004732D9" w:rsidRDefault="004732D9" w:rsidP="004732D9">
      <w:pPr>
        <w:ind w:firstLine="720"/>
        <w:jc w:val="both"/>
        <w:rPr>
          <w:lang w:val="uk-UA"/>
        </w:rPr>
      </w:pP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Алешин В. М.</w:t>
      </w:r>
      <w:r>
        <w:rPr>
          <w:sz w:val="28"/>
          <w:szCs w:val="28"/>
          <w:lang w:val="uk-UA"/>
        </w:rPr>
        <w:t>,</w:t>
      </w:r>
      <w:r w:rsidRPr="004732D9">
        <w:rPr>
          <w:sz w:val="28"/>
          <w:szCs w:val="28"/>
          <w:lang w:val="uk-UA"/>
        </w:rPr>
        <w:t xml:space="preserve"> Пызгарев В. А. Дистанции в спортивном ориентировании бегом: энциклопедия спортивного ориентирования. – Воронеж: Изд.-полиграф. центр Воронеж. гос. ун-та, 2008. – 204 с.</w:t>
      </w:r>
    </w:p>
    <w:p w:rsidR="004732D9" w:rsidRPr="00031A08"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 xml:space="preserve">Андерсон Г. Ориентирование в школах с 6-ти до 12-ти лет. [Електронний </w:t>
      </w:r>
      <w:r w:rsidRPr="00031A08">
        <w:rPr>
          <w:sz w:val="28"/>
          <w:szCs w:val="28"/>
          <w:lang w:val="uk-UA"/>
        </w:rPr>
        <w:t xml:space="preserve">ресурс]. – Режим доступу: </w:t>
      </w:r>
      <w:hyperlink r:id="rId8" w:history="1">
        <w:r w:rsidR="0063583A" w:rsidRPr="00031A08">
          <w:rPr>
            <w:rStyle w:val="af1"/>
            <w:color w:val="auto"/>
            <w:sz w:val="28"/>
            <w:szCs w:val="28"/>
            <w:lang w:val="uk-UA"/>
          </w:rPr>
          <w:t>http://np.netpublicator.com/netpublication</w:t>
        </w:r>
      </w:hyperlink>
      <w:r w:rsidRPr="00031A08">
        <w:rPr>
          <w:sz w:val="28"/>
          <w:szCs w:val="28"/>
          <w:lang w:val="uk-UA"/>
        </w:rPr>
        <w:t xml:space="preserve">/n91031319 </w:t>
      </w: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Безпека життєдіяльності туристів, екскурсантів, відпочивальників та працівників туризму (аспекти). – Дніпропетровськ : Промінь, 2002.</w:t>
      </w:r>
      <w:r w:rsidR="0063583A">
        <w:rPr>
          <w:sz w:val="28"/>
          <w:szCs w:val="28"/>
          <w:lang w:val="uk-UA"/>
        </w:rPr>
        <w:t xml:space="preserve"> – </w:t>
      </w:r>
      <w:r w:rsidRPr="004732D9">
        <w:rPr>
          <w:sz w:val="28"/>
          <w:szCs w:val="28"/>
          <w:lang w:val="uk-UA"/>
        </w:rPr>
        <w:t>115 с.</w:t>
      </w:r>
      <w:r w:rsidR="00343916">
        <w:rPr>
          <w:sz w:val="28"/>
          <w:szCs w:val="28"/>
          <w:lang w:val="uk-UA"/>
        </w:rPr>
        <w:t xml:space="preserve"> </w:t>
      </w: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Бейдик О</w:t>
      </w:r>
      <w:r w:rsidR="0063583A">
        <w:rPr>
          <w:sz w:val="28"/>
          <w:szCs w:val="28"/>
          <w:lang w:val="uk-UA"/>
        </w:rPr>
        <w:t>.</w:t>
      </w:r>
      <w:r w:rsidRPr="004732D9">
        <w:rPr>
          <w:sz w:val="28"/>
          <w:szCs w:val="28"/>
          <w:lang w:val="uk-UA"/>
        </w:rPr>
        <w:t>О. Картографування та критерії класифікації суспільно-історичних рекреаційно-туристських ресурсів //</w:t>
      </w:r>
      <w:r>
        <w:rPr>
          <w:sz w:val="28"/>
          <w:szCs w:val="28"/>
          <w:lang w:val="uk-UA"/>
        </w:rPr>
        <w:t xml:space="preserve"> </w:t>
      </w:r>
      <w:r w:rsidRPr="004732D9">
        <w:rPr>
          <w:sz w:val="28"/>
          <w:szCs w:val="28"/>
          <w:lang w:val="uk-UA"/>
        </w:rPr>
        <w:t>Проблеми безперервної географічної освіти і картографії. – 2001. – Випуск 2. – с. 164-171</w:t>
      </w:r>
      <w:r>
        <w:rPr>
          <w:sz w:val="28"/>
          <w:szCs w:val="28"/>
          <w:lang w:val="uk-UA"/>
        </w:rPr>
        <w:t>.</w:t>
      </w:r>
    </w:p>
    <w:p w:rsidR="004732D9" w:rsidRPr="004732D9" w:rsidRDefault="004732D9" w:rsidP="002C197B">
      <w:pPr>
        <w:numPr>
          <w:ilvl w:val="0"/>
          <w:numId w:val="10"/>
        </w:numPr>
        <w:tabs>
          <w:tab w:val="left" w:pos="360"/>
          <w:tab w:val="left" w:pos="1134"/>
        </w:tabs>
        <w:ind w:left="0" w:firstLine="567"/>
        <w:rPr>
          <w:sz w:val="28"/>
          <w:szCs w:val="28"/>
          <w:lang w:val="uk-UA"/>
        </w:rPr>
      </w:pPr>
      <w:r w:rsidRPr="004732D9">
        <w:rPr>
          <w:sz w:val="28"/>
          <w:szCs w:val="28"/>
          <w:lang w:val="uk-UA"/>
        </w:rPr>
        <w:t>Ганопольский В.</w:t>
      </w:r>
      <w:r>
        <w:rPr>
          <w:sz w:val="28"/>
          <w:szCs w:val="28"/>
          <w:lang w:val="uk-UA"/>
        </w:rPr>
        <w:t xml:space="preserve"> </w:t>
      </w:r>
      <w:r w:rsidRPr="004732D9">
        <w:rPr>
          <w:sz w:val="28"/>
          <w:szCs w:val="28"/>
          <w:lang w:val="uk-UA"/>
        </w:rPr>
        <w:t>І. Уроки туризму .</w:t>
      </w:r>
      <w:r w:rsidRPr="004732D9">
        <w:rPr>
          <w:sz w:val="28"/>
          <w:szCs w:val="28"/>
        </w:rPr>
        <w:t xml:space="preserve"> </w:t>
      </w:r>
      <w:r w:rsidRPr="004732D9">
        <w:rPr>
          <w:sz w:val="28"/>
          <w:szCs w:val="28"/>
          <w:lang w:val="uk-UA"/>
        </w:rPr>
        <w:t>–</w:t>
      </w:r>
      <w:r w:rsidRPr="004732D9">
        <w:rPr>
          <w:sz w:val="28"/>
          <w:szCs w:val="28"/>
        </w:rPr>
        <w:t xml:space="preserve"> </w:t>
      </w:r>
      <w:r w:rsidRPr="004732D9">
        <w:rPr>
          <w:sz w:val="28"/>
          <w:szCs w:val="28"/>
          <w:lang w:val="uk-UA"/>
        </w:rPr>
        <w:t>К.</w:t>
      </w:r>
      <w:r w:rsidRPr="004732D9">
        <w:rPr>
          <w:sz w:val="28"/>
          <w:szCs w:val="28"/>
        </w:rPr>
        <w:t xml:space="preserve"> </w:t>
      </w:r>
      <w:r w:rsidRPr="004732D9">
        <w:rPr>
          <w:sz w:val="28"/>
          <w:szCs w:val="28"/>
          <w:lang w:val="uk-UA"/>
        </w:rPr>
        <w:t>: Шкільний світ.</w:t>
      </w:r>
      <w:r w:rsidRPr="004732D9">
        <w:rPr>
          <w:sz w:val="28"/>
          <w:szCs w:val="28"/>
        </w:rPr>
        <w:t xml:space="preserve"> </w:t>
      </w:r>
      <w:r w:rsidRPr="004732D9">
        <w:rPr>
          <w:sz w:val="28"/>
          <w:szCs w:val="28"/>
          <w:lang w:val="uk-UA"/>
        </w:rPr>
        <w:t>–</w:t>
      </w:r>
      <w:r w:rsidRPr="004732D9">
        <w:rPr>
          <w:sz w:val="28"/>
          <w:szCs w:val="28"/>
        </w:rPr>
        <w:t xml:space="preserve"> </w:t>
      </w:r>
      <w:r w:rsidRPr="004732D9">
        <w:rPr>
          <w:sz w:val="28"/>
          <w:szCs w:val="28"/>
          <w:lang w:val="uk-UA"/>
        </w:rPr>
        <w:t>2004.</w:t>
      </w:r>
    </w:p>
    <w:p w:rsidR="004732D9" w:rsidRPr="004732D9" w:rsidRDefault="004732D9" w:rsidP="002C197B">
      <w:pPr>
        <w:numPr>
          <w:ilvl w:val="0"/>
          <w:numId w:val="10"/>
        </w:numPr>
        <w:tabs>
          <w:tab w:val="left" w:pos="1134"/>
        </w:tabs>
        <w:ind w:left="0" w:firstLine="567"/>
        <w:jc w:val="both"/>
        <w:rPr>
          <w:color w:val="000000"/>
          <w:sz w:val="28"/>
          <w:szCs w:val="28"/>
          <w:shd w:val="clear" w:color="auto" w:fill="FFFF00"/>
          <w:lang w:val="uk-UA"/>
        </w:rPr>
      </w:pPr>
      <w:r w:rsidRPr="004732D9">
        <w:rPr>
          <w:sz w:val="28"/>
          <w:szCs w:val="28"/>
          <w:lang w:val="uk-UA"/>
        </w:rPr>
        <w:t>Ганопольський В.І., Безносиков Є.Я., Булатов В.Г. Туризм і спортивне орієнтування. Підручник для інститутів і технікумів фізичної культури. [Електронний ресурс]. – Режим доступу: http://infotour.in.ua/ganopolsky.htm</w:t>
      </w:r>
    </w:p>
    <w:p w:rsidR="004732D9" w:rsidRPr="004732D9" w:rsidRDefault="004732D9" w:rsidP="002C197B">
      <w:pPr>
        <w:numPr>
          <w:ilvl w:val="0"/>
          <w:numId w:val="10"/>
        </w:numPr>
        <w:tabs>
          <w:tab w:val="left" w:pos="0"/>
          <w:tab w:val="left" w:pos="1134"/>
        </w:tabs>
        <w:ind w:left="0" w:firstLine="567"/>
        <w:jc w:val="both"/>
        <w:rPr>
          <w:sz w:val="28"/>
          <w:szCs w:val="28"/>
          <w:lang w:val="uk-UA"/>
        </w:rPr>
      </w:pPr>
      <w:r w:rsidRPr="004732D9">
        <w:rPr>
          <w:sz w:val="28"/>
          <w:szCs w:val="28"/>
          <w:lang w:val="uk-UA"/>
        </w:rPr>
        <w:t>Ключникова Н.Н., Чернова Н.А. Спортивное ориентирование: Учебное пособие. – Ульяновск: УлГТУ, 2009.</w:t>
      </w:r>
      <w:r w:rsidR="00343916">
        <w:rPr>
          <w:sz w:val="28"/>
          <w:szCs w:val="28"/>
          <w:lang w:val="uk-UA"/>
        </w:rPr>
        <w:t xml:space="preserve"> </w:t>
      </w:r>
      <w:r w:rsidRPr="004732D9">
        <w:rPr>
          <w:sz w:val="28"/>
          <w:szCs w:val="28"/>
          <w:lang w:val="uk-UA"/>
        </w:rPr>
        <w:t>– 102 с.</w:t>
      </w: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 xml:space="preserve">Колотуха О.В. Дитячо-юнацький туризм в Україні. – Кіровоград РВЦ Кіровоградського держ. пед. ун-ту, 2001. - 42 с. </w:t>
      </w: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Костриця М.Ю., Обозний В.В. Шкільна краєзнавчо-туристична робота. – К</w:t>
      </w:r>
      <w:r w:rsidRPr="004732D9">
        <w:rPr>
          <w:sz w:val="28"/>
          <w:szCs w:val="28"/>
        </w:rPr>
        <w:t xml:space="preserve">. </w:t>
      </w:r>
      <w:r w:rsidRPr="004732D9">
        <w:rPr>
          <w:sz w:val="28"/>
          <w:szCs w:val="28"/>
          <w:lang w:val="uk-UA"/>
        </w:rPr>
        <w:t xml:space="preserve">: Вища школа, 1995. – 224 с. </w:t>
      </w: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Л</w:t>
      </w:r>
      <w:r>
        <w:rPr>
          <w:sz w:val="28"/>
          <w:szCs w:val="28"/>
          <w:lang w:val="uk-UA"/>
        </w:rPr>
        <w:t>и</w:t>
      </w:r>
      <w:r w:rsidRPr="004732D9">
        <w:rPr>
          <w:sz w:val="28"/>
          <w:szCs w:val="28"/>
          <w:lang w:val="uk-UA"/>
        </w:rPr>
        <w:t>тв</w:t>
      </w:r>
      <w:r>
        <w:rPr>
          <w:sz w:val="28"/>
          <w:szCs w:val="28"/>
          <w:lang w:val="uk-UA"/>
        </w:rPr>
        <w:t>и</w:t>
      </w:r>
      <w:r w:rsidRPr="004732D9">
        <w:rPr>
          <w:sz w:val="28"/>
          <w:szCs w:val="28"/>
          <w:lang w:val="uk-UA"/>
        </w:rPr>
        <w:t>нов Д.А. Справочник туриста.</w:t>
      </w:r>
      <w:r w:rsidRPr="004732D9">
        <w:rPr>
          <w:sz w:val="28"/>
          <w:szCs w:val="28"/>
        </w:rPr>
        <w:t xml:space="preserve"> </w:t>
      </w:r>
      <w:r w:rsidRPr="004732D9">
        <w:rPr>
          <w:sz w:val="28"/>
          <w:szCs w:val="28"/>
          <w:lang w:val="uk-UA"/>
        </w:rPr>
        <w:t>– Дн</w:t>
      </w:r>
      <w:r>
        <w:rPr>
          <w:sz w:val="28"/>
          <w:szCs w:val="28"/>
          <w:lang w:val="uk-UA"/>
        </w:rPr>
        <w:t>е</w:t>
      </w:r>
      <w:r w:rsidRPr="004732D9">
        <w:rPr>
          <w:sz w:val="28"/>
          <w:szCs w:val="28"/>
          <w:lang w:val="uk-UA"/>
        </w:rPr>
        <w:t>пропетровск : ЕЦ „Восхождение”, 2005.</w:t>
      </w: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Наровлянський О.Д., Наровлянська М.Д., Пустовойт В.О. Шкільний туризм . –</w:t>
      </w:r>
      <w:r w:rsidRPr="004732D9">
        <w:rPr>
          <w:sz w:val="28"/>
          <w:szCs w:val="28"/>
        </w:rPr>
        <w:t xml:space="preserve"> </w:t>
      </w:r>
      <w:r w:rsidRPr="004732D9">
        <w:rPr>
          <w:sz w:val="28"/>
          <w:szCs w:val="28"/>
          <w:lang w:val="uk-UA"/>
        </w:rPr>
        <w:t>К.</w:t>
      </w:r>
      <w:r w:rsidRPr="004732D9">
        <w:rPr>
          <w:sz w:val="28"/>
          <w:szCs w:val="28"/>
        </w:rPr>
        <w:t xml:space="preserve"> </w:t>
      </w:r>
      <w:r w:rsidRPr="004732D9">
        <w:rPr>
          <w:sz w:val="28"/>
          <w:szCs w:val="28"/>
          <w:lang w:val="uk-UA"/>
        </w:rPr>
        <w:t>: Шкільний світ</w:t>
      </w:r>
      <w:r w:rsidR="0063583A">
        <w:rPr>
          <w:sz w:val="28"/>
          <w:szCs w:val="28"/>
          <w:lang w:val="uk-UA"/>
        </w:rPr>
        <w:t xml:space="preserve"> </w:t>
      </w:r>
      <w:r w:rsidRPr="004732D9">
        <w:rPr>
          <w:sz w:val="28"/>
          <w:szCs w:val="28"/>
          <w:lang w:val="uk-UA"/>
        </w:rPr>
        <w:t>- 2009.</w:t>
      </w:r>
    </w:p>
    <w:p w:rsidR="004732D9" w:rsidRPr="004732D9" w:rsidRDefault="004732D9" w:rsidP="002C197B">
      <w:pPr>
        <w:numPr>
          <w:ilvl w:val="0"/>
          <w:numId w:val="10"/>
        </w:numPr>
        <w:tabs>
          <w:tab w:val="left" w:pos="360"/>
          <w:tab w:val="left" w:pos="1134"/>
        </w:tabs>
        <w:ind w:left="0" w:firstLine="567"/>
        <w:jc w:val="both"/>
        <w:rPr>
          <w:lang w:val="uk-UA"/>
        </w:rPr>
      </w:pPr>
      <w:r w:rsidRPr="004732D9">
        <w:rPr>
          <w:sz w:val="28"/>
          <w:szCs w:val="28"/>
          <w:lang w:val="uk-UA"/>
        </w:rPr>
        <w:t>Основи спортивного</w:t>
      </w:r>
      <w:r w:rsidR="0063583A">
        <w:rPr>
          <w:sz w:val="28"/>
          <w:szCs w:val="28"/>
          <w:lang w:val="uk-UA"/>
        </w:rPr>
        <w:t xml:space="preserve"> </w:t>
      </w:r>
      <w:r w:rsidRPr="004732D9">
        <w:rPr>
          <w:sz w:val="28"/>
          <w:szCs w:val="28"/>
          <w:lang w:val="uk-UA"/>
        </w:rPr>
        <w:t>орієнтування: навч. посіб. / М-во освіти і науки України, Чернів. нац. ун-т ім. Юрія Федьковича; уклад.: А.А. Слобожанінов, С.В.</w:t>
      </w:r>
      <w:r w:rsidR="002C197B">
        <w:rPr>
          <w:sz w:val="28"/>
          <w:szCs w:val="28"/>
          <w:lang w:val="uk-UA"/>
        </w:rPr>
        <w:t> Мединський, Я.</w:t>
      </w:r>
      <w:r w:rsidRPr="004732D9">
        <w:rPr>
          <w:sz w:val="28"/>
          <w:szCs w:val="28"/>
          <w:lang w:val="uk-UA"/>
        </w:rPr>
        <w:t>П. Галан, П.А. Слобожанінов. - Чернівці: ЧНУ, 2016. - 127 с.</w:t>
      </w:r>
    </w:p>
    <w:p w:rsid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Пістун М.Д. Основи теорії суспільної географії: Навчальний посібник.</w:t>
      </w:r>
      <w:r w:rsidR="0063583A">
        <w:rPr>
          <w:sz w:val="28"/>
          <w:szCs w:val="28"/>
          <w:lang w:val="uk-UA"/>
        </w:rPr>
        <w:t>-</w:t>
      </w:r>
      <w:r w:rsidRPr="004732D9">
        <w:rPr>
          <w:sz w:val="28"/>
          <w:szCs w:val="28"/>
          <w:lang w:val="uk-UA"/>
        </w:rPr>
        <w:t xml:space="preserve"> К. : Вища школа. 1996</w:t>
      </w:r>
      <w:r w:rsidR="0063583A">
        <w:rPr>
          <w:sz w:val="28"/>
          <w:szCs w:val="28"/>
          <w:lang w:val="uk-UA"/>
        </w:rPr>
        <w:t xml:space="preserve"> –</w:t>
      </w:r>
      <w:r w:rsidRPr="004732D9">
        <w:rPr>
          <w:sz w:val="28"/>
          <w:szCs w:val="28"/>
          <w:lang w:val="uk-UA"/>
        </w:rPr>
        <w:t xml:space="preserve"> 231</w:t>
      </w:r>
      <w:r w:rsidR="0063583A">
        <w:rPr>
          <w:sz w:val="28"/>
          <w:szCs w:val="28"/>
          <w:lang w:val="uk-UA"/>
        </w:rPr>
        <w:t xml:space="preserve"> с.</w:t>
      </w:r>
    </w:p>
    <w:p w:rsidR="00B25A10" w:rsidRPr="004732D9" w:rsidRDefault="00B25A10" w:rsidP="002C197B">
      <w:pPr>
        <w:numPr>
          <w:ilvl w:val="0"/>
          <w:numId w:val="10"/>
        </w:numPr>
        <w:tabs>
          <w:tab w:val="left" w:pos="360"/>
          <w:tab w:val="left" w:pos="1134"/>
        </w:tabs>
        <w:ind w:left="0" w:firstLine="567"/>
        <w:jc w:val="both"/>
        <w:rPr>
          <w:sz w:val="28"/>
          <w:szCs w:val="28"/>
          <w:lang w:val="uk-UA"/>
        </w:rPr>
      </w:pPr>
      <w:r>
        <w:rPr>
          <w:sz w:val="28"/>
          <w:szCs w:val="28"/>
          <w:lang w:val="uk-UA"/>
        </w:rPr>
        <w:t>Пих М. Спортивне орієнтування . Словник-довідник. – Нововолинськ : Формат, 2017. – 176 с.</w:t>
      </w: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Правила змагань зі спортивного орієнтування. К. : ФСО України,</w:t>
      </w:r>
      <w:r w:rsidR="00343916">
        <w:rPr>
          <w:sz w:val="28"/>
          <w:szCs w:val="28"/>
          <w:lang w:val="uk-UA"/>
        </w:rPr>
        <w:t xml:space="preserve"> </w:t>
      </w:r>
      <w:r w:rsidRPr="004732D9">
        <w:rPr>
          <w:sz w:val="28"/>
          <w:szCs w:val="28"/>
          <w:lang w:val="uk-UA"/>
        </w:rPr>
        <w:t>201</w:t>
      </w:r>
      <w:r w:rsidR="002C197B">
        <w:rPr>
          <w:sz w:val="28"/>
          <w:szCs w:val="28"/>
          <w:lang w:val="uk-UA"/>
        </w:rPr>
        <w:t>6</w:t>
      </w:r>
      <w:r w:rsidRPr="004732D9">
        <w:rPr>
          <w:sz w:val="28"/>
          <w:szCs w:val="28"/>
          <w:lang w:val="uk-UA"/>
        </w:rPr>
        <w:t>.</w:t>
      </w:r>
    </w:p>
    <w:p w:rsidR="004732D9" w:rsidRPr="004732D9" w:rsidRDefault="004732D9" w:rsidP="002C197B">
      <w:pPr>
        <w:numPr>
          <w:ilvl w:val="0"/>
          <w:numId w:val="10"/>
        </w:numPr>
        <w:tabs>
          <w:tab w:val="left" w:pos="0"/>
          <w:tab w:val="left" w:pos="1134"/>
        </w:tabs>
        <w:ind w:left="0" w:firstLine="567"/>
        <w:jc w:val="both"/>
        <w:rPr>
          <w:bCs/>
          <w:sz w:val="28"/>
          <w:szCs w:val="28"/>
          <w:lang w:val="uk-UA"/>
        </w:rPr>
      </w:pPr>
      <w:r w:rsidRPr="004732D9">
        <w:rPr>
          <w:sz w:val="28"/>
          <w:szCs w:val="28"/>
          <w:lang w:val="uk-UA"/>
        </w:rPr>
        <w:t>Правила змагань зі спортивного орієнтування. К: ФСО України,</w:t>
      </w:r>
      <w:r w:rsidR="00343916">
        <w:rPr>
          <w:sz w:val="28"/>
          <w:szCs w:val="28"/>
          <w:lang w:val="uk-UA"/>
        </w:rPr>
        <w:t xml:space="preserve"> </w:t>
      </w:r>
      <w:r w:rsidRPr="004732D9">
        <w:rPr>
          <w:sz w:val="28"/>
          <w:szCs w:val="28"/>
          <w:lang w:val="uk-UA"/>
        </w:rPr>
        <w:t xml:space="preserve">2016: [Електронний ресурс]. – Режим доступу: </w:t>
      </w:r>
      <w:r w:rsidRPr="004732D9">
        <w:rPr>
          <w:color w:val="00000A"/>
          <w:sz w:val="28"/>
          <w:szCs w:val="28"/>
          <w:lang w:val="uk-UA"/>
        </w:rPr>
        <w:t>https://drive.google.com/file/d/0B8PKfeJKNfNiRlpRRm5jNVJPcEd1VkJjNVpfSEk4WXJIY1FB/view</w:t>
      </w:r>
      <w:r w:rsidR="002C197B">
        <w:rPr>
          <w:color w:val="00000A"/>
          <w:sz w:val="28"/>
          <w:szCs w:val="28"/>
          <w:lang w:val="uk-UA"/>
        </w:rPr>
        <w:t>.</w:t>
      </w:r>
    </w:p>
    <w:p w:rsidR="004732D9" w:rsidRPr="004732D9" w:rsidRDefault="004732D9" w:rsidP="002C197B">
      <w:pPr>
        <w:numPr>
          <w:ilvl w:val="0"/>
          <w:numId w:val="10"/>
        </w:numPr>
        <w:tabs>
          <w:tab w:val="left" w:pos="360"/>
          <w:tab w:val="left" w:pos="1134"/>
        </w:tabs>
        <w:ind w:left="0" w:firstLine="567"/>
        <w:jc w:val="both"/>
        <w:rPr>
          <w:sz w:val="28"/>
          <w:szCs w:val="28"/>
          <w:lang w:val="uk-UA"/>
        </w:rPr>
      </w:pPr>
      <w:r w:rsidRPr="004732D9">
        <w:rPr>
          <w:sz w:val="28"/>
          <w:szCs w:val="28"/>
          <w:lang w:val="uk-UA"/>
        </w:rPr>
        <w:t>Пронтішева Л.П. Орієнтування спортивне. Навчальні програми. –</w:t>
      </w:r>
      <w:r w:rsidR="00343916">
        <w:rPr>
          <w:sz w:val="28"/>
          <w:szCs w:val="28"/>
          <w:lang w:val="uk-UA"/>
        </w:rPr>
        <w:t xml:space="preserve"> </w:t>
      </w:r>
      <w:r w:rsidR="002C197B">
        <w:rPr>
          <w:sz w:val="28"/>
          <w:szCs w:val="28"/>
          <w:lang w:val="uk-UA"/>
        </w:rPr>
        <w:t>Вінниця</w:t>
      </w:r>
      <w:r w:rsidRPr="004732D9">
        <w:rPr>
          <w:sz w:val="28"/>
          <w:szCs w:val="28"/>
          <w:lang w:val="uk-UA"/>
        </w:rPr>
        <w:t>: Республіканський науково-методичний кабінет держкомспорту.</w:t>
      </w:r>
      <w:r w:rsidR="00343916">
        <w:rPr>
          <w:sz w:val="28"/>
          <w:szCs w:val="28"/>
          <w:lang w:val="uk-UA"/>
        </w:rPr>
        <w:t xml:space="preserve"> </w:t>
      </w:r>
      <w:r w:rsidRPr="004732D9">
        <w:rPr>
          <w:sz w:val="28"/>
          <w:szCs w:val="28"/>
          <w:lang w:val="uk-UA"/>
        </w:rPr>
        <w:t>Федерація спортивного орієнтування України, 2010.</w:t>
      </w:r>
    </w:p>
    <w:p w:rsidR="004732D9" w:rsidRPr="004732D9" w:rsidRDefault="004732D9" w:rsidP="002C197B">
      <w:pPr>
        <w:numPr>
          <w:ilvl w:val="0"/>
          <w:numId w:val="10"/>
        </w:numPr>
        <w:tabs>
          <w:tab w:val="left" w:pos="360"/>
          <w:tab w:val="left" w:pos="1134"/>
        </w:tabs>
        <w:ind w:left="0" w:firstLine="567"/>
        <w:jc w:val="both"/>
        <w:rPr>
          <w:lang w:val="uk-UA"/>
        </w:rPr>
      </w:pPr>
      <w:r w:rsidRPr="004732D9">
        <w:rPr>
          <w:bCs/>
          <w:sz w:val="28"/>
          <w:szCs w:val="28"/>
          <w:lang w:val="uk-UA"/>
        </w:rPr>
        <w:t>Яцина Г. С., Мостович А. А. Перша медична допомога</w:t>
      </w:r>
      <w:r w:rsidRPr="004732D9">
        <w:rPr>
          <w:sz w:val="28"/>
          <w:szCs w:val="28"/>
          <w:lang w:val="uk-UA"/>
        </w:rPr>
        <w:t xml:space="preserve"> у надзвичайних ситуаціях. – Х.: Форт, 2008. </w:t>
      </w:r>
      <w:r w:rsidR="002C197B">
        <w:rPr>
          <w:sz w:val="28"/>
          <w:szCs w:val="28"/>
          <w:lang w:val="uk-UA"/>
        </w:rPr>
        <w:t>-</w:t>
      </w:r>
      <w:r w:rsidRPr="004732D9">
        <w:rPr>
          <w:sz w:val="28"/>
          <w:szCs w:val="28"/>
          <w:lang w:val="uk-UA"/>
        </w:rPr>
        <w:t xml:space="preserve"> 171с.</w:t>
      </w:r>
    </w:p>
    <w:p w:rsidR="00365FDD" w:rsidRDefault="00365FDD" w:rsidP="002C197B">
      <w:pPr>
        <w:tabs>
          <w:tab w:val="left" w:pos="1134"/>
        </w:tabs>
        <w:ind w:firstLine="567"/>
        <w:jc w:val="both"/>
        <w:rPr>
          <w:lang w:val="uk-UA"/>
        </w:rPr>
      </w:pPr>
    </w:p>
    <w:sectPr w:rsidR="00365FDD">
      <w:headerReference w:type="default" r:id="rId9"/>
      <w:pgSz w:w="11906" w:h="16838"/>
      <w:pgMar w:top="1134" w:right="850" w:bottom="1134" w:left="1260"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714" w:rsidRDefault="00947714" w:rsidP="00EF6DBB">
      <w:r>
        <w:separator/>
      </w:r>
    </w:p>
  </w:endnote>
  <w:endnote w:type="continuationSeparator" w:id="0">
    <w:p w:rsidR="00947714" w:rsidRDefault="00947714" w:rsidP="00EF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ans">
    <w:altName w:val="Arial"/>
    <w:charset w:val="01"/>
    <w:family w:val="swiss"/>
    <w:pitch w:val="default"/>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714" w:rsidRDefault="00947714" w:rsidP="00EF6DBB">
      <w:r>
        <w:separator/>
      </w:r>
    </w:p>
  </w:footnote>
  <w:footnote w:type="continuationSeparator" w:id="0">
    <w:p w:rsidR="00947714" w:rsidRDefault="00947714" w:rsidP="00EF6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4297231"/>
      <w:docPartObj>
        <w:docPartGallery w:val="Page Numbers (Top of Page)"/>
        <w:docPartUnique/>
      </w:docPartObj>
    </w:sdtPr>
    <w:sdtEndPr/>
    <w:sdtContent>
      <w:p w:rsidR="00EF6DBB" w:rsidRDefault="00EF6DBB">
        <w:pPr>
          <w:pStyle w:val="a7"/>
          <w:jc w:val="right"/>
        </w:pPr>
        <w:r>
          <w:fldChar w:fldCharType="begin"/>
        </w:r>
        <w:r>
          <w:instrText>PAGE   \* MERGEFORMAT</w:instrText>
        </w:r>
        <w:r>
          <w:fldChar w:fldCharType="separate"/>
        </w:r>
        <w:r w:rsidR="00C52277">
          <w:rPr>
            <w:noProof/>
          </w:rPr>
          <w:t>21</w:t>
        </w:r>
        <w:r>
          <w:fldChar w:fldCharType="end"/>
        </w:r>
      </w:p>
    </w:sdtContent>
  </w:sdt>
  <w:p w:rsidR="00EF6DBB" w:rsidRDefault="00EF6DB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sz w:val="28"/>
        <w:szCs w:val="28"/>
        <w:lang w:val="uk-UA"/>
      </w:rPr>
    </w:lvl>
  </w:abstractNum>
  <w:abstractNum w:abstractNumId="3" w15:restartNumberingAfterBreak="0">
    <w:nsid w:val="00000004"/>
    <w:multiLevelType w:val="multilevel"/>
    <w:tmpl w:val="00000004"/>
    <w:name w:val="WW8Num6"/>
    <w:lvl w:ilvl="0">
      <w:start w:val="1"/>
      <w:numFmt w:val="decimal"/>
      <w:lvlText w:val="%1."/>
      <w:lvlJc w:val="left"/>
      <w:pPr>
        <w:tabs>
          <w:tab w:val="num" w:pos="0"/>
        </w:tabs>
        <w:ind w:left="360" w:hanging="360"/>
      </w:pPr>
    </w:lvl>
    <w:lvl w:ilvl="1">
      <w:start w:val="1"/>
      <w:numFmt w:val="decimal"/>
      <w:lvlText w:val="%1.%2."/>
      <w:lvlJc w:val="left"/>
      <w:pPr>
        <w:tabs>
          <w:tab w:val="num" w:pos="0"/>
        </w:tabs>
        <w:ind w:left="55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5"/>
    <w:multiLevelType w:val="multilevel"/>
    <w:tmpl w:val="00000005"/>
    <w:name w:val="WWNum2"/>
    <w:lvl w:ilvl="0">
      <w:start w:val="1"/>
      <w:numFmt w:val="bullet"/>
      <w:pStyle w:val="10"/>
      <w:lvlText w:val=""/>
      <w:lvlJc w:val="left"/>
      <w:pPr>
        <w:tabs>
          <w:tab w:val="num" w:pos="644"/>
        </w:tabs>
        <w:ind w:left="567" w:hanging="283"/>
      </w:pPr>
      <w:rPr>
        <w:rFonts w:ascii="Symbol" w:hAnsi="Symbo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decimal"/>
      <w:lvlText w:val="%1."/>
      <w:lvlJc w:val="left"/>
      <w:pPr>
        <w:tabs>
          <w:tab w:val="num" w:pos="0"/>
        </w:tabs>
        <w:ind w:left="360" w:hanging="360"/>
      </w:pPr>
    </w:lvl>
    <w:lvl w:ilvl="1">
      <w:start w:val="1"/>
      <w:numFmt w:val="decimal"/>
      <w:lvlText w:val="%1.%2."/>
      <w:lvlJc w:val="left"/>
      <w:pPr>
        <w:tabs>
          <w:tab w:val="num" w:pos="0"/>
        </w:tabs>
        <w:ind w:left="55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360" w:hanging="360"/>
      </w:pPr>
    </w:lvl>
    <w:lvl w:ilvl="1">
      <w:start w:val="1"/>
      <w:numFmt w:val="decimal"/>
      <w:lvlText w:val="%1.%2."/>
      <w:lvlJc w:val="left"/>
      <w:pPr>
        <w:tabs>
          <w:tab w:val="num" w:pos="0"/>
        </w:tabs>
        <w:ind w:left="55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60" w:hanging="360"/>
      </w:pPr>
    </w:lvl>
    <w:lvl w:ilvl="1">
      <w:start w:val="1"/>
      <w:numFmt w:val="decimal"/>
      <w:lvlText w:val="%1.%2."/>
      <w:lvlJc w:val="left"/>
      <w:pPr>
        <w:tabs>
          <w:tab w:val="num" w:pos="0"/>
        </w:tabs>
        <w:ind w:left="715"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55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3BD0A94"/>
    <w:multiLevelType w:val="hybridMultilevel"/>
    <w:tmpl w:val="0A56CD28"/>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0" w15:restartNumberingAfterBreak="0">
    <w:nsid w:val="694F37FA"/>
    <w:multiLevelType w:val="hybridMultilevel"/>
    <w:tmpl w:val="EF9E2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394604"/>
    <w:multiLevelType w:val="hybridMultilevel"/>
    <w:tmpl w:val="8A2C336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76E"/>
    <w:rsid w:val="00011584"/>
    <w:rsid w:val="00031A08"/>
    <w:rsid w:val="000724F2"/>
    <w:rsid w:val="000B6B00"/>
    <w:rsid w:val="00166C20"/>
    <w:rsid w:val="00183AE6"/>
    <w:rsid w:val="001F1B82"/>
    <w:rsid w:val="00205EC1"/>
    <w:rsid w:val="00274807"/>
    <w:rsid w:val="00287B92"/>
    <w:rsid w:val="002C197B"/>
    <w:rsid w:val="002D3DC6"/>
    <w:rsid w:val="00307B96"/>
    <w:rsid w:val="00343916"/>
    <w:rsid w:val="00365FDD"/>
    <w:rsid w:val="003B5A1B"/>
    <w:rsid w:val="00430761"/>
    <w:rsid w:val="00445B1E"/>
    <w:rsid w:val="004732D9"/>
    <w:rsid w:val="00492CC1"/>
    <w:rsid w:val="004A1515"/>
    <w:rsid w:val="004F0243"/>
    <w:rsid w:val="00613243"/>
    <w:rsid w:val="006231A1"/>
    <w:rsid w:val="00631478"/>
    <w:rsid w:val="0063583A"/>
    <w:rsid w:val="006670F5"/>
    <w:rsid w:val="00721F6E"/>
    <w:rsid w:val="007C6AC0"/>
    <w:rsid w:val="00852321"/>
    <w:rsid w:val="00881F58"/>
    <w:rsid w:val="0088239D"/>
    <w:rsid w:val="008C7878"/>
    <w:rsid w:val="008D43F2"/>
    <w:rsid w:val="0090276E"/>
    <w:rsid w:val="009174B2"/>
    <w:rsid w:val="00931F89"/>
    <w:rsid w:val="00933907"/>
    <w:rsid w:val="00947714"/>
    <w:rsid w:val="00962F20"/>
    <w:rsid w:val="00975C74"/>
    <w:rsid w:val="009B1E32"/>
    <w:rsid w:val="009C6841"/>
    <w:rsid w:val="009F0E19"/>
    <w:rsid w:val="00A425FD"/>
    <w:rsid w:val="00B25A10"/>
    <w:rsid w:val="00B676E1"/>
    <w:rsid w:val="00BB0A62"/>
    <w:rsid w:val="00BE3612"/>
    <w:rsid w:val="00C06C69"/>
    <w:rsid w:val="00C17A84"/>
    <w:rsid w:val="00C23E42"/>
    <w:rsid w:val="00C52277"/>
    <w:rsid w:val="00C72794"/>
    <w:rsid w:val="00C92555"/>
    <w:rsid w:val="00D05F93"/>
    <w:rsid w:val="00D150DE"/>
    <w:rsid w:val="00DD0FBA"/>
    <w:rsid w:val="00E05BD9"/>
    <w:rsid w:val="00E5609C"/>
    <w:rsid w:val="00E63A68"/>
    <w:rsid w:val="00EF6DBB"/>
    <w:rsid w:val="00F53368"/>
    <w:rsid w:val="00FC69E6"/>
    <w:rsid w:val="00FF70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B8123A77-9CED-4038-B420-B5A6241E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4F2"/>
    <w:pPr>
      <w:suppressAutoHyphens/>
    </w:pPr>
    <w:rPr>
      <w:sz w:val="24"/>
      <w:szCs w:val="24"/>
      <w:lang w:val="ru-RU" w:eastAsia="zh-CN"/>
    </w:rPr>
  </w:style>
  <w:style w:type="paragraph" w:styleId="1">
    <w:name w:val="heading 1"/>
    <w:basedOn w:val="a"/>
    <w:next w:val="a"/>
    <w:qFormat/>
    <w:pPr>
      <w:keepNext/>
      <w:numPr>
        <w:numId w:val="2"/>
      </w:numPr>
      <w:jc w:val="center"/>
      <w:outlineLvl w:val="0"/>
    </w:pPr>
    <w:rPr>
      <w:bCs/>
      <w:sz w:val="28"/>
      <w:szCs w:val="28"/>
      <w:lang w:val="uk-UA"/>
    </w:rPr>
  </w:style>
  <w:style w:type="paragraph" w:styleId="2">
    <w:name w:val="heading 2"/>
    <w:basedOn w:val="a"/>
    <w:next w:val="a"/>
    <w:qFormat/>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2"/>
      </w:numPr>
      <w:ind w:left="0" w:firstLine="708"/>
      <w:outlineLvl w:val="2"/>
    </w:pPr>
    <w:rPr>
      <w:sz w:val="28"/>
      <w:lang w:val="uk-UA"/>
    </w:rPr>
  </w:style>
  <w:style w:type="paragraph" w:styleId="4">
    <w:name w:val="heading 4"/>
    <w:basedOn w:val="a"/>
    <w:next w:val="a"/>
    <w:qFormat/>
    <w:pPr>
      <w:keepNext/>
      <w:numPr>
        <w:ilvl w:val="3"/>
        <w:numId w:val="2"/>
      </w:numPr>
      <w:spacing w:before="240" w:after="60"/>
      <w:outlineLvl w:val="3"/>
    </w:pPr>
    <w:rPr>
      <w:b/>
      <w:bCs/>
      <w:sz w:val="28"/>
      <w:szCs w:val="28"/>
    </w:rPr>
  </w:style>
  <w:style w:type="paragraph" w:styleId="5">
    <w:name w:val="heading 5"/>
    <w:basedOn w:val="a"/>
    <w:next w:val="a"/>
    <w:link w:val="50"/>
    <w:qFormat/>
    <w:pPr>
      <w:numPr>
        <w:ilvl w:val="4"/>
        <w:numId w:val="2"/>
      </w:numPr>
      <w:snapToGrid w:val="0"/>
      <w:spacing w:before="240" w:after="60" w:line="360" w:lineRule="auto"/>
      <w:ind w:left="0" w:firstLine="709"/>
      <w:jc w:val="both"/>
      <w:outlineLvl w:val="4"/>
    </w:pPr>
    <w:rPr>
      <w:b/>
      <w:bCs/>
      <w:i/>
      <w:iCs/>
      <w:sz w:val="26"/>
      <w:szCs w:val="26"/>
      <w:lang w:val="uk-UA"/>
    </w:rPr>
  </w:style>
  <w:style w:type="paragraph" w:styleId="7">
    <w:name w:val="heading 7"/>
    <w:basedOn w:val="a"/>
    <w:next w:val="a"/>
    <w:qFormat/>
    <w:pPr>
      <w:keepNext/>
      <w:numPr>
        <w:ilvl w:val="6"/>
        <w:numId w:val="2"/>
      </w:numPr>
      <w:outlineLvl w:val="6"/>
    </w:pPr>
    <w:rPr>
      <w:bCs/>
      <w:sz w:val="28"/>
      <w:szCs w:val="28"/>
      <w:lang w:val="uk-UA"/>
    </w:rPr>
  </w:style>
  <w:style w:type="paragraph" w:styleId="8">
    <w:name w:val="heading 8"/>
    <w:basedOn w:val="a"/>
    <w:next w:val="a"/>
    <w:qFormat/>
    <w:pPr>
      <w:keepNext/>
      <w:numPr>
        <w:ilvl w:val="7"/>
        <w:numId w:val="2"/>
      </w:numPr>
      <w:ind w:left="360" w:firstLine="0"/>
      <w:outlineLvl w:val="7"/>
    </w:pPr>
    <w:rPr>
      <w:bCs/>
      <w:sz w:val="28"/>
      <w:szCs w:val="28"/>
      <w:lang w:val="uk-UA"/>
    </w:rPr>
  </w:style>
  <w:style w:type="paragraph" w:styleId="9">
    <w:name w:val="heading 9"/>
    <w:basedOn w:val="a"/>
    <w:next w:val="a"/>
    <w:qFormat/>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sz w:val="28"/>
      <w:szCs w:val="28"/>
      <w:lang w:val="uk-UA"/>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1">
    <w:name w:val="Основной шрифт абзаца1"/>
  </w:style>
  <w:style w:type="character" w:styleId="a3">
    <w:name w:val="Emphasis"/>
    <w:qFormat/>
    <w:rPr>
      <w:i/>
      <w:iCs w:val="0"/>
    </w:rPr>
  </w:style>
  <w:style w:type="character" w:customStyle="1" w:styleId="ListLabel1">
    <w:name w:val="ListLabel 1"/>
    <w:rPr>
      <w:sz w:val="22"/>
    </w:rPr>
  </w:style>
  <w:style w:type="character" w:customStyle="1" w:styleId="20">
    <w:name w:val="Основной шрифт абзаца2"/>
  </w:style>
  <w:style w:type="character" w:customStyle="1" w:styleId="12">
    <w:name w:val="Строгий1"/>
    <w:rPr>
      <w:b/>
      <w:bCs/>
    </w:rPr>
  </w:style>
  <w:style w:type="character" w:customStyle="1" w:styleId="13">
    <w:name w:val="Заголовок 1 Знак"/>
    <w:rPr>
      <w:rFonts w:ascii="Cambria" w:eastAsia="Times New Roman" w:hAnsi="Cambria" w:cs="Times New Roman"/>
      <w:b/>
      <w:bCs/>
      <w:kern w:val="1"/>
      <w:sz w:val="32"/>
      <w:szCs w:val="32"/>
      <w:lang w:val="uk-UA" w:eastAsia="ru-RU"/>
    </w:rPr>
  </w:style>
  <w:style w:type="character" w:customStyle="1" w:styleId="apple-converted-space">
    <w:name w:val="apple-converted-space"/>
    <w:basedOn w:val="20"/>
  </w:style>
  <w:style w:type="paragraph" w:customStyle="1" w:styleId="14">
    <w:name w:val="Название1"/>
    <w:basedOn w:val="a"/>
    <w:next w:val="a4"/>
    <w:pPr>
      <w:jc w:val="center"/>
    </w:pPr>
    <w:rPr>
      <w:bCs/>
      <w:sz w:val="32"/>
      <w:szCs w:val="32"/>
      <w:lang w:val="uk-UA"/>
    </w:rPr>
  </w:style>
  <w:style w:type="paragraph" w:styleId="a4">
    <w:name w:val="Body Text"/>
    <w:basedOn w:val="a"/>
    <w:pPr>
      <w:jc w:val="both"/>
    </w:pPr>
    <w:rPr>
      <w:bCs/>
      <w:sz w:val="28"/>
      <w:szCs w:val="28"/>
      <w:lang w:val="uk-UA"/>
    </w:rPr>
  </w:style>
  <w:style w:type="paragraph" w:styleId="a5">
    <w:name w:val="List"/>
    <w:basedOn w:val="a4"/>
    <w:rPr>
      <w:rFonts w:cs="FreeSans"/>
    </w:rPr>
  </w:style>
  <w:style w:type="paragraph" w:styleId="a6">
    <w:name w:val="caption"/>
    <w:basedOn w:val="a"/>
    <w:qFormat/>
    <w:pPr>
      <w:suppressLineNumbers/>
      <w:spacing w:before="120" w:after="120"/>
    </w:pPr>
    <w:rPr>
      <w:rFonts w:cs="FreeSans"/>
      <w:i/>
      <w:iCs/>
    </w:rPr>
  </w:style>
  <w:style w:type="paragraph" w:customStyle="1" w:styleId="15">
    <w:name w:val="Указатель1"/>
    <w:basedOn w:val="a"/>
    <w:pPr>
      <w:suppressLineNumbers/>
    </w:pPr>
    <w:rPr>
      <w:rFonts w:cs="FreeSans"/>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CYR"/>
      <w:color w:val="000000"/>
      <w:sz w:val="18"/>
      <w:szCs w:val="18"/>
      <w:lang w:val="uk-UA"/>
    </w:rPr>
  </w:style>
  <w:style w:type="paragraph" w:styleId="a7">
    <w:name w:val="header"/>
    <w:basedOn w:val="a"/>
    <w:link w:val="a8"/>
    <w:uiPriority w:val="99"/>
    <w:pPr>
      <w:tabs>
        <w:tab w:val="center" w:pos="4677"/>
        <w:tab w:val="right" w:pos="9355"/>
      </w:tabs>
    </w:pPr>
  </w:style>
  <w:style w:type="paragraph" w:styleId="a9">
    <w:name w:val="footer"/>
    <w:basedOn w:val="a"/>
    <w:pPr>
      <w:tabs>
        <w:tab w:val="center" w:pos="4677"/>
        <w:tab w:val="right" w:pos="9355"/>
      </w:tabs>
    </w:pPr>
  </w:style>
  <w:style w:type="paragraph" w:customStyle="1" w:styleId="16">
    <w:name w:val="Название объекта1"/>
    <w:basedOn w:val="a"/>
    <w:next w:val="a"/>
    <w:pPr>
      <w:jc w:val="center"/>
    </w:pPr>
    <w:rPr>
      <w:sz w:val="28"/>
      <w:lang w:val="uk-UA"/>
    </w:rPr>
  </w:style>
  <w:style w:type="paragraph" w:styleId="aa">
    <w:name w:val="Body Text Indent"/>
    <w:basedOn w:val="a"/>
    <w:pPr>
      <w:ind w:left="1080"/>
    </w:pPr>
    <w:rPr>
      <w:bCs/>
      <w:sz w:val="28"/>
      <w:szCs w:val="28"/>
      <w:lang w:val="uk-UA"/>
    </w:rPr>
  </w:style>
  <w:style w:type="paragraph" w:customStyle="1" w:styleId="21">
    <w:name w:val="Основной текст 21"/>
    <w:basedOn w:val="a"/>
    <w:pPr>
      <w:jc w:val="center"/>
    </w:pPr>
    <w:rPr>
      <w:bCs/>
      <w:sz w:val="28"/>
      <w:szCs w:val="28"/>
      <w:lang w:val="uk-UA"/>
    </w:rPr>
  </w:style>
  <w:style w:type="paragraph" w:customStyle="1" w:styleId="31">
    <w:name w:val="Основной текст 31"/>
    <w:basedOn w:val="a"/>
    <w:rPr>
      <w:bCs/>
      <w:sz w:val="28"/>
      <w:szCs w:val="28"/>
      <w:lang w:val="uk-UA"/>
    </w:rPr>
  </w:style>
  <w:style w:type="paragraph" w:customStyle="1" w:styleId="210">
    <w:name w:val="Основной текст с отступом 21"/>
    <w:basedOn w:val="a"/>
    <w:pPr>
      <w:ind w:left="360"/>
      <w:jc w:val="center"/>
    </w:pPr>
    <w:rPr>
      <w:bCs/>
      <w:sz w:val="28"/>
      <w:szCs w:val="28"/>
      <w:lang w:val="uk-UA"/>
    </w:rPr>
  </w:style>
  <w:style w:type="paragraph" w:customStyle="1" w:styleId="310">
    <w:name w:val="Основной текст с отступом 31"/>
    <w:basedOn w:val="a"/>
    <w:pPr>
      <w:ind w:left="360"/>
    </w:pPr>
    <w:rPr>
      <w:bCs/>
      <w:sz w:val="28"/>
      <w:szCs w:val="28"/>
      <w:lang w:val="uk-UA"/>
    </w:rPr>
  </w:style>
  <w:style w:type="paragraph" w:styleId="22">
    <w:name w:val="Quote"/>
    <w:basedOn w:val="a"/>
    <w:qFormat/>
    <w:pPr>
      <w:widowControl w:val="0"/>
      <w:snapToGrid w:val="0"/>
      <w:spacing w:before="220" w:line="300" w:lineRule="auto"/>
      <w:ind w:left="200" w:right="1000"/>
      <w:jc w:val="both"/>
    </w:pPr>
    <w:rPr>
      <w:i/>
      <w:szCs w:val="20"/>
      <w:lang w:val="uk-UA"/>
    </w:rPr>
  </w:style>
  <w:style w:type="paragraph" w:customStyle="1" w:styleId="ab">
    <w:name w:val="Знак Знак"/>
    <w:basedOn w:val="a"/>
    <w:pPr>
      <w:spacing w:after="200"/>
    </w:pPr>
    <w:rPr>
      <w:rFonts w:ascii="Arial" w:hAnsi="Arial" w:cs="Arial"/>
      <w:sz w:val="22"/>
      <w:lang w:val="en-US"/>
    </w:rPr>
  </w:style>
  <w:style w:type="paragraph" w:customStyle="1" w:styleId="Char">
    <w:name w:val="Знак Char Знак Знак Знак Знак"/>
    <w:basedOn w:val="a"/>
    <w:pPr>
      <w:spacing w:after="200"/>
    </w:pPr>
    <w:rPr>
      <w:rFonts w:ascii="Arial" w:hAnsi="Arial" w:cs="Arial"/>
      <w:sz w:val="22"/>
      <w:lang w:val="en-US"/>
    </w:rPr>
  </w:style>
  <w:style w:type="paragraph" w:customStyle="1" w:styleId="FR1">
    <w:name w:val="FR1"/>
    <w:pPr>
      <w:widowControl w:val="0"/>
      <w:suppressAutoHyphens/>
      <w:snapToGrid w:val="0"/>
      <w:spacing w:line="252" w:lineRule="auto"/>
      <w:jc w:val="both"/>
    </w:pPr>
    <w:rPr>
      <w:b/>
      <w:sz w:val="28"/>
      <w:lang w:eastAsia="zh-CN"/>
    </w:rPr>
  </w:style>
  <w:style w:type="paragraph" w:customStyle="1" w:styleId="BodyText21">
    <w:name w:val="Body Text 21"/>
    <w:basedOn w:val="a"/>
    <w:pPr>
      <w:snapToGrid w:val="0"/>
      <w:jc w:val="both"/>
    </w:pPr>
    <w:rPr>
      <w:sz w:val="28"/>
      <w:szCs w:val="20"/>
      <w:lang w:val="uk-UA"/>
    </w:rPr>
  </w:style>
  <w:style w:type="paragraph" w:customStyle="1" w:styleId="LO-Normal">
    <w:name w:val="LO-Normal"/>
    <w:pPr>
      <w:suppressAutoHyphens/>
      <w:snapToGrid w:val="0"/>
      <w:spacing w:line="372" w:lineRule="auto"/>
      <w:ind w:left="240" w:right="400"/>
    </w:pPr>
    <w:rPr>
      <w:rFonts w:ascii="Arial" w:hAnsi="Arial" w:cs="Arial"/>
      <w:lang w:eastAsia="zh-CN"/>
    </w:rPr>
  </w:style>
  <w:style w:type="paragraph" w:customStyle="1" w:styleId="17">
    <w:name w:val="Абзац списка1"/>
    <w:basedOn w:val="a"/>
    <w:pPr>
      <w:snapToGrid w:val="0"/>
      <w:spacing w:line="360" w:lineRule="auto"/>
      <w:ind w:left="708" w:firstLine="709"/>
      <w:jc w:val="both"/>
    </w:pPr>
    <w:rPr>
      <w:sz w:val="28"/>
      <w:lang w:val="uk-UA"/>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styleId="ae">
    <w:name w:val="Title"/>
    <w:basedOn w:val="14"/>
    <w:next w:val="a4"/>
    <w:qFormat/>
    <w:rPr>
      <w:b/>
      <w:sz w:val="56"/>
      <w:szCs w:val="56"/>
    </w:rPr>
  </w:style>
  <w:style w:type="paragraph" w:styleId="af">
    <w:name w:val="Subtitle"/>
    <w:basedOn w:val="14"/>
    <w:next w:val="a4"/>
    <w:qFormat/>
    <w:pPr>
      <w:spacing w:before="60" w:after="120"/>
    </w:pPr>
    <w:rPr>
      <w:sz w:val="36"/>
      <w:szCs w:val="36"/>
    </w:rPr>
  </w:style>
  <w:style w:type="paragraph" w:customStyle="1" w:styleId="23">
    <w:name w:val="Абзац списка2"/>
    <w:basedOn w:val="a"/>
    <w:pPr>
      <w:ind w:left="720"/>
      <w:contextualSpacing/>
    </w:pPr>
  </w:style>
  <w:style w:type="paragraph" w:customStyle="1" w:styleId="10">
    <w:name w:val="Маркированный список1"/>
    <w:basedOn w:val="a"/>
    <w:pPr>
      <w:keepLines/>
      <w:numPr>
        <w:numId w:val="5"/>
      </w:numPr>
      <w:ind w:left="568" w:hanging="284"/>
      <w:jc w:val="both"/>
    </w:pPr>
    <w:rPr>
      <w:sz w:val="22"/>
      <w:szCs w:val="20"/>
      <w:lang w:val="uk-UA"/>
    </w:rPr>
  </w:style>
  <w:style w:type="character" w:customStyle="1" w:styleId="WW8Num9z0">
    <w:name w:val="WW8Num9z0"/>
    <w:rsid w:val="00365FDD"/>
    <w:rPr>
      <w:rFonts w:ascii="Symbol" w:hAnsi="Symbol" w:cs="OpenSymbol"/>
    </w:rPr>
  </w:style>
  <w:style w:type="character" w:customStyle="1" w:styleId="af0">
    <w:name w:val="Маркеры списка"/>
    <w:rsid w:val="00365FDD"/>
    <w:rPr>
      <w:rFonts w:ascii="OpenSymbol" w:eastAsia="OpenSymbol" w:hAnsi="OpenSymbol" w:cs="OpenSymbol"/>
    </w:rPr>
  </w:style>
  <w:style w:type="character" w:styleId="af1">
    <w:name w:val="Hyperlink"/>
    <w:rsid w:val="00365FDD"/>
    <w:rPr>
      <w:color w:val="000080"/>
      <w:u w:val="single"/>
    </w:rPr>
  </w:style>
  <w:style w:type="character" w:styleId="af2">
    <w:name w:val="Strong"/>
    <w:qFormat/>
    <w:rsid w:val="00365FDD"/>
    <w:rPr>
      <w:b/>
      <w:bCs/>
    </w:rPr>
  </w:style>
  <w:style w:type="character" w:customStyle="1" w:styleId="WW8Num9z1">
    <w:name w:val="WW8Num9z1"/>
    <w:rsid w:val="00365FDD"/>
  </w:style>
  <w:style w:type="character" w:customStyle="1" w:styleId="WW8Num9z2">
    <w:name w:val="WW8Num9z2"/>
    <w:rsid w:val="00365FDD"/>
  </w:style>
  <w:style w:type="character" w:customStyle="1" w:styleId="WW8Num9z3">
    <w:name w:val="WW8Num9z3"/>
    <w:rsid w:val="00365FDD"/>
  </w:style>
  <w:style w:type="character" w:customStyle="1" w:styleId="WW8Num9z4">
    <w:name w:val="WW8Num9z4"/>
    <w:rsid w:val="00365FDD"/>
  </w:style>
  <w:style w:type="character" w:customStyle="1" w:styleId="WW8Num9z5">
    <w:name w:val="WW8Num9z5"/>
    <w:rsid w:val="00365FDD"/>
  </w:style>
  <w:style w:type="character" w:customStyle="1" w:styleId="WW8Num9z6">
    <w:name w:val="WW8Num9z6"/>
    <w:rsid w:val="00365FDD"/>
  </w:style>
  <w:style w:type="character" w:customStyle="1" w:styleId="WW8Num9z7">
    <w:name w:val="WW8Num9z7"/>
    <w:rsid w:val="00365FDD"/>
  </w:style>
  <w:style w:type="character" w:customStyle="1" w:styleId="WW8Num9z8">
    <w:name w:val="WW8Num9z8"/>
    <w:rsid w:val="00365FDD"/>
  </w:style>
  <w:style w:type="character" w:customStyle="1" w:styleId="ListLabel2">
    <w:name w:val="ListLabel 2"/>
    <w:rsid w:val="00365FDD"/>
    <w:rPr>
      <w:lang w:val="uk-UA"/>
    </w:rPr>
  </w:style>
  <w:style w:type="paragraph" w:styleId="af3">
    <w:name w:val="Normal (Web)"/>
    <w:basedOn w:val="a"/>
    <w:semiHidden/>
    <w:rsid w:val="004732D9"/>
    <w:pPr>
      <w:suppressAutoHyphens w:val="0"/>
      <w:spacing w:before="100" w:beforeAutospacing="1" w:after="100" w:afterAutospacing="1"/>
    </w:pPr>
    <w:rPr>
      <w:lang w:val="uk-UA" w:eastAsia="uk-UA"/>
    </w:rPr>
  </w:style>
  <w:style w:type="paragraph" w:styleId="af4">
    <w:name w:val="Balloon Text"/>
    <w:basedOn w:val="a"/>
    <w:link w:val="af5"/>
    <w:uiPriority w:val="99"/>
    <w:semiHidden/>
    <w:unhideWhenUsed/>
    <w:rsid w:val="00BE3612"/>
    <w:rPr>
      <w:rFonts w:ascii="Segoe UI" w:hAnsi="Segoe UI"/>
      <w:sz w:val="18"/>
      <w:szCs w:val="18"/>
    </w:rPr>
  </w:style>
  <w:style w:type="character" w:customStyle="1" w:styleId="af5">
    <w:name w:val="Текст выноски Знак"/>
    <w:link w:val="af4"/>
    <w:uiPriority w:val="99"/>
    <w:semiHidden/>
    <w:rsid w:val="00BE3612"/>
    <w:rPr>
      <w:rFonts w:ascii="Segoe UI" w:hAnsi="Segoe UI" w:cs="Segoe UI"/>
      <w:sz w:val="18"/>
      <w:szCs w:val="18"/>
      <w:lang w:val="ru-RU" w:eastAsia="zh-CN"/>
    </w:rPr>
  </w:style>
  <w:style w:type="paragraph" w:styleId="af6">
    <w:name w:val="List Paragraph"/>
    <w:basedOn w:val="a"/>
    <w:uiPriority w:val="34"/>
    <w:qFormat/>
    <w:rsid w:val="00B676E1"/>
    <w:pPr>
      <w:ind w:left="720"/>
      <w:contextualSpacing/>
    </w:pPr>
  </w:style>
  <w:style w:type="table" w:styleId="af7">
    <w:name w:val="Table Grid"/>
    <w:basedOn w:val="a1"/>
    <w:uiPriority w:val="39"/>
    <w:rsid w:val="00205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1E32"/>
    <w:pPr>
      <w:autoSpaceDE w:val="0"/>
      <w:autoSpaceDN w:val="0"/>
      <w:adjustRightInd w:val="0"/>
    </w:pPr>
    <w:rPr>
      <w:rFonts w:eastAsia="Calibri"/>
      <w:color w:val="000000"/>
      <w:sz w:val="24"/>
      <w:szCs w:val="24"/>
      <w:lang w:val="ru-RU" w:eastAsia="ru-RU"/>
    </w:rPr>
  </w:style>
  <w:style w:type="character" w:customStyle="1" w:styleId="50">
    <w:name w:val="Заголовок 5 Знак"/>
    <w:basedOn w:val="a0"/>
    <w:link w:val="5"/>
    <w:rsid w:val="000724F2"/>
    <w:rPr>
      <w:b/>
      <w:bCs/>
      <w:i/>
      <w:iCs/>
      <w:sz w:val="26"/>
      <w:szCs w:val="26"/>
      <w:lang w:eastAsia="zh-CN"/>
    </w:rPr>
  </w:style>
  <w:style w:type="character" w:customStyle="1" w:styleId="a8">
    <w:name w:val="Верхний колонтитул Знак"/>
    <w:basedOn w:val="a0"/>
    <w:link w:val="a7"/>
    <w:uiPriority w:val="99"/>
    <w:rsid w:val="00EF6DBB"/>
    <w:rPr>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27157">
      <w:bodyDiv w:val="1"/>
      <w:marLeft w:val="0"/>
      <w:marRight w:val="0"/>
      <w:marTop w:val="0"/>
      <w:marBottom w:val="0"/>
      <w:divBdr>
        <w:top w:val="none" w:sz="0" w:space="0" w:color="auto"/>
        <w:left w:val="none" w:sz="0" w:space="0" w:color="auto"/>
        <w:bottom w:val="none" w:sz="0" w:space="0" w:color="auto"/>
        <w:right w:val="none" w:sz="0" w:space="0" w:color="auto"/>
      </w:divBdr>
    </w:div>
    <w:div w:id="498889961">
      <w:bodyDiv w:val="1"/>
      <w:marLeft w:val="0"/>
      <w:marRight w:val="0"/>
      <w:marTop w:val="0"/>
      <w:marBottom w:val="0"/>
      <w:divBdr>
        <w:top w:val="none" w:sz="0" w:space="0" w:color="auto"/>
        <w:left w:val="none" w:sz="0" w:space="0" w:color="auto"/>
        <w:bottom w:val="none" w:sz="0" w:space="0" w:color="auto"/>
        <w:right w:val="none" w:sz="0" w:space="0" w:color="auto"/>
      </w:divBdr>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1211453000">
      <w:bodyDiv w:val="1"/>
      <w:marLeft w:val="0"/>
      <w:marRight w:val="0"/>
      <w:marTop w:val="0"/>
      <w:marBottom w:val="0"/>
      <w:divBdr>
        <w:top w:val="none" w:sz="0" w:space="0" w:color="auto"/>
        <w:left w:val="none" w:sz="0" w:space="0" w:color="auto"/>
        <w:bottom w:val="none" w:sz="0" w:space="0" w:color="auto"/>
        <w:right w:val="none" w:sz="0" w:space="0" w:color="auto"/>
      </w:divBdr>
    </w:div>
    <w:div w:id="1467308767">
      <w:bodyDiv w:val="1"/>
      <w:marLeft w:val="0"/>
      <w:marRight w:val="0"/>
      <w:marTop w:val="0"/>
      <w:marBottom w:val="0"/>
      <w:divBdr>
        <w:top w:val="none" w:sz="0" w:space="0" w:color="auto"/>
        <w:left w:val="none" w:sz="0" w:space="0" w:color="auto"/>
        <w:bottom w:val="none" w:sz="0" w:space="0" w:color="auto"/>
        <w:right w:val="none" w:sz="0" w:space="0" w:color="auto"/>
      </w:divBdr>
    </w:div>
    <w:div w:id="186536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p.netpublicator.com/netpublic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D079C-8589-437C-9E99-D9562FAA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41</Pages>
  <Words>12146</Words>
  <Characters>69236</Characters>
  <Application>Microsoft Office Word</Application>
  <DocSecurity>0</DocSecurity>
  <Lines>576</Lines>
  <Paragraphs>162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 </vt:lpstr>
    </vt:vector>
  </TitlesOfParts>
  <Company>Microsoft</Company>
  <LinksUpToDate>false</LinksUpToDate>
  <CharactersWithSpaces>81220</CharactersWithSpaces>
  <SharedDoc>false</SharedDoc>
  <HLinks>
    <vt:vector size="12" baseType="variant">
      <vt:variant>
        <vt:i4>2949216</vt:i4>
      </vt:variant>
      <vt:variant>
        <vt:i4>3</vt:i4>
      </vt:variant>
      <vt:variant>
        <vt:i4>0</vt:i4>
      </vt:variant>
      <vt:variant>
        <vt:i4>5</vt:i4>
      </vt:variant>
      <vt:variant>
        <vt:lpwstr>http://www.ozon.ru/person/4294468/</vt:lpwstr>
      </vt:variant>
      <vt:variant>
        <vt:lpwstr/>
      </vt:variant>
      <vt:variant>
        <vt:i4>393310</vt:i4>
      </vt:variant>
      <vt:variant>
        <vt:i4>0</vt:i4>
      </vt:variant>
      <vt:variant>
        <vt:i4>0</vt:i4>
      </vt:variant>
      <vt:variant>
        <vt:i4>5</vt:i4>
      </vt:variant>
      <vt:variant>
        <vt:lpwstr>http://www.ozon.ru/person/269240/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user1</dc:creator>
  <cp:keywords/>
  <dc:description/>
  <cp:lastModifiedBy>Valentina</cp:lastModifiedBy>
  <cp:revision>7</cp:revision>
  <cp:lastPrinted>2020-08-19T10:00:00Z</cp:lastPrinted>
  <dcterms:created xsi:type="dcterms:W3CDTF">2020-08-12T12:05:00Z</dcterms:created>
  <dcterms:modified xsi:type="dcterms:W3CDTF">2020-09-15T12:19:00Z</dcterms:modified>
</cp:coreProperties>
</file>